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1E1" w:rsidRPr="00ED51E1" w:rsidRDefault="00ED51E1" w:rsidP="00ED51E1">
      <w:pPr>
        <w:suppressAutoHyphens/>
        <w:jc w:val="center"/>
        <w:rPr>
          <w:rFonts w:ascii="Times New Roman" w:hAnsi="Times New Roman"/>
          <w:color w:val="00000A"/>
          <w:sz w:val="28"/>
          <w:szCs w:val="28"/>
        </w:rPr>
      </w:pPr>
      <w:r w:rsidRPr="00ED51E1">
        <w:rPr>
          <w:rFonts w:ascii="Times New Roman" w:hAnsi="Times New Roman"/>
          <w:noProof/>
          <w:color w:val="00000A"/>
          <w:sz w:val="28"/>
          <w:szCs w:val="28"/>
          <w:lang w:val="en-US"/>
        </w:rPr>
        <w:drawing>
          <wp:inline distT="0" distB="0" distL="0" distR="0" wp14:anchorId="36D3F173" wp14:editId="7BE29174">
            <wp:extent cx="44767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ED51E1" w:rsidRPr="00ED51E1" w:rsidRDefault="00ED51E1" w:rsidP="00ED51E1">
      <w:pPr>
        <w:suppressAutoHyphens/>
        <w:jc w:val="center"/>
        <w:rPr>
          <w:rFonts w:ascii="Times New Roman" w:hAnsi="Times New Roman"/>
          <w:color w:val="00000A"/>
          <w:sz w:val="12"/>
          <w:szCs w:val="12"/>
        </w:rPr>
      </w:pPr>
    </w:p>
    <w:p w:rsidR="00ED51E1" w:rsidRPr="00ED51E1" w:rsidRDefault="00ED51E1" w:rsidP="00ED51E1">
      <w:pPr>
        <w:suppressAutoHyphens/>
        <w:jc w:val="center"/>
        <w:rPr>
          <w:rFonts w:ascii="Times New Roman" w:hAnsi="Times New Roman"/>
          <w:b/>
          <w:bCs/>
          <w:color w:val="00000A"/>
          <w:sz w:val="36"/>
          <w:szCs w:val="36"/>
          <w:lang w:eastAsia="zh-CN"/>
        </w:rPr>
      </w:pPr>
      <w:r w:rsidRPr="00ED51E1">
        <w:rPr>
          <w:rFonts w:ascii="Times New Roman" w:hAnsi="Times New Roman"/>
          <w:b/>
          <w:bCs/>
          <w:color w:val="00000A"/>
          <w:sz w:val="36"/>
          <w:szCs w:val="36"/>
          <w:lang w:eastAsia="zh-CN"/>
        </w:rPr>
        <w:t>СКВИРСЬКА МІСЬКА РАДА</w:t>
      </w:r>
    </w:p>
    <w:p w:rsidR="00ED51E1" w:rsidRPr="00ED51E1" w:rsidRDefault="00ED51E1" w:rsidP="00ED51E1">
      <w:pPr>
        <w:suppressAutoHyphens/>
        <w:jc w:val="center"/>
        <w:rPr>
          <w:rFonts w:ascii="Times New Roman" w:hAnsi="Times New Roman"/>
          <w:color w:val="00000A"/>
          <w:sz w:val="36"/>
          <w:szCs w:val="36"/>
          <w:lang w:eastAsia="zh-CN"/>
        </w:rPr>
      </w:pPr>
      <w:r w:rsidRPr="00ED51E1">
        <w:rPr>
          <w:rFonts w:ascii="Times New Roman" w:hAnsi="Times New Roman"/>
          <w:b/>
          <w:color w:val="00000A"/>
          <w:sz w:val="36"/>
          <w:szCs w:val="36"/>
          <w:lang w:eastAsia="zh-CN"/>
        </w:rPr>
        <w:t>ВИКОНАВЧИЙ КОМІТЕТ</w:t>
      </w:r>
    </w:p>
    <w:p w:rsidR="00ED51E1" w:rsidRPr="00ED51E1" w:rsidRDefault="00ED51E1" w:rsidP="00ED51E1">
      <w:pPr>
        <w:suppressAutoHyphens/>
        <w:jc w:val="center"/>
        <w:rPr>
          <w:rFonts w:ascii="Times New Roman" w:hAnsi="Times New Roman"/>
          <w:b/>
          <w:color w:val="00000A"/>
          <w:sz w:val="12"/>
          <w:szCs w:val="12"/>
          <w:lang w:eastAsia="zh-CN"/>
        </w:rPr>
      </w:pPr>
    </w:p>
    <w:p w:rsidR="00ED51E1" w:rsidRPr="00ED51E1" w:rsidRDefault="00ED51E1" w:rsidP="00ED51E1">
      <w:pPr>
        <w:suppressAutoHyphens/>
        <w:jc w:val="center"/>
        <w:rPr>
          <w:rFonts w:ascii="Times New Roman" w:hAnsi="Times New Roman"/>
          <w:b/>
          <w:color w:val="00000A"/>
          <w:sz w:val="36"/>
          <w:szCs w:val="36"/>
          <w:lang w:eastAsia="zh-CN"/>
        </w:rPr>
      </w:pPr>
      <w:r w:rsidRPr="00ED51E1">
        <w:rPr>
          <w:rFonts w:ascii="Times New Roman" w:hAnsi="Times New Roman"/>
          <w:b/>
          <w:color w:val="00000A"/>
          <w:sz w:val="36"/>
          <w:szCs w:val="36"/>
          <w:lang w:eastAsia="zh-CN"/>
        </w:rPr>
        <w:t xml:space="preserve">Р І Ш Е Н </w:t>
      </w:r>
      <w:proofErr w:type="spellStart"/>
      <w:r w:rsidRPr="00ED51E1">
        <w:rPr>
          <w:rFonts w:ascii="Times New Roman" w:hAnsi="Times New Roman"/>
          <w:b/>
          <w:color w:val="00000A"/>
          <w:sz w:val="36"/>
          <w:szCs w:val="36"/>
          <w:lang w:eastAsia="zh-CN"/>
        </w:rPr>
        <w:t>Н</w:t>
      </w:r>
      <w:proofErr w:type="spellEnd"/>
      <w:r w:rsidRPr="00ED51E1">
        <w:rPr>
          <w:rFonts w:ascii="Times New Roman" w:hAnsi="Times New Roman"/>
          <w:b/>
          <w:color w:val="00000A"/>
          <w:sz w:val="36"/>
          <w:szCs w:val="36"/>
          <w:lang w:eastAsia="zh-CN"/>
        </w:rPr>
        <w:t xml:space="preserve"> Я</w:t>
      </w:r>
    </w:p>
    <w:p w:rsidR="00ED51E1" w:rsidRPr="00ED51E1" w:rsidRDefault="00ED51E1" w:rsidP="00ED51E1">
      <w:pPr>
        <w:suppressAutoHyphens/>
        <w:ind w:left="567"/>
        <w:jc w:val="center"/>
        <w:rPr>
          <w:rFonts w:ascii="Times New Roman" w:hAnsi="Times New Roman"/>
          <w:color w:val="00000A"/>
          <w:sz w:val="16"/>
          <w:szCs w:val="16"/>
          <w:lang w:eastAsia="zh-CN"/>
        </w:rPr>
      </w:pPr>
    </w:p>
    <w:p w:rsidR="00ED51E1" w:rsidRPr="00ED51E1" w:rsidRDefault="00ED51E1" w:rsidP="00ED51E1">
      <w:pPr>
        <w:suppressAutoHyphens/>
        <w:spacing w:line="0" w:lineRule="atLeast"/>
        <w:rPr>
          <w:rFonts w:ascii="Times New Roman" w:hAnsi="Times New Roman"/>
          <w:b/>
          <w:color w:val="00000A"/>
          <w:sz w:val="28"/>
          <w:szCs w:val="28"/>
          <w:lang w:eastAsia="zh-CN"/>
        </w:rPr>
      </w:pPr>
      <w:proofErr w:type="spellStart"/>
      <w:r w:rsidRPr="00ED51E1">
        <w:rPr>
          <w:rFonts w:ascii="Times New Roman" w:hAnsi="Times New Roman"/>
          <w:b/>
          <w:color w:val="00000A"/>
          <w:sz w:val="28"/>
          <w:szCs w:val="28"/>
          <w:lang w:eastAsia="zh-CN"/>
        </w:rPr>
        <w:t>від</w:t>
      </w:r>
      <w:proofErr w:type="spellEnd"/>
      <w:r w:rsidRPr="00ED51E1">
        <w:rPr>
          <w:rFonts w:ascii="Times New Roman" w:hAnsi="Times New Roman"/>
          <w:b/>
          <w:color w:val="00000A"/>
          <w:sz w:val="28"/>
          <w:szCs w:val="28"/>
          <w:lang w:eastAsia="zh-CN"/>
        </w:rPr>
        <w:t xml:space="preserve"> 07 </w:t>
      </w:r>
      <w:proofErr w:type="spellStart"/>
      <w:r w:rsidRPr="00ED51E1">
        <w:rPr>
          <w:rFonts w:ascii="Times New Roman" w:hAnsi="Times New Roman"/>
          <w:b/>
          <w:color w:val="00000A"/>
          <w:sz w:val="28"/>
          <w:szCs w:val="28"/>
          <w:lang w:eastAsia="zh-CN"/>
        </w:rPr>
        <w:t>березня</w:t>
      </w:r>
      <w:proofErr w:type="spellEnd"/>
      <w:r w:rsidRPr="00ED51E1">
        <w:rPr>
          <w:rFonts w:ascii="Times New Roman" w:hAnsi="Times New Roman"/>
          <w:b/>
          <w:color w:val="00000A"/>
          <w:sz w:val="28"/>
          <w:szCs w:val="28"/>
          <w:lang w:eastAsia="zh-CN"/>
        </w:rPr>
        <w:t xml:space="preserve"> 2023 року         </w:t>
      </w:r>
      <w:r w:rsidRPr="00ED51E1">
        <w:rPr>
          <w:rFonts w:ascii="Times New Roman" w:hAnsi="Times New Roman"/>
          <w:b/>
          <w:color w:val="00000A"/>
          <w:sz w:val="28"/>
          <w:szCs w:val="28"/>
          <w:lang w:val="uk-UA" w:eastAsia="zh-CN"/>
        </w:rPr>
        <w:t xml:space="preserve">        </w:t>
      </w:r>
      <w:r w:rsidRPr="00ED51E1">
        <w:rPr>
          <w:rFonts w:ascii="Times New Roman" w:hAnsi="Times New Roman"/>
          <w:b/>
          <w:color w:val="00000A"/>
          <w:sz w:val="28"/>
          <w:szCs w:val="28"/>
          <w:lang w:eastAsia="zh-CN"/>
        </w:rPr>
        <w:t xml:space="preserve">м. Сквира                    </w:t>
      </w:r>
      <w:r w:rsidRPr="00ED51E1">
        <w:rPr>
          <w:rFonts w:ascii="Times New Roman" w:hAnsi="Times New Roman"/>
          <w:b/>
          <w:color w:val="00000A"/>
          <w:sz w:val="28"/>
          <w:szCs w:val="28"/>
          <w:lang w:val="uk-UA" w:eastAsia="zh-CN"/>
        </w:rPr>
        <w:t xml:space="preserve">                 </w:t>
      </w:r>
      <w:r w:rsidRPr="00ED51E1">
        <w:rPr>
          <w:rFonts w:ascii="Times New Roman" w:hAnsi="Times New Roman"/>
          <w:b/>
          <w:color w:val="00000A"/>
          <w:sz w:val="28"/>
          <w:szCs w:val="28"/>
          <w:lang w:eastAsia="zh-CN"/>
        </w:rPr>
        <w:t xml:space="preserve">№ </w:t>
      </w:r>
      <w:r w:rsidR="00B274C2">
        <w:rPr>
          <w:rFonts w:ascii="Times New Roman" w:hAnsi="Times New Roman"/>
          <w:b/>
          <w:color w:val="00000A"/>
          <w:sz w:val="28"/>
          <w:szCs w:val="28"/>
          <w:lang w:val="uk-UA" w:eastAsia="zh-CN"/>
        </w:rPr>
        <w:t>27</w:t>
      </w:r>
      <w:bookmarkStart w:id="0" w:name="_GoBack"/>
      <w:bookmarkEnd w:id="0"/>
      <w:r w:rsidRPr="00ED51E1">
        <w:rPr>
          <w:rFonts w:ascii="Times New Roman" w:hAnsi="Times New Roman"/>
          <w:b/>
          <w:color w:val="00000A"/>
          <w:sz w:val="28"/>
          <w:szCs w:val="28"/>
          <w:lang w:eastAsia="zh-CN"/>
        </w:rPr>
        <w:t>/7</w:t>
      </w:r>
    </w:p>
    <w:p w:rsidR="00ED51E1" w:rsidRPr="00ED51E1" w:rsidRDefault="00ED51E1" w:rsidP="000826EB">
      <w:pPr>
        <w:shd w:val="clear" w:color="auto" w:fill="FFFFFF"/>
        <w:rPr>
          <w:rFonts w:ascii="Times New Roman" w:eastAsia="Times New Roman" w:hAnsi="Times New Roman"/>
          <w:b/>
          <w:bCs/>
          <w:sz w:val="28"/>
          <w:szCs w:val="28"/>
          <w:lang w:eastAsia="ru-RU"/>
        </w:rPr>
      </w:pPr>
    </w:p>
    <w:p w:rsidR="000826EB" w:rsidRDefault="000826EB" w:rsidP="000826EB">
      <w:pPr>
        <w:shd w:val="clear" w:color="auto" w:fill="FFFFFF"/>
        <w:rPr>
          <w:rFonts w:ascii="Times New Roman" w:hAnsi="Times New Roman"/>
          <w:b/>
          <w:bCs/>
          <w:color w:val="000000"/>
          <w:sz w:val="28"/>
          <w:szCs w:val="28"/>
          <w:shd w:val="clear" w:color="auto" w:fill="FFFFFF"/>
          <w:lang w:val="uk-UA"/>
        </w:rPr>
      </w:pPr>
      <w:r w:rsidRPr="008858D6">
        <w:rPr>
          <w:rFonts w:ascii="Times New Roman" w:eastAsia="Times New Roman" w:hAnsi="Times New Roman"/>
          <w:b/>
          <w:bCs/>
          <w:sz w:val="28"/>
          <w:szCs w:val="28"/>
          <w:lang w:eastAsia="ru-RU"/>
        </w:rPr>
        <w:t xml:space="preserve">Про </w:t>
      </w:r>
      <w:r w:rsidR="0047239E">
        <w:rPr>
          <w:rFonts w:ascii="Times New Roman" w:eastAsia="Times New Roman" w:hAnsi="Times New Roman"/>
          <w:b/>
          <w:bCs/>
          <w:sz w:val="28"/>
          <w:szCs w:val="28"/>
          <w:lang w:val="uk-UA" w:eastAsia="ru-RU"/>
        </w:rPr>
        <w:t xml:space="preserve">втрату чинності </w:t>
      </w:r>
      <w:r w:rsidR="0047239E" w:rsidRPr="0047239E">
        <w:rPr>
          <w:rFonts w:ascii="Times New Roman" w:hAnsi="Times New Roman"/>
          <w:b/>
          <w:bCs/>
          <w:sz w:val="28"/>
          <w:szCs w:val="28"/>
          <w:lang w:val="uk-UA"/>
        </w:rPr>
        <w:t>Порядку</w:t>
      </w:r>
      <w:r w:rsidR="0047239E" w:rsidRPr="0047239E">
        <w:rPr>
          <w:rFonts w:ascii="Times New Roman" w:hAnsi="Times New Roman"/>
          <w:b/>
          <w:bCs/>
          <w:color w:val="000000"/>
          <w:sz w:val="28"/>
          <w:szCs w:val="28"/>
          <w:shd w:val="clear" w:color="auto" w:fill="FFFFFF"/>
          <w:lang w:val="uk-UA"/>
        </w:rPr>
        <w:t xml:space="preserve"> надання </w:t>
      </w:r>
      <w:r w:rsidR="0047239E">
        <w:rPr>
          <w:rFonts w:ascii="Times New Roman" w:hAnsi="Times New Roman"/>
          <w:b/>
          <w:bCs/>
          <w:color w:val="000000"/>
          <w:sz w:val="28"/>
          <w:szCs w:val="28"/>
          <w:shd w:val="clear" w:color="auto" w:fill="FFFFFF"/>
          <w:lang w:val="uk-UA"/>
        </w:rPr>
        <w:t xml:space="preserve">                                                                                  </w:t>
      </w:r>
      <w:r w:rsidR="0047239E" w:rsidRPr="0047239E">
        <w:rPr>
          <w:rFonts w:ascii="Times New Roman" w:hAnsi="Times New Roman"/>
          <w:b/>
          <w:bCs/>
          <w:color w:val="000000"/>
          <w:sz w:val="28"/>
          <w:szCs w:val="28"/>
          <w:shd w:val="clear" w:color="auto" w:fill="FFFFFF"/>
          <w:lang w:val="uk-UA"/>
        </w:rPr>
        <w:t xml:space="preserve">та зміни адрес об’єктам нерухомості </w:t>
      </w:r>
      <w:r w:rsidR="0047239E">
        <w:rPr>
          <w:rFonts w:ascii="Times New Roman" w:hAnsi="Times New Roman"/>
          <w:b/>
          <w:bCs/>
          <w:color w:val="000000"/>
          <w:sz w:val="28"/>
          <w:szCs w:val="28"/>
          <w:shd w:val="clear" w:color="auto" w:fill="FFFFFF"/>
          <w:lang w:val="uk-UA"/>
        </w:rPr>
        <w:t xml:space="preserve">                                                                      </w:t>
      </w:r>
      <w:r w:rsidR="0047239E" w:rsidRPr="0047239E">
        <w:rPr>
          <w:rFonts w:ascii="Times New Roman" w:hAnsi="Times New Roman"/>
          <w:b/>
          <w:bCs/>
          <w:color w:val="000000"/>
          <w:sz w:val="28"/>
          <w:szCs w:val="28"/>
          <w:shd w:val="clear" w:color="auto" w:fill="FFFFFF"/>
          <w:lang w:val="uk-UA"/>
        </w:rPr>
        <w:t xml:space="preserve">Сквирської міської територіальної громади, </w:t>
      </w:r>
      <w:r w:rsidR="0047239E">
        <w:rPr>
          <w:rFonts w:ascii="Times New Roman" w:hAnsi="Times New Roman"/>
          <w:b/>
          <w:bCs/>
          <w:color w:val="000000"/>
          <w:sz w:val="28"/>
          <w:szCs w:val="28"/>
          <w:shd w:val="clear" w:color="auto" w:fill="FFFFFF"/>
          <w:lang w:val="uk-UA"/>
        </w:rPr>
        <w:t xml:space="preserve">                                                      </w:t>
      </w:r>
      <w:r w:rsidR="0047239E" w:rsidRPr="0047239E">
        <w:rPr>
          <w:rFonts w:ascii="Times New Roman" w:hAnsi="Times New Roman"/>
          <w:b/>
          <w:bCs/>
          <w:color w:val="000000"/>
          <w:sz w:val="28"/>
          <w:szCs w:val="28"/>
          <w:shd w:val="clear" w:color="auto" w:fill="FFFFFF"/>
          <w:lang w:val="uk-UA"/>
        </w:rPr>
        <w:t xml:space="preserve">затвердженого рішенням виконавчого </w:t>
      </w:r>
      <w:r w:rsidR="0047239E">
        <w:rPr>
          <w:rFonts w:ascii="Times New Roman" w:hAnsi="Times New Roman"/>
          <w:b/>
          <w:bCs/>
          <w:color w:val="000000"/>
          <w:sz w:val="28"/>
          <w:szCs w:val="28"/>
          <w:shd w:val="clear" w:color="auto" w:fill="FFFFFF"/>
          <w:lang w:val="uk-UA"/>
        </w:rPr>
        <w:t xml:space="preserve">                                                                           </w:t>
      </w:r>
      <w:r w:rsidR="0047239E" w:rsidRPr="0047239E">
        <w:rPr>
          <w:rFonts w:ascii="Times New Roman" w:hAnsi="Times New Roman"/>
          <w:b/>
          <w:bCs/>
          <w:color w:val="000000"/>
          <w:sz w:val="28"/>
          <w:szCs w:val="28"/>
          <w:shd w:val="clear" w:color="auto" w:fill="FFFFFF"/>
          <w:lang w:val="uk-UA"/>
        </w:rPr>
        <w:t xml:space="preserve">комітету Сквирської міської ради </w:t>
      </w:r>
      <w:r w:rsidR="0047239E">
        <w:rPr>
          <w:rFonts w:ascii="Times New Roman" w:hAnsi="Times New Roman"/>
          <w:b/>
          <w:bCs/>
          <w:color w:val="000000"/>
          <w:sz w:val="28"/>
          <w:szCs w:val="28"/>
          <w:shd w:val="clear" w:color="auto" w:fill="FFFFFF"/>
          <w:lang w:val="uk-UA"/>
        </w:rPr>
        <w:t xml:space="preserve">                                                                                         </w:t>
      </w:r>
      <w:r w:rsidR="0047239E" w:rsidRPr="0047239E">
        <w:rPr>
          <w:rFonts w:ascii="Times New Roman" w:hAnsi="Times New Roman"/>
          <w:b/>
          <w:bCs/>
          <w:color w:val="000000"/>
          <w:sz w:val="28"/>
          <w:szCs w:val="28"/>
          <w:shd w:val="clear" w:color="auto" w:fill="FFFFFF"/>
          <w:lang w:val="uk-UA"/>
        </w:rPr>
        <w:t xml:space="preserve">від 30.03.2021 </w:t>
      </w:r>
      <w:r w:rsidR="0047239E" w:rsidRPr="0047239E">
        <w:rPr>
          <w:rFonts w:ascii="Times New Roman" w:eastAsia="Segoe UI Symbol" w:hAnsi="Times New Roman"/>
          <w:b/>
          <w:bCs/>
          <w:color w:val="000000"/>
          <w:sz w:val="28"/>
          <w:szCs w:val="28"/>
          <w:shd w:val="clear" w:color="auto" w:fill="FFFFFF"/>
          <w:lang w:val="uk-UA"/>
        </w:rPr>
        <w:t>№</w:t>
      </w:r>
      <w:r w:rsidR="007C4563">
        <w:rPr>
          <w:rFonts w:ascii="Times New Roman" w:eastAsia="Segoe UI Symbol" w:hAnsi="Times New Roman"/>
          <w:b/>
          <w:bCs/>
          <w:color w:val="000000"/>
          <w:sz w:val="28"/>
          <w:szCs w:val="28"/>
          <w:shd w:val="clear" w:color="auto" w:fill="FFFFFF"/>
          <w:lang w:val="uk-UA"/>
        </w:rPr>
        <w:t xml:space="preserve"> </w:t>
      </w:r>
      <w:r w:rsidR="0047239E" w:rsidRPr="0047239E">
        <w:rPr>
          <w:rFonts w:ascii="Times New Roman" w:hAnsi="Times New Roman"/>
          <w:b/>
          <w:bCs/>
          <w:color w:val="000000"/>
          <w:sz w:val="28"/>
          <w:szCs w:val="28"/>
          <w:shd w:val="clear" w:color="auto" w:fill="FFFFFF"/>
          <w:lang w:val="uk-UA"/>
        </w:rPr>
        <w:t>05/10</w:t>
      </w:r>
    </w:p>
    <w:p w:rsidR="0047239E" w:rsidRPr="00D122B7" w:rsidRDefault="0047239E" w:rsidP="000826EB">
      <w:pPr>
        <w:shd w:val="clear" w:color="auto" w:fill="FFFFFF"/>
        <w:rPr>
          <w:rFonts w:ascii="Times New Roman" w:eastAsia="Times New Roman" w:hAnsi="Times New Roman"/>
          <w:b/>
          <w:bCs/>
          <w:sz w:val="28"/>
          <w:szCs w:val="28"/>
          <w:lang w:eastAsia="ru-RU"/>
        </w:rPr>
      </w:pPr>
    </w:p>
    <w:p w:rsidR="000826EB" w:rsidRPr="0047239E" w:rsidRDefault="000826EB" w:rsidP="00ED51E1">
      <w:pPr>
        <w:pStyle w:val="ac"/>
        <w:shd w:val="clear" w:color="auto" w:fill="FFFFFF"/>
        <w:spacing w:before="0" w:beforeAutospacing="0" w:after="0" w:afterAutospacing="0"/>
        <w:ind w:firstLine="567"/>
        <w:jc w:val="both"/>
        <w:rPr>
          <w:sz w:val="28"/>
          <w:szCs w:val="28"/>
          <w:lang w:val="uk-UA"/>
        </w:rPr>
      </w:pPr>
      <w:r w:rsidRPr="008858D6">
        <w:rPr>
          <w:rFonts w:ascii="Arial" w:hAnsi="Arial" w:cs="Arial"/>
          <w:color w:val="3F3F3F"/>
          <w:sz w:val="28"/>
          <w:szCs w:val="28"/>
          <w:lang w:val="uk-UA"/>
        </w:rPr>
        <w:t> </w:t>
      </w:r>
      <w:r w:rsidRPr="0047239E">
        <w:rPr>
          <w:sz w:val="28"/>
          <w:szCs w:val="28"/>
          <w:lang w:val="uk-UA"/>
        </w:rPr>
        <w:t xml:space="preserve">Керуючись </w:t>
      </w:r>
      <w:r w:rsidR="0047239E">
        <w:rPr>
          <w:sz w:val="28"/>
          <w:szCs w:val="28"/>
          <w:lang w:val="uk-UA"/>
        </w:rPr>
        <w:t>п. 1</w:t>
      </w:r>
      <w:r w:rsidR="0047239E">
        <w:rPr>
          <w:sz w:val="28"/>
          <w:szCs w:val="28"/>
          <w:vertAlign w:val="superscript"/>
          <w:lang w:val="uk-UA"/>
        </w:rPr>
        <w:t xml:space="preserve">1 </w:t>
      </w:r>
      <w:r w:rsidR="0047239E">
        <w:rPr>
          <w:sz w:val="28"/>
          <w:szCs w:val="28"/>
          <w:lang w:val="uk-UA"/>
        </w:rPr>
        <w:t xml:space="preserve">ст. 37, 51, 52, 59 Закону України «Про місцеве самоврядування в Україні»,  </w:t>
      </w:r>
      <w:proofErr w:type="spellStart"/>
      <w:r w:rsidR="0047239E">
        <w:rPr>
          <w:sz w:val="28"/>
          <w:szCs w:val="28"/>
          <w:lang w:val="uk-UA"/>
        </w:rPr>
        <w:t>пп</w:t>
      </w:r>
      <w:proofErr w:type="spellEnd"/>
      <w:r w:rsidR="0047239E">
        <w:rPr>
          <w:sz w:val="28"/>
          <w:szCs w:val="28"/>
          <w:lang w:val="uk-UA"/>
        </w:rPr>
        <w:t xml:space="preserve">. 6 ч. 1, </w:t>
      </w:r>
      <w:proofErr w:type="spellStart"/>
      <w:r w:rsidR="0047239E">
        <w:rPr>
          <w:sz w:val="28"/>
          <w:szCs w:val="28"/>
          <w:lang w:val="uk-UA"/>
        </w:rPr>
        <w:t>пп</w:t>
      </w:r>
      <w:proofErr w:type="spellEnd"/>
      <w:r w:rsidR="0047239E">
        <w:rPr>
          <w:sz w:val="28"/>
          <w:szCs w:val="28"/>
          <w:lang w:val="uk-UA"/>
        </w:rPr>
        <w:t>. 14 ч. 2 ст. 22</w:t>
      </w:r>
      <w:r w:rsidR="0047239E">
        <w:rPr>
          <w:sz w:val="28"/>
          <w:szCs w:val="28"/>
          <w:vertAlign w:val="superscript"/>
          <w:lang w:val="uk-UA"/>
        </w:rPr>
        <w:t>2</w:t>
      </w:r>
      <w:r w:rsidR="0047239E">
        <w:rPr>
          <w:sz w:val="28"/>
          <w:szCs w:val="28"/>
          <w:lang w:val="uk-UA"/>
        </w:rPr>
        <w:t xml:space="preserve">, </w:t>
      </w:r>
      <w:proofErr w:type="spellStart"/>
      <w:r w:rsidR="0047239E">
        <w:rPr>
          <w:sz w:val="28"/>
          <w:szCs w:val="28"/>
          <w:lang w:val="uk-UA"/>
        </w:rPr>
        <w:t>пп</w:t>
      </w:r>
      <w:proofErr w:type="spellEnd"/>
      <w:r w:rsidR="0047239E">
        <w:rPr>
          <w:sz w:val="28"/>
          <w:szCs w:val="28"/>
          <w:lang w:val="uk-UA"/>
        </w:rPr>
        <w:t>. 1 ч. 1, ст. 22</w:t>
      </w:r>
      <w:r w:rsidR="0047239E">
        <w:rPr>
          <w:sz w:val="28"/>
          <w:szCs w:val="28"/>
          <w:vertAlign w:val="superscript"/>
          <w:lang w:val="uk-UA"/>
        </w:rPr>
        <w:t>3</w:t>
      </w:r>
      <w:r w:rsidR="0047239E">
        <w:rPr>
          <w:sz w:val="28"/>
          <w:szCs w:val="28"/>
          <w:lang w:val="uk-UA"/>
        </w:rPr>
        <w:t>, п. 9 ч. 2 ст. 26</w:t>
      </w:r>
      <w:r w:rsidR="0047239E">
        <w:rPr>
          <w:sz w:val="28"/>
          <w:szCs w:val="28"/>
          <w:vertAlign w:val="superscript"/>
          <w:lang w:val="uk-UA"/>
        </w:rPr>
        <w:t>1</w:t>
      </w:r>
      <w:r w:rsidR="0047239E">
        <w:rPr>
          <w:sz w:val="28"/>
          <w:szCs w:val="28"/>
          <w:lang w:val="uk-UA"/>
        </w:rPr>
        <w:t>, п. 2, ст. 26</w:t>
      </w:r>
      <w:r w:rsidR="0047239E">
        <w:rPr>
          <w:sz w:val="28"/>
          <w:szCs w:val="28"/>
          <w:vertAlign w:val="superscript"/>
          <w:lang w:val="uk-UA"/>
        </w:rPr>
        <w:t>2</w:t>
      </w:r>
      <w:r w:rsidR="0047239E">
        <w:rPr>
          <w:sz w:val="28"/>
          <w:szCs w:val="28"/>
          <w:lang w:val="uk-UA"/>
        </w:rPr>
        <w:t>, ст. 26</w:t>
      </w:r>
      <w:r w:rsidR="0047239E">
        <w:rPr>
          <w:sz w:val="28"/>
          <w:szCs w:val="28"/>
          <w:vertAlign w:val="superscript"/>
          <w:lang w:val="uk-UA"/>
        </w:rPr>
        <w:t>3</w:t>
      </w:r>
      <w:r w:rsidR="0047239E">
        <w:rPr>
          <w:sz w:val="28"/>
          <w:szCs w:val="28"/>
          <w:lang w:val="uk-UA"/>
        </w:rPr>
        <w:t>, ст. 26</w:t>
      </w:r>
      <w:r w:rsidR="0047239E">
        <w:rPr>
          <w:sz w:val="28"/>
          <w:szCs w:val="28"/>
          <w:vertAlign w:val="superscript"/>
          <w:lang w:val="uk-UA"/>
        </w:rPr>
        <w:t>4</w:t>
      </w:r>
      <w:r w:rsidR="0047239E">
        <w:rPr>
          <w:sz w:val="28"/>
          <w:szCs w:val="28"/>
          <w:lang w:val="uk-UA"/>
        </w:rPr>
        <w:t>, ст. 26</w:t>
      </w:r>
      <w:r w:rsidR="0047239E">
        <w:rPr>
          <w:sz w:val="28"/>
          <w:szCs w:val="28"/>
          <w:vertAlign w:val="superscript"/>
          <w:lang w:val="uk-UA"/>
        </w:rPr>
        <w:t>5</w:t>
      </w:r>
      <w:r w:rsidR="0047239E">
        <w:rPr>
          <w:sz w:val="28"/>
          <w:szCs w:val="28"/>
          <w:lang w:val="uk-UA"/>
        </w:rPr>
        <w:t xml:space="preserve"> Закону України «Про регулювання містобудівної діяльності», </w:t>
      </w:r>
      <w:r w:rsidR="0047239E" w:rsidRPr="00E26202">
        <w:rPr>
          <w:color w:val="000000" w:themeColor="text1"/>
          <w:sz w:val="28"/>
          <w:szCs w:val="28"/>
          <w:lang w:val="uk-UA"/>
        </w:rPr>
        <w:t>«</w:t>
      </w:r>
      <w:r w:rsidR="0047239E" w:rsidRPr="00E26202">
        <w:rPr>
          <w:bCs/>
          <w:color w:val="000000" w:themeColor="text1"/>
          <w:sz w:val="28"/>
          <w:szCs w:val="28"/>
          <w:lang w:val="uk-UA"/>
        </w:rPr>
        <w:t>Порядком присвоєння адрес об’єктам будівництва, об’єктам нерухомого майна»</w:t>
      </w:r>
      <w:r w:rsidR="00ED51E1">
        <w:rPr>
          <w:bCs/>
          <w:color w:val="000000" w:themeColor="text1"/>
          <w:sz w:val="28"/>
          <w:szCs w:val="28"/>
          <w:lang w:val="uk-UA"/>
        </w:rPr>
        <w:t>,</w:t>
      </w:r>
      <w:r w:rsidR="0047239E" w:rsidRPr="00E26202">
        <w:rPr>
          <w:bCs/>
          <w:color w:val="000000" w:themeColor="text1"/>
          <w:sz w:val="28"/>
          <w:szCs w:val="28"/>
          <w:lang w:val="uk-UA"/>
        </w:rPr>
        <w:t xml:space="preserve"> </w:t>
      </w:r>
      <w:r w:rsidR="0047239E">
        <w:rPr>
          <w:bCs/>
          <w:sz w:val="28"/>
          <w:szCs w:val="28"/>
          <w:lang w:val="uk-UA"/>
        </w:rPr>
        <w:t>затвердженим постановою Кабінету Міністрів України від 07.07.2021 №</w:t>
      </w:r>
      <w:r w:rsidR="00ED51E1">
        <w:rPr>
          <w:bCs/>
          <w:sz w:val="28"/>
          <w:szCs w:val="28"/>
          <w:lang w:val="uk-UA"/>
        </w:rPr>
        <w:t xml:space="preserve"> </w:t>
      </w:r>
      <w:r w:rsidR="0047239E">
        <w:rPr>
          <w:bCs/>
          <w:sz w:val="28"/>
          <w:szCs w:val="28"/>
          <w:lang w:val="uk-UA"/>
        </w:rPr>
        <w:t>690</w:t>
      </w:r>
      <w:r w:rsidR="00F11E51" w:rsidRPr="00F11E51">
        <w:rPr>
          <w:sz w:val="28"/>
          <w:szCs w:val="28"/>
          <w:lang w:val="uk-UA"/>
        </w:rPr>
        <w:t>,</w:t>
      </w:r>
      <w:r w:rsidRPr="0047239E">
        <w:rPr>
          <w:sz w:val="28"/>
          <w:szCs w:val="28"/>
          <w:lang w:val="uk-UA"/>
        </w:rPr>
        <w:t xml:space="preserve"> виконавчий комітет Сквирської міської ради </w:t>
      </w:r>
    </w:p>
    <w:p w:rsidR="000826EB" w:rsidRPr="0047239E" w:rsidRDefault="000826EB" w:rsidP="000826EB">
      <w:pPr>
        <w:jc w:val="both"/>
        <w:rPr>
          <w:rFonts w:ascii="Times New Roman" w:eastAsia="Times New Roman" w:hAnsi="Times New Roman"/>
          <w:sz w:val="28"/>
          <w:szCs w:val="28"/>
          <w:lang w:val="uk-UA" w:eastAsia="ru-RU"/>
        </w:rPr>
      </w:pPr>
    </w:p>
    <w:p w:rsidR="00ED51E1" w:rsidRDefault="000826EB" w:rsidP="00ED51E1">
      <w:pPr>
        <w:rPr>
          <w:rFonts w:ascii="Times New Roman" w:hAnsi="Times New Roman"/>
          <w:b/>
          <w:sz w:val="28"/>
          <w:szCs w:val="28"/>
          <w:lang w:val="uk-UA"/>
        </w:rPr>
      </w:pPr>
      <w:r w:rsidRPr="0047239E">
        <w:rPr>
          <w:rFonts w:ascii="Times New Roman" w:hAnsi="Times New Roman"/>
          <w:b/>
          <w:sz w:val="28"/>
          <w:szCs w:val="28"/>
          <w:lang w:val="uk-UA"/>
        </w:rPr>
        <w:t>В И Р І Ш И В :</w:t>
      </w:r>
    </w:p>
    <w:p w:rsidR="00ED51E1" w:rsidRDefault="00ED51E1" w:rsidP="00ED51E1">
      <w:pPr>
        <w:rPr>
          <w:rFonts w:ascii="Times New Roman" w:hAnsi="Times New Roman"/>
          <w:b/>
          <w:sz w:val="28"/>
          <w:szCs w:val="28"/>
          <w:lang w:val="uk-UA"/>
        </w:rPr>
      </w:pPr>
    </w:p>
    <w:p w:rsidR="0047239E" w:rsidRDefault="00ED51E1" w:rsidP="00ED51E1">
      <w:pPr>
        <w:ind w:firstLine="567"/>
        <w:jc w:val="both"/>
        <w:rPr>
          <w:rFonts w:ascii="Times New Roman" w:hAnsi="Times New Roman"/>
          <w:bCs/>
          <w:sz w:val="28"/>
          <w:szCs w:val="28"/>
          <w:lang w:val="uk-UA"/>
        </w:rPr>
      </w:pPr>
      <w:r w:rsidRPr="00ED51E1">
        <w:rPr>
          <w:rFonts w:ascii="Times New Roman" w:hAnsi="Times New Roman"/>
          <w:sz w:val="28"/>
          <w:szCs w:val="28"/>
          <w:lang w:val="uk-UA"/>
        </w:rPr>
        <w:t>1.</w:t>
      </w:r>
      <w:r>
        <w:rPr>
          <w:rFonts w:ascii="Times New Roman" w:hAnsi="Times New Roman"/>
          <w:b/>
          <w:sz w:val="28"/>
          <w:szCs w:val="28"/>
          <w:lang w:val="uk-UA"/>
        </w:rPr>
        <w:t xml:space="preserve"> </w:t>
      </w:r>
      <w:r w:rsidR="0047239E" w:rsidRPr="00ED51E1">
        <w:rPr>
          <w:rFonts w:ascii="Times New Roman" w:hAnsi="Times New Roman"/>
          <w:sz w:val="28"/>
          <w:szCs w:val="28"/>
          <w:lang w:val="uk-UA"/>
        </w:rPr>
        <w:t xml:space="preserve">Визнати таким, що </w:t>
      </w:r>
      <w:r w:rsidR="0047239E" w:rsidRPr="00ED51E1">
        <w:rPr>
          <w:rFonts w:ascii="Times New Roman" w:eastAsia="Times New Roman" w:hAnsi="Times New Roman"/>
          <w:sz w:val="28"/>
          <w:szCs w:val="28"/>
          <w:lang w:val="uk-UA" w:eastAsia="ru-RU"/>
        </w:rPr>
        <w:t>втратив чинність</w:t>
      </w:r>
      <w:r>
        <w:rPr>
          <w:rFonts w:ascii="Times New Roman" w:eastAsia="Times New Roman" w:hAnsi="Times New Roman"/>
          <w:sz w:val="28"/>
          <w:szCs w:val="28"/>
          <w:lang w:val="uk-UA" w:eastAsia="ru-RU"/>
        </w:rPr>
        <w:t>,</w:t>
      </w:r>
      <w:r w:rsidR="0047239E" w:rsidRPr="00ED51E1">
        <w:rPr>
          <w:rFonts w:ascii="Times New Roman" w:eastAsia="Times New Roman" w:hAnsi="Times New Roman"/>
          <w:sz w:val="28"/>
          <w:szCs w:val="28"/>
          <w:lang w:val="uk-UA" w:eastAsia="ru-RU"/>
        </w:rPr>
        <w:t xml:space="preserve"> «</w:t>
      </w:r>
      <w:r w:rsidR="0047239E" w:rsidRPr="00ED51E1">
        <w:rPr>
          <w:rFonts w:ascii="Times New Roman" w:hAnsi="Times New Roman"/>
          <w:sz w:val="28"/>
          <w:szCs w:val="28"/>
          <w:lang w:val="uk-UA"/>
        </w:rPr>
        <w:t>Порядок</w:t>
      </w:r>
      <w:r w:rsidR="0047239E" w:rsidRPr="00ED51E1">
        <w:rPr>
          <w:rFonts w:ascii="Times New Roman" w:hAnsi="Times New Roman"/>
          <w:color w:val="000000"/>
          <w:sz w:val="28"/>
          <w:szCs w:val="28"/>
          <w:shd w:val="clear" w:color="auto" w:fill="FFFFFF"/>
          <w:lang w:val="uk-UA"/>
        </w:rPr>
        <w:t xml:space="preserve"> надання та зміни адрес об’єктам нерухомості Сквирської міської територіальної громади»,                                                       затверджений рішенням виконавчого комітету Сквирської міської ради                                                                                          від 30.03.2021 </w:t>
      </w:r>
      <w:r w:rsidR="0047239E" w:rsidRPr="00ED51E1">
        <w:rPr>
          <w:rFonts w:ascii="Times New Roman" w:eastAsia="Segoe UI Symbol" w:hAnsi="Times New Roman"/>
          <w:color w:val="000000"/>
          <w:sz w:val="28"/>
          <w:szCs w:val="28"/>
          <w:shd w:val="clear" w:color="auto" w:fill="FFFFFF"/>
          <w:lang w:val="uk-UA"/>
        </w:rPr>
        <w:t>№</w:t>
      </w:r>
      <w:r>
        <w:rPr>
          <w:rFonts w:ascii="Times New Roman" w:eastAsia="Segoe UI Symbol" w:hAnsi="Times New Roman"/>
          <w:color w:val="000000"/>
          <w:sz w:val="28"/>
          <w:szCs w:val="28"/>
          <w:shd w:val="clear" w:color="auto" w:fill="FFFFFF"/>
          <w:lang w:val="uk-UA"/>
        </w:rPr>
        <w:t xml:space="preserve"> </w:t>
      </w:r>
      <w:r w:rsidR="0047239E" w:rsidRPr="00ED51E1">
        <w:rPr>
          <w:rFonts w:ascii="Times New Roman" w:hAnsi="Times New Roman"/>
          <w:color w:val="000000"/>
          <w:sz w:val="28"/>
          <w:szCs w:val="28"/>
          <w:shd w:val="clear" w:color="auto" w:fill="FFFFFF"/>
          <w:lang w:val="uk-UA"/>
        </w:rPr>
        <w:t>05/10, як так</w:t>
      </w:r>
      <w:r>
        <w:rPr>
          <w:rFonts w:ascii="Times New Roman" w:hAnsi="Times New Roman"/>
          <w:color w:val="000000"/>
          <w:sz w:val="28"/>
          <w:szCs w:val="28"/>
          <w:shd w:val="clear" w:color="auto" w:fill="FFFFFF"/>
          <w:lang w:val="uk-UA"/>
        </w:rPr>
        <w:t>ий,</w:t>
      </w:r>
      <w:r w:rsidR="0047239E" w:rsidRPr="00ED51E1">
        <w:rPr>
          <w:rFonts w:ascii="Times New Roman" w:hAnsi="Times New Roman"/>
          <w:color w:val="000000"/>
          <w:sz w:val="28"/>
          <w:szCs w:val="28"/>
          <w:shd w:val="clear" w:color="auto" w:fill="FFFFFF"/>
          <w:lang w:val="uk-UA"/>
        </w:rPr>
        <w:t xml:space="preserve"> що не відповідає</w:t>
      </w:r>
      <w:r w:rsidR="0047239E" w:rsidRPr="00ED51E1">
        <w:rPr>
          <w:rFonts w:ascii="Times New Roman" w:hAnsi="Times New Roman"/>
          <w:b/>
          <w:bCs/>
          <w:color w:val="000000"/>
          <w:sz w:val="28"/>
          <w:szCs w:val="28"/>
          <w:shd w:val="clear" w:color="auto" w:fill="FFFFFF"/>
          <w:lang w:val="uk-UA"/>
        </w:rPr>
        <w:t xml:space="preserve"> </w:t>
      </w:r>
      <w:r w:rsidR="0047239E" w:rsidRPr="00ED51E1">
        <w:rPr>
          <w:rFonts w:ascii="Times New Roman" w:hAnsi="Times New Roman"/>
          <w:bCs/>
          <w:color w:val="000000" w:themeColor="text1"/>
          <w:sz w:val="28"/>
          <w:szCs w:val="28"/>
          <w:lang w:val="uk-UA"/>
        </w:rPr>
        <w:t>Порядку присвоєння адрес об’єктам будівництва, об’єктам нерухомого майна</w:t>
      </w:r>
      <w:r>
        <w:rPr>
          <w:rFonts w:ascii="Times New Roman" w:hAnsi="Times New Roman"/>
          <w:bCs/>
          <w:color w:val="000000" w:themeColor="text1"/>
          <w:sz w:val="28"/>
          <w:szCs w:val="28"/>
          <w:lang w:val="uk-UA"/>
        </w:rPr>
        <w:t>,</w:t>
      </w:r>
      <w:r w:rsidR="0047239E" w:rsidRPr="00ED51E1">
        <w:rPr>
          <w:rFonts w:ascii="Times New Roman" w:hAnsi="Times New Roman"/>
          <w:bCs/>
          <w:color w:val="000000" w:themeColor="text1"/>
          <w:sz w:val="28"/>
          <w:szCs w:val="28"/>
          <w:lang w:val="uk-UA"/>
        </w:rPr>
        <w:t xml:space="preserve"> </w:t>
      </w:r>
      <w:r>
        <w:rPr>
          <w:rFonts w:ascii="Times New Roman" w:hAnsi="Times New Roman"/>
          <w:bCs/>
          <w:sz w:val="28"/>
          <w:szCs w:val="28"/>
          <w:lang w:val="uk-UA"/>
        </w:rPr>
        <w:t>затверджено</w:t>
      </w:r>
      <w:r w:rsidR="0047239E" w:rsidRPr="00ED51E1">
        <w:rPr>
          <w:rFonts w:ascii="Times New Roman" w:hAnsi="Times New Roman"/>
          <w:bCs/>
          <w:sz w:val="28"/>
          <w:szCs w:val="28"/>
          <w:lang w:val="uk-UA"/>
        </w:rPr>
        <w:t>м</w:t>
      </w:r>
      <w:r>
        <w:rPr>
          <w:rFonts w:ascii="Times New Roman" w:hAnsi="Times New Roman"/>
          <w:bCs/>
          <w:sz w:val="28"/>
          <w:szCs w:val="28"/>
          <w:lang w:val="uk-UA"/>
        </w:rPr>
        <w:t>у</w:t>
      </w:r>
      <w:r w:rsidR="0047239E" w:rsidRPr="00ED51E1">
        <w:rPr>
          <w:rFonts w:ascii="Times New Roman" w:hAnsi="Times New Roman"/>
          <w:bCs/>
          <w:sz w:val="28"/>
          <w:szCs w:val="28"/>
          <w:lang w:val="uk-UA"/>
        </w:rPr>
        <w:t xml:space="preserve"> постановою Кабінету М</w:t>
      </w:r>
      <w:r>
        <w:rPr>
          <w:rFonts w:ascii="Times New Roman" w:hAnsi="Times New Roman"/>
          <w:bCs/>
          <w:sz w:val="28"/>
          <w:szCs w:val="28"/>
          <w:lang w:val="uk-UA"/>
        </w:rPr>
        <w:t>іністрів України від 07.07.2021</w:t>
      </w:r>
      <w:r w:rsidR="0047239E" w:rsidRPr="00ED51E1">
        <w:rPr>
          <w:rFonts w:ascii="Times New Roman" w:hAnsi="Times New Roman"/>
          <w:bCs/>
          <w:sz w:val="28"/>
          <w:szCs w:val="28"/>
          <w:lang w:val="uk-UA"/>
        </w:rPr>
        <w:t xml:space="preserve"> №</w:t>
      </w:r>
      <w:r>
        <w:rPr>
          <w:rFonts w:ascii="Times New Roman" w:hAnsi="Times New Roman"/>
          <w:bCs/>
          <w:sz w:val="28"/>
          <w:szCs w:val="28"/>
          <w:lang w:val="uk-UA"/>
        </w:rPr>
        <w:t>т</w:t>
      </w:r>
      <w:r w:rsidR="0047239E" w:rsidRPr="00ED51E1">
        <w:rPr>
          <w:rFonts w:ascii="Times New Roman" w:hAnsi="Times New Roman"/>
          <w:bCs/>
          <w:sz w:val="28"/>
          <w:szCs w:val="28"/>
          <w:lang w:val="uk-UA"/>
        </w:rPr>
        <w:t>690.</w:t>
      </w:r>
    </w:p>
    <w:p w:rsidR="00ED51E1" w:rsidRPr="00ED51E1" w:rsidRDefault="00ED51E1" w:rsidP="00ED51E1">
      <w:pPr>
        <w:ind w:firstLine="567"/>
        <w:jc w:val="both"/>
        <w:rPr>
          <w:rFonts w:ascii="Times New Roman" w:hAnsi="Times New Roman"/>
          <w:b/>
          <w:sz w:val="28"/>
          <w:szCs w:val="28"/>
          <w:lang w:val="uk-UA"/>
        </w:rPr>
      </w:pPr>
    </w:p>
    <w:p w:rsidR="000826EB" w:rsidRPr="00ED51E1" w:rsidRDefault="00ED51E1" w:rsidP="00ED51E1">
      <w:pPr>
        <w:shd w:val="clear" w:color="auto" w:fill="FFFFFF"/>
        <w:ind w:firstLine="567"/>
        <w:jc w:val="both"/>
        <w:rPr>
          <w:rFonts w:ascii="Times New Roman" w:hAnsi="Times New Roman"/>
          <w:bCs/>
          <w:sz w:val="28"/>
          <w:szCs w:val="28"/>
          <w:lang w:val="uk-UA"/>
        </w:rPr>
      </w:pPr>
      <w:r>
        <w:rPr>
          <w:rFonts w:ascii="Times New Roman" w:hAnsi="Times New Roman"/>
          <w:sz w:val="28"/>
          <w:szCs w:val="28"/>
          <w:lang w:val="uk-UA"/>
        </w:rPr>
        <w:t xml:space="preserve">2. </w:t>
      </w:r>
      <w:r w:rsidR="000826EB" w:rsidRPr="00ED51E1">
        <w:rPr>
          <w:rFonts w:ascii="Times New Roman" w:hAnsi="Times New Roman"/>
          <w:sz w:val="28"/>
          <w:szCs w:val="28"/>
        </w:rPr>
        <w:t xml:space="preserve">Контроль за </w:t>
      </w:r>
      <w:proofErr w:type="spellStart"/>
      <w:r w:rsidR="000826EB" w:rsidRPr="00ED51E1">
        <w:rPr>
          <w:rFonts w:ascii="Times New Roman" w:hAnsi="Times New Roman"/>
          <w:sz w:val="28"/>
          <w:szCs w:val="28"/>
        </w:rPr>
        <w:t>виконанням</w:t>
      </w:r>
      <w:proofErr w:type="spellEnd"/>
      <w:r w:rsidR="000826EB" w:rsidRPr="00ED51E1">
        <w:rPr>
          <w:rFonts w:ascii="Times New Roman" w:hAnsi="Times New Roman"/>
          <w:sz w:val="28"/>
          <w:szCs w:val="28"/>
        </w:rPr>
        <w:t xml:space="preserve"> </w:t>
      </w:r>
      <w:proofErr w:type="spellStart"/>
      <w:r w:rsidR="000826EB" w:rsidRPr="00ED51E1">
        <w:rPr>
          <w:rFonts w:ascii="Times New Roman" w:hAnsi="Times New Roman"/>
          <w:sz w:val="28"/>
          <w:szCs w:val="28"/>
        </w:rPr>
        <w:t>рішення</w:t>
      </w:r>
      <w:proofErr w:type="spellEnd"/>
      <w:r w:rsidR="000826EB" w:rsidRPr="00ED51E1">
        <w:rPr>
          <w:rFonts w:ascii="Times New Roman" w:hAnsi="Times New Roman"/>
          <w:sz w:val="28"/>
          <w:szCs w:val="28"/>
        </w:rPr>
        <w:t xml:space="preserve"> </w:t>
      </w:r>
      <w:proofErr w:type="spellStart"/>
      <w:r w:rsidR="000826EB" w:rsidRPr="00ED51E1">
        <w:rPr>
          <w:rFonts w:ascii="Times New Roman" w:hAnsi="Times New Roman"/>
          <w:sz w:val="28"/>
          <w:szCs w:val="28"/>
        </w:rPr>
        <w:t>покласти</w:t>
      </w:r>
      <w:proofErr w:type="spellEnd"/>
      <w:r w:rsidR="000826EB" w:rsidRPr="00ED51E1">
        <w:rPr>
          <w:rFonts w:ascii="Times New Roman" w:hAnsi="Times New Roman"/>
          <w:sz w:val="28"/>
          <w:szCs w:val="28"/>
        </w:rPr>
        <w:t xml:space="preserve"> </w:t>
      </w:r>
      <w:r w:rsidR="008A22C2" w:rsidRPr="00ED51E1">
        <w:rPr>
          <w:rFonts w:ascii="Times New Roman" w:hAnsi="Times New Roman"/>
          <w:sz w:val="28"/>
          <w:szCs w:val="28"/>
          <w:lang w:val="uk-UA"/>
        </w:rPr>
        <w:t xml:space="preserve">на </w:t>
      </w:r>
      <w:proofErr w:type="spellStart"/>
      <w:r w:rsidR="000826EB" w:rsidRPr="00ED51E1">
        <w:rPr>
          <w:rFonts w:ascii="Times New Roman" w:hAnsi="Times New Roman"/>
          <w:sz w:val="28"/>
          <w:szCs w:val="28"/>
        </w:rPr>
        <w:t>керуючу</w:t>
      </w:r>
      <w:proofErr w:type="spellEnd"/>
      <w:r w:rsidR="000826EB" w:rsidRPr="00ED51E1">
        <w:rPr>
          <w:rFonts w:ascii="Times New Roman" w:hAnsi="Times New Roman"/>
          <w:sz w:val="28"/>
          <w:szCs w:val="28"/>
        </w:rPr>
        <w:t xml:space="preserve"> справами (секретаря) </w:t>
      </w:r>
      <w:proofErr w:type="spellStart"/>
      <w:r w:rsidR="000826EB" w:rsidRPr="00ED51E1">
        <w:rPr>
          <w:rFonts w:ascii="Times New Roman" w:hAnsi="Times New Roman"/>
          <w:sz w:val="28"/>
          <w:szCs w:val="28"/>
        </w:rPr>
        <w:t>виконавчого</w:t>
      </w:r>
      <w:proofErr w:type="spellEnd"/>
      <w:r w:rsidR="000826EB" w:rsidRPr="00ED51E1">
        <w:rPr>
          <w:rFonts w:ascii="Times New Roman" w:hAnsi="Times New Roman"/>
          <w:sz w:val="28"/>
          <w:szCs w:val="28"/>
        </w:rPr>
        <w:t xml:space="preserve"> </w:t>
      </w:r>
      <w:proofErr w:type="spellStart"/>
      <w:r w:rsidR="000826EB" w:rsidRPr="00ED51E1">
        <w:rPr>
          <w:rFonts w:ascii="Times New Roman" w:hAnsi="Times New Roman"/>
          <w:sz w:val="28"/>
          <w:szCs w:val="28"/>
        </w:rPr>
        <w:t>комітету</w:t>
      </w:r>
      <w:proofErr w:type="spellEnd"/>
      <w:r w:rsidR="000826EB" w:rsidRPr="00ED51E1">
        <w:rPr>
          <w:rFonts w:ascii="Times New Roman" w:hAnsi="Times New Roman"/>
          <w:sz w:val="28"/>
          <w:szCs w:val="28"/>
        </w:rPr>
        <w:t xml:space="preserve"> </w:t>
      </w:r>
      <w:proofErr w:type="spellStart"/>
      <w:r w:rsidR="000826EB" w:rsidRPr="00ED51E1">
        <w:rPr>
          <w:rFonts w:ascii="Times New Roman" w:hAnsi="Times New Roman"/>
          <w:sz w:val="28"/>
          <w:szCs w:val="28"/>
        </w:rPr>
        <w:t>міської</w:t>
      </w:r>
      <w:proofErr w:type="spellEnd"/>
      <w:r w:rsidR="000826EB" w:rsidRPr="00ED51E1">
        <w:rPr>
          <w:rFonts w:ascii="Times New Roman" w:hAnsi="Times New Roman"/>
          <w:sz w:val="28"/>
          <w:szCs w:val="28"/>
        </w:rPr>
        <w:t xml:space="preserve"> ради </w:t>
      </w:r>
      <w:proofErr w:type="spellStart"/>
      <w:r w:rsidR="000826EB" w:rsidRPr="00ED51E1">
        <w:rPr>
          <w:rFonts w:ascii="Times New Roman" w:hAnsi="Times New Roman"/>
          <w:sz w:val="28"/>
          <w:szCs w:val="28"/>
        </w:rPr>
        <w:t>Наталію</w:t>
      </w:r>
      <w:proofErr w:type="spellEnd"/>
      <w:r w:rsidR="000826EB" w:rsidRPr="00ED51E1">
        <w:rPr>
          <w:rFonts w:ascii="Times New Roman" w:hAnsi="Times New Roman"/>
          <w:sz w:val="28"/>
          <w:szCs w:val="28"/>
        </w:rPr>
        <w:t xml:space="preserve"> </w:t>
      </w:r>
      <w:proofErr w:type="spellStart"/>
      <w:r w:rsidR="000826EB" w:rsidRPr="00ED51E1">
        <w:rPr>
          <w:rFonts w:ascii="Times New Roman" w:hAnsi="Times New Roman"/>
          <w:sz w:val="28"/>
          <w:szCs w:val="28"/>
        </w:rPr>
        <w:t>Згардівську</w:t>
      </w:r>
      <w:proofErr w:type="spellEnd"/>
      <w:r w:rsidR="000826EB" w:rsidRPr="00ED51E1">
        <w:rPr>
          <w:rFonts w:ascii="Times New Roman" w:hAnsi="Times New Roman"/>
          <w:sz w:val="28"/>
          <w:szCs w:val="28"/>
        </w:rPr>
        <w:t>.</w:t>
      </w:r>
    </w:p>
    <w:p w:rsidR="000826EB" w:rsidRDefault="000826EB" w:rsidP="00ED51E1">
      <w:pPr>
        <w:pStyle w:val="ac"/>
        <w:spacing w:before="0" w:beforeAutospacing="0" w:after="0" w:afterAutospacing="0"/>
        <w:jc w:val="both"/>
        <w:rPr>
          <w:rStyle w:val="af6"/>
          <w:sz w:val="28"/>
          <w:szCs w:val="28"/>
          <w:lang w:val="uk-UA"/>
        </w:rPr>
      </w:pPr>
    </w:p>
    <w:p w:rsidR="00090140" w:rsidRDefault="00090140" w:rsidP="000826EB">
      <w:pPr>
        <w:pStyle w:val="ac"/>
        <w:spacing w:before="0" w:beforeAutospacing="0" w:after="0" w:afterAutospacing="0"/>
        <w:rPr>
          <w:rStyle w:val="af6"/>
          <w:sz w:val="28"/>
          <w:szCs w:val="28"/>
          <w:lang w:val="uk-UA"/>
        </w:rPr>
      </w:pPr>
    </w:p>
    <w:p w:rsidR="0047239E" w:rsidRDefault="0047239E" w:rsidP="000826EB">
      <w:pPr>
        <w:pStyle w:val="ac"/>
        <w:spacing w:before="0" w:beforeAutospacing="0" w:after="0" w:afterAutospacing="0"/>
        <w:rPr>
          <w:rStyle w:val="af6"/>
          <w:sz w:val="28"/>
          <w:szCs w:val="28"/>
          <w:lang w:val="uk-UA"/>
        </w:rPr>
      </w:pPr>
    </w:p>
    <w:p w:rsidR="00911083" w:rsidRDefault="000826EB" w:rsidP="000826EB">
      <w:pPr>
        <w:pStyle w:val="ac"/>
        <w:spacing w:before="0" w:beforeAutospacing="0" w:after="0" w:afterAutospacing="0"/>
        <w:rPr>
          <w:rStyle w:val="af6"/>
          <w:sz w:val="28"/>
          <w:szCs w:val="28"/>
          <w:lang w:val="uk-UA"/>
        </w:rPr>
      </w:pPr>
      <w:r w:rsidRPr="00E3429B">
        <w:rPr>
          <w:rStyle w:val="af6"/>
          <w:sz w:val="28"/>
          <w:szCs w:val="28"/>
          <w:lang w:val="uk-UA"/>
        </w:rPr>
        <w:t>Голова виконкому</w:t>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t xml:space="preserve">            Валентина ЛЕВІЦЬКА</w:t>
      </w:r>
    </w:p>
    <w:p w:rsidR="00D35456" w:rsidRDefault="00D35456" w:rsidP="000826EB">
      <w:pPr>
        <w:pStyle w:val="ac"/>
        <w:spacing w:before="0" w:beforeAutospacing="0" w:after="0" w:afterAutospacing="0"/>
        <w:rPr>
          <w:rStyle w:val="af6"/>
          <w:sz w:val="28"/>
          <w:szCs w:val="28"/>
          <w:lang w:val="uk-UA"/>
        </w:rPr>
      </w:pPr>
    </w:p>
    <w:p w:rsidR="003E221A" w:rsidRDefault="003E221A" w:rsidP="00D35456">
      <w:pPr>
        <w:jc w:val="both"/>
        <w:rPr>
          <w:rFonts w:ascii="Times New Roman" w:eastAsia="Times New Roman" w:hAnsi="Times New Roman"/>
          <w:b/>
          <w:sz w:val="28"/>
          <w:szCs w:val="28"/>
          <w:lang w:val="uk-UA" w:eastAsia="ru-RU"/>
        </w:rPr>
      </w:pPr>
    </w:p>
    <w:p w:rsidR="003E221A" w:rsidRDefault="003E221A" w:rsidP="00D35456">
      <w:pPr>
        <w:jc w:val="both"/>
        <w:rPr>
          <w:rFonts w:ascii="Times New Roman" w:eastAsia="Times New Roman" w:hAnsi="Times New Roman"/>
          <w:b/>
          <w:sz w:val="28"/>
          <w:szCs w:val="28"/>
          <w:lang w:val="uk-UA" w:eastAsia="ru-RU"/>
        </w:rPr>
      </w:pPr>
    </w:p>
    <w:p w:rsidR="006728CF" w:rsidRDefault="006728CF" w:rsidP="00D35456">
      <w:pPr>
        <w:jc w:val="both"/>
        <w:rPr>
          <w:rFonts w:ascii="Times New Roman" w:eastAsia="Times New Roman" w:hAnsi="Times New Roman"/>
          <w:b/>
          <w:sz w:val="28"/>
          <w:szCs w:val="28"/>
          <w:lang w:val="uk-UA" w:eastAsia="ru-RU"/>
        </w:rPr>
      </w:pPr>
    </w:p>
    <w:p w:rsidR="00D35456" w:rsidRPr="00C50462" w:rsidRDefault="00D35456" w:rsidP="00C50462">
      <w:pPr>
        <w:rPr>
          <w:rFonts w:ascii="Times New Roman" w:hAnsi="Times New Roman"/>
          <w:b/>
          <w:sz w:val="26"/>
          <w:szCs w:val="26"/>
          <w:lang w:val="uk-UA"/>
        </w:rPr>
      </w:pPr>
    </w:p>
    <w:sectPr w:rsidR="00D35456" w:rsidRPr="00C50462" w:rsidSect="00ED51E1">
      <w:footerReference w:type="default" r:id="rId9"/>
      <w:pgSz w:w="11906" w:h="16838"/>
      <w:pgMar w:top="1134" w:right="62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2EE" w:rsidRDefault="005912EE">
      <w:r>
        <w:separator/>
      </w:r>
    </w:p>
  </w:endnote>
  <w:endnote w:type="continuationSeparator" w:id="0">
    <w:p w:rsidR="005912EE" w:rsidRDefault="0059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ndale Sans UI">
    <w:charset w:val="00"/>
    <w:family w:val="auto"/>
    <w:pitch w:val="variable"/>
  </w:font>
  <w:font w:name="Liberation Sans">
    <w:altName w:val="Arial"/>
    <w:charset w:val="CC"/>
    <w:family w:val="swiss"/>
    <w:pitch w:val="default"/>
    <w:sig w:usb0="00000000" w:usb1="00000000" w:usb2="00000000" w:usb3="00000000" w:csb0="00040001" w:csb1="00000000"/>
  </w:font>
  <w:font w:name="Microsoft YaHei">
    <w:panose1 w:val="020B0503020204020204"/>
    <w:charset w:val="86"/>
    <w:family w:val="swiss"/>
    <w:pitch w:val="variable"/>
    <w:sig w:usb0="80000287" w:usb1="280F3C52" w:usb2="00000016" w:usb3="00000000" w:csb0="0004001F" w:csb1="00000000"/>
  </w:font>
  <w:font w:name="Antiqua">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Times">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00000000" w:usb1="D200FDFF" w:usb2="0A246029" w:usb3="00000000" w:csb0="000001FF" w:csb1="00000000"/>
  </w:font>
  <w:font w:name="Lohit Hindi">
    <w:altName w:val="MS Gothic"/>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122" w:rsidRDefault="00AC4122">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2EE" w:rsidRDefault="005912EE">
      <w:r>
        <w:separator/>
      </w:r>
    </w:p>
  </w:footnote>
  <w:footnote w:type="continuationSeparator" w:id="0">
    <w:p w:rsidR="005912EE" w:rsidRDefault="005912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8"/>
    <w:lvl w:ilvl="0">
      <w:start w:val="1"/>
      <w:numFmt w:val="decimal"/>
      <w:lvlText w:val="%1."/>
      <w:lvlJc w:val="left"/>
      <w:pPr>
        <w:tabs>
          <w:tab w:val="num" w:pos="-228"/>
        </w:tabs>
        <w:ind w:left="699" w:hanging="360"/>
      </w:pPr>
      <w:rPr>
        <w:rFonts w:hint="default"/>
        <w:lang w:val="uk-UA"/>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
      <w:lvlJc w:val="left"/>
      <w:pPr>
        <w:tabs>
          <w:tab w:val="num" w:pos="2083"/>
        </w:tabs>
        <w:ind w:left="1573" w:firstLine="227"/>
      </w:pPr>
      <w:rPr>
        <w:rFonts w:ascii="Courier New" w:hAnsi="Courier New" w:cs="Courier New"/>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Verdana"/>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Verdana"/>
      </w:rPr>
    </w:lvl>
    <w:lvl w:ilvl="8">
      <w:start w:val="1"/>
      <w:numFmt w:val="bullet"/>
      <w:lvlText w:val=""/>
      <w:lvlJc w:val="left"/>
      <w:pPr>
        <w:tabs>
          <w:tab w:val="num" w:pos="7200"/>
        </w:tabs>
        <w:ind w:left="7200" w:hanging="360"/>
      </w:pPr>
      <w:rPr>
        <w:rFonts w:ascii="Wingdings" w:hAnsi="Wingdings" w:cs="Wingdings"/>
      </w:rPr>
    </w:lvl>
  </w:abstractNum>
  <w:abstractNum w:abstractNumId="2" w15:restartNumberingAfterBreak="0">
    <w:nsid w:val="00000003"/>
    <w:multiLevelType w:val="multilevel"/>
    <w:tmpl w:val="00000003"/>
    <w:name w:val="WW8Num11"/>
    <w:lvl w:ilvl="0">
      <w:start w:val="1"/>
      <w:numFmt w:val="decimal"/>
      <w:lvlText w:val="%1"/>
      <w:lvlJc w:val="left"/>
      <w:pPr>
        <w:tabs>
          <w:tab w:val="num" w:pos="0"/>
        </w:tabs>
        <w:ind w:left="570" w:hanging="570"/>
      </w:pPr>
      <w:rPr>
        <w:rFonts w:hint="default"/>
        <w:lang w:val="uk-UA"/>
      </w:rPr>
    </w:lvl>
    <w:lvl w:ilvl="1">
      <w:start w:val="1"/>
      <w:numFmt w:val="decimal"/>
      <w:lvlText w:val="%1.%2"/>
      <w:lvlJc w:val="left"/>
      <w:pPr>
        <w:tabs>
          <w:tab w:val="num" w:pos="0"/>
        </w:tabs>
        <w:ind w:left="1138" w:hanging="570"/>
      </w:pPr>
      <w:rPr>
        <w:rFonts w:hint="default"/>
        <w:lang w:val="uk-UA"/>
      </w:rPr>
    </w:lvl>
    <w:lvl w:ilvl="2">
      <w:start w:val="1"/>
      <w:numFmt w:val="decimal"/>
      <w:lvlText w:val="%1.%2.%3"/>
      <w:lvlJc w:val="left"/>
      <w:pPr>
        <w:tabs>
          <w:tab w:val="num" w:pos="0"/>
        </w:tabs>
        <w:ind w:left="1854" w:hanging="720"/>
      </w:pPr>
      <w:rPr>
        <w:rFonts w:hint="default"/>
        <w:lang w:val="uk-UA"/>
      </w:rPr>
    </w:lvl>
    <w:lvl w:ilvl="3">
      <w:start w:val="1"/>
      <w:numFmt w:val="decimal"/>
      <w:lvlText w:val="%1.%2.%3.%4"/>
      <w:lvlJc w:val="left"/>
      <w:pPr>
        <w:tabs>
          <w:tab w:val="num" w:pos="0"/>
        </w:tabs>
        <w:ind w:left="2781" w:hanging="1080"/>
      </w:pPr>
      <w:rPr>
        <w:rFonts w:hint="default"/>
        <w:lang w:val="uk-UA"/>
      </w:rPr>
    </w:lvl>
    <w:lvl w:ilvl="4">
      <w:start w:val="1"/>
      <w:numFmt w:val="decimal"/>
      <w:lvlText w:val="%1.%2.%3.%4.%5"/>
      <w:lvlJc w:val="left"/>
      <w:pPr>
        <w:tabs>
          <w:tab w:val="num" w:pos="0"/>
        </w:tabs>
        <w:ind w:left="3348" w:hanging="1080"/>
      </w:pPr>
      <w:rPr>
        <w:rFonts w:hint="default"/>
        <w:lang w:val="uk-UA"/>
      </w:rPr>
    </w:lvl>
    <w:lvl w:ilvl="5">
      <w:start w:val="1"/>
      <w:numFmt w:val="decimal"/>
      <w:lvlText w:val="%1.%2.%3.%4.%5.%6"/>
      <w:lvlJc w:val="left"/>
      <w:pPr>
        <w:tabs>
          <w:tab w:val="num" w:pos="0"/>
        </w:tabs>
        <w:ind w:left="4275" w:hanging="1440"/>
      </w:pPr>
      <w:rPr>
        <w:rFonts w:hint="default"/>
        <w:lang w:val="uk-UA"/>
      </w:rPr>
    </w:lvl>
    <w:lvl w:ilvl="6">
      <w:start w:val="1"/>
      <w:numFmt w:val="decimal"/>
      <w:lvlText w:val="%1.%2.%3.%4.%5.%6.%7"/>
      <w:lvlJc w:val="left"/>
      <w:pPr>
        <w:tabs>
          <w:tab w:val="num" w:pos="0"/>
        </w:tabs>
        <w:ind w:left="4842" w:hanging="1440"/>
      </w:pPr>
      <w:rPr>
        <w:rFonts w:hint="default"/>
        <w:lang w:val="uk-UA"/>
      </w:rPr>
    </w:lvl>
    <w:lvl w:ilvl="7">
      <w:start w:val="1"/>
      <w:numFmt w:val="decimal"/>
      <w:lvlText w:val="%1.%2.%3.%4.%5.%6.%7.%8"/>
      <w:lvlJc w:val="left"/>
      <w:pPr>
        <w:tabs>
          <w:tab w:val="num" w:pos="0"/>
        </w:tabs>
        <w:ind w:left="5769" w:hanging="1800"/>
      </w:pPr>
      <w:rPr>
        <w:rFonts w:hint="default"/>
        <w:lang w:val="uk-UA"/>
      </w:rPr>
    </w:lvl>
    <w:lvl w:ilvl="8">
      <w:start w:val="1"/>
      <w:numFmt w:val="decimal"/>
      <w:lvlText w:val="%1.%2.%3.%4.%5.%6.%7.%8.%9"/>
      <w:lvlJc w:val="left"/>
      <w:pPr>
        <w:tabs>
          <w:tab w:val="num" w:pos="0"/>
        </w:tabs>
        <w:ind w:left="6696" w:hanging="2160"/>
      </w:pPr>
      <w:rPr>
        <w:rFonts w:hint="default"/>
        <w:lang w:val="uk-UA"/>
      </w:rPr>
    </w:lvl>
  </w:abstractNum>
  <w:abstractNum w:abstractNumId="3" w15:restartNumberingAfterBreak="0">
    <w:nsid w:val="004B663B"/>
    <w:multiLevelType w:val="hybridMultilevel"/>
    <w:tmpl w:val="A866D318"/>
    <w:lvl w:ilvl="0" w:tplc="C4C2F6B8">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6D3403"/>
    <w:multiLevelType w:val="hybridMultilevel"/>
    <w:tmpl w:val="BF8CE424"/>
    <w:lvl w:ilvl="0" w:tplc="5912985E">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FEB4E7E"/>
    <w:multiLevelType w:val="hybridMultilevel"/>
    <w:tmpl w:val="0E4CEF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2877AF9"/>
    <w:multiLevelType w:val="hybridMultilevel"/>
    <w:tmpl w:val="6B1C920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27B006B"/>
    <w:multiLevelType w:val="multilevel"/>
    <w:tmpl w:val="B650B570"/>
    <w:lvl w:ilvl="0">
      <w:start w:val="1"/>
      <w:numFmt w:val="decimal"/>
      <w:lvlText w:val="%1."/>
      <w:lvlJc w:val="left"/>
      <w:pPr>
        <w:tabs>
          <w:tab w:val="num" w:pos="284"/>
        </w:tabs>
        <w:ind w:left="284" w:hanging="284"/>
      </w:pPr>
      <w:rPr>
        <w:rFonts w:ascii="Times New Roman" w:hAnsi="Times New Roman" w:hint="default"/>
        <w:b w:val="0"/>
        <w:i w:val="0"/>
        <w:color w:val="auto"/>
        <w:sz w:val="24"/>
        <w:szCs w:val="24"/>
      </w:rPr>
    </w:lvl>
    <w:lvl w:ilvl="1">
      <w:start w:val="1"/>
      <w:numFmt w:val="bullet"/>
      <w:lvlText w:val=""/>
      <w:lvlJc w:val="left"/>
      <w:pPr>
        <w:tabs>
          <w:tab w:val="num" w:pos="397"/>
        </w:tabs>
        <w:ind w:left="397" w:hanging="397"/>
      </w:pPr>
      <w:rPr>
        <w:rFonts w:ascii="Symbol" w:hAnsi="Symbol" w:hint="default"/>
        <w:b w:val="0"/>
        <w:i w:val="0"/>
        <w:color w:val="auto"/>
        <w:sz w:val="22"/>
        <w:szCs w:val="18"/>
      </w:rPr>
    </w:lvl>
    <w:lvl w:ilvl="2">
      <w:start w:val="1"/>
      <w:numFmt w:val="bullet"/>
      <w:lvlText w:val=""/>
      <w:lvlJc w:val="left"/>
      <w:pPr>
        <w:tabs>
          <w:tab w:val="num" w:pos="680"/>
        </w:tabs>
        <w:ind w:left="680" w:hanging="283"/>
      </w:pPr>
      <w:rPr>
        <w:rFonts w:ascii="Symbol" w:hAnsi="Symbol" w:hint="default"/>
        <w:color w:val="auto"/>
      </w:rPr>
    </w:lvl>
    <w:lvl w:ilvl="3">
      <w:start w:val="1"/>
      <w:numFmt w:val="bullet"/>
      <w:lvlText w:val=""/>
      <w:lvlJc w:val="left"/>
      <w:pPr>
        <w:tabs>
          <w:tab w:val="num" w:pos="907"/>
        </w:tabs>
        <w:ind w:left="907" w:hanging="170"/>
      </w:pPr>
      <w:rPr>
        <w:rFonts w:ascii="Symbol" w:hAnsi="Symbol" w:hint="default"/>
        <w:sz w:val="12"/>
      </w:rPr>
    </w:lvl>
    <w:lvl w:ilvl="4">
      <w:start w:val="1"/>
      <w:numFmt w:val="decimal"/>
      <w:lvlText w:val="%1.%2.%3.%4.%5."/>
      <w:lvlJc w:val="left"/>
      <w:pPr>
        <w:tabs>
          <w:tab w:val="num" w:pos="0"/>
        </w:tabs>
        <w:ind w:left="3032" w:hanging="708"/>
      </w:pPr>
      <w:rPr>
        <w:rFonts w:hint="default"/>
      </w:rPr>
    </w:lvl>
    <w:lvl w:ilvl="5">
      <w:start w:val="1"/>
      <w:numFmt w:val="decimal"/>
      <w:lvlText w:val="%1.%2.%3.%4.%5.%6."/>
      <w:lvlJc w:val="left"/>
      <w:pPr>
        <w:tabs>
          <w:tab w:val="num" w:pos="0"/>
        </w:tabs>
        <w:ind w:left="3740" w:hanging="708"/>
      </w:pPr>
      <w:rPr>
        <w:rFonts w:hint="default"/>
      </w:rPr>
    </w:lvl>
    <w:lvl w:ilvl="6">
      <w:start w:val="1"/>
      <w:numFmt w:val="decimal"/>
      <w:lvlText w:val="%1.%2.%3.%4.%5.%6.%7."/>
      <w:lvlJc w:val="left"/>
      <w:pPr>
        <w:tabs>
          <w:tab w:val="num" w:pos="0"/>
        </w:tabs>
        <w:ind w:left="4448" w:hanging="708"/>
      </w:pPr>
      <w:rPr>
        <w:rFonts w:hint="default"/>
      </w:rPr>
    </w:lvl>
    <w:lvl w:ilvl="7">
      <w:start w:val="1"/>
      <w:numFmt w:val="decimal"/>
      <w:lvlText w:val="%1.%2.%3.%4.%5.%6.%7.%8."/>
      <w:lvlJc w:val="left"/>
      <w:pPr>
        <w:tabs>
          <w:tab w:val="num" w:pos="0"/>
        </w:tabs>
        <w:ind w:left="5156" w:hanging="708"/>
      </w:pPr>
      <w:rPr>
        <w:rFonts w:hint="default"/>
      </w:rPr>
    </w:lvl>
    <w:lvl w:ilvl="8">
      <w:start w:val="1"/>
      <w:numFmt w:val="decimal"/>
      <w:lvlText w:val="%1.%2.%3.%4.%5.%6.%7.%8.%9."/>
      <w:lvlJc w:val="left"/>
      <w:pPr>
        <w:tabs>
          <w:tab w:val="num" w:pos="0"/>
        </w:tabs>
        <w:ind w:left="5864" w:hanging="708"/>
      </w:pPr>
      <w:rPr>
        <w:rFonts w:hint="default"/>
      </w:rPr>
    </w:lvl>
  </w:abstractNum>
  <w:abstractNum w:abstractNumId="8" w15:restartNumberingAfterBreak="0">
    <w:nsid w:val="22CD503D"/>
    <w:multiLevelType w:val="hybridMultilevel"/>
    <w:tmpl w:val="6FD6D6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ECE5F10"/>
    <w:multiLevelType w:val="hybridMultilevel"/>
    <w:tmpl w:val="4C5AA770"/>
    <w:lvl w:ilvl="0" w:tplc="3E00E7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641218C"/>
    <w:multiLevelType w:val="hybridMultilevel"/>
    <w:tmpl w:val="80E68112"/>
    <w:lvl w:ilvl="0" w:tplc="0422000F">
      <w:start w:val="1"/>
      <w:numFmt w:val="decimal"/>
      <w:lvlText w:val="%1."/>
      <w:lvlJc w:val="left"/>
      <w:pPr>
        <w:ind w:left="5823" w:hanging="360"/>
      </w:pPr>
    </w:lvl>
    <w:lvl w:ilvl="1" w:tplc="04220019" w:tentative="1">
      <w:start w:val="1"/>
      <w:numFmt w:val="lowerLetter"/>
      <w:lvlText w:val="%2."/>
      <w:lvlJc w:val="left"/>
      <w:pPr>
        <w:ind w:left="6543" w:hanging="360"/>
      </w:pPr>
    </w:lvl>
    <w:lvl w:ilvl="2" w:tplc="0422001B" w:tentative="1">
      <w:start w:val="1"/>
      <w:numFmt w:val="lowerRoman"/>
      <w:lvlText w:val="%3."/>
      <w:lvlJc w:val="right"/>
      <w:pPr>
        <w:ind w:left="7263" w:hanging="180"/>
      </w:pPr>
    </w:lvl>
    <w:lvl w:ilvl="3" w:tplc="0422000F" w:tentative="1">
      <w:start w:val="1"/>
      <w:numFmt w:val="decimal"/>
      <w:lvlText w:val="%4."/>
      <w:lvlJc w:val="left"/>
      <w:pPr>
        <w:ind w:left="7983" w:hanging="360"/>
      </w:pPr>
    </w:lvl>
    <w:lvl w:ilvl="4" w:tplc="04220019" w:tentative="1">
      <w:start w:val="1"/>
      <w:numFmt w:val="lowerLetter"/>
      <w:lvlText w:val="%5."/>
      <w:lvlJc w:val="left"/>
      <w:pPr>
        <w:ind w:left="8703" w:hanging="360"/>
      </w:pPr>
    </w:lvl>
    <w:lvl w:ilvl="5" w:tplc="0422001B" w:tentative="1">
      <w:start w:val="1"/>
      <w:numFmt w:val="lowerRoman"/>
      <w:lvlText w:val="%6."/>
      <w:lvlJc w:val="right"/>
      <w:pPr>
        <w:ind w:left="9423" w:hanging="180"/>
      </w:pPr>
    </w:lvl>
    <w:lvl w:ilvl="6" w:tplc="0422000F" w:tentative="1">
      <w:start w:val="1"/>
      <w:numFmt w:val="decimal"/>
      <w:lvlText w:val="%7."/>
      <w:lvlJc w:val="left"/>
      <w:pPr>
        <w:ind w:left="10143" w:hanging="360"/>
      </w:pPr>
    </w:lvl>
    <w:lvl w:ilvl="7" w:tplc="04220019" w:tentative="1">
      <w:start w:val="1"/>
      <w:numFmt w:val="lowerLetter"/>
      <w:lvlText w:val="%8."/>
      <w:lvlJc w:val="left"/>
      <w:pPr>
        <w:ind w:left="10863" w:hanging="360"/>
      </w:pPr>
    </w:lvl>
    <w:lvl w:ilvl="8" w:tplc="0422001B" w:tentative="1">
      <w:start w:val="1"/>
      <w:numFmt w:val="lowerRoman"/>
      <w:lvlText w:val="%9."/>
      <w:lvlJc w:val="right"/>
      <w:pPr>
        <w:ind w:left="11583" w:hanging="180"/>
      </w:pPr>
    </w:lvl>
  </w:abstractNum>
  <w:abstractNum w:abstractNumId="11" w15:restartNumberingAfterBreak="0">
    <w:nsid w:val="451A3D87"/>
    <w:multiLevelType w:val="hybridMultilevel"/>
    <w:tmpl w:val="5D32C914"/>
    <w:lvl w:ilvl="0" w:tplc="C55252F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E47C1A"/>
    <w:multiLevelType w:val="hybridMultilevel"/>
    <w:tmpl w:val="71DCA256"/>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AFB4346"/>
    <w:multiLevelType w:val="multilevel"/>
    <w:tmpl w:val="570AB620"/>
    <w:lvl w:ilvl="0">
      <w:start w:val="1"/>
      <w:numFmt w:val="decimal"/>
      <w:lvlText w:val="%1."/>
      <w:lvlJc w:val="left"/>
      <w:pPr>
        <w:tabs>
          <w:tab w:val="num" w:pos="170"/>
        </w:tabs>
        <w:ind w:left="170" w:hanging="170"/>
      </w:pPr>
      <w:rPr>
        <w:rFonts w:hint="default"/>
        <w:b w:val="0"/>
        <w:i w:val="0"/>
        <w:color w:val="auto"/>
        <w:sz w:val="22"/>
      </w:rPr>
    </w:lvl>
    <w:lvl w:ilvl="1">
      <w:start w:val="1"/>
      <w:numFmt w:val="decimal"/>
      <w:lvlText w:val="%1.%2."/>
      <w:lvlJc w:val="left"/>
      <w:pPr>
        <w:tabs>
          <w:tab w:val="num" w:pos="794"/>
        </w:tabs>
        <w:ind w:left="794" w:hanging="397"/>
      </w:pPr>
      <w:rPr>
        <w:rFonts w:hint="default"/>
        <w:b w:val="0"/>
        <w:i w:val="0"/>
        <w:color w:val="auto"/>
        <w:sz w:val="20"/>
        <w:szCs w:val="20"/>
      </w:rPr>
    </w:lvl>
    <w:lvl w:ilvl="2">
      <w:start w:val="1"/>
      <w:numFmt w:val="bullet"/>
      <w:lvlText w:val=""/>
      <w:lvlJc w:val="left"/>
      <w:pPr>
        <w:tabs>
          <w:tab w:val="num" w:pos="907"/>
        </w:tabs>
        <w:ind w:left="907" w:hanging="397"/>
      </w:pPr>
      <w:rPr>
        <w:rFonts w:ascii="Symbol" w:hAnsi="Symbol" w:hint="default"/>
        <w:b w:val="0"/>
        <w:i w:val="0"/>
        <w:color w:val="auto"/>
        <w:sz w:val="20"/>
      </w:rPr>
    </w:lvl>
    <w:lvl w:ilvl="3">
      <w:start w:val="1"/>
      <w:numFmt w:val="decimal"/>
      <w:lvlText w:val="%1.%2.%4."/>
      <w:lvlJc w:val="left"/>
      <w:pPr>
        <w:tabs>
          <w:tab w:val="num" w:pos="0"/>
        </w:tabs>
        <w:ind w:left="2013" w:hanging="708"/>
      </w:pPr>
      <w:rPr>
        <w:rFonts w:hint="default"/>
        <w:sz w:val="12"/>
      </w:rPr>
    </w:lvl>
    <w:lvl w:ilvl="4">
      <w:start w:val="1"/>
      <w:numFmt w:val="decimal"/>
      <w:lvlText w:val="%1.%2.%4.%5."/>
      <w:lvlJc w:val="left"/>
      <w:pPr>
        <w:tabs>
          <w:tab w:val="num" w:pos="0"/>
        </w:tabs>
        <w:ind w:left="2721" w:hanging="708"/>
      </w:pPr>
      <w:rPr>
        <w:rFonts w:hint="default"/>
      </w:rPr>
    </w:lvl>
    <w:lvl w:ilvl="5">
      <w:start w:val="1"/>
      <w:numFmt w:val="decimal"/>
      <w:lvlText w:val="%1.%2.%4.%5.%6."/>
      <w:lvlJc w:val="left"/>
      <w:pPr>
        <w:tabs>
          <w:tab w:val="num" w:pos="0"/>
        </w:tabs>
        <w:ind w:left="3429" w:hanging="708"/>
      </w:pPr>
      <w:rPr>
        <w:rFonts w:hint="default"/>
      </w:rPr>
    </w:lvl>
    <w:lvl w:ilvl="6">
      <w:start w:val="1"/>
      <w:numFmt w:val="decimal"/>
      <w:lvlText w:val="%1.%2.%4.%5.%6.%7."/>
      <w:lvlJc w:val="left"/>
      <w:pPr>
        <w:tabs>
          <w:tab w:val="num" w:pos="0"/>
        </w:tabs>
        <w:ind w:left="4137" w:hanging="708"/>
      </w:pPr>
      <w:rPr>
        <w:rFonts w:hint="default"/>
      </w:rPr>
    </w:lvl>
    <w:lvl w:ilvl="7">
      <w:start w:val="1"/>
      <w:numFmt w:val="decimal"/>
      <w:lvlText w:val="%1.%2.%4.%5.%6.%7.%8."/>
      <w:lvlJc w:val="left"/>
      <w:pPr>
        <w:tabs>
          <w:tab w:val="num" w:pos="0"/>
        </w:tabs>
        <w:ind w:left="4845" w:hanging="708"/>
      </w:pPr>
      <w:rPr>
        <w:rFonts w:hint="default"/>
      </w:rPr>
    </w:lvl>
    <w:lvl w:ilvl="8">
      <w:start w:val="1"/>
      <w:numFmt w:val="decimal"/>
      <w:lvlText w:val="%1.%2.%4.%5.%6.%7.%8.%9."/>
      <w:lvlJc w:val="left"/>
      <w:pPr>
        <w:tabs>
          <w:tab w:val="num" w:pos="0"/>
        </w:tabs>
        <w:ind w:left="5553" w:hanging="708"/>
      </w:pPr>
      <w:rPr>
        <w:rFonts w:hint="default"/>
      </w:rPr>
    </w:lvl>
  </w:abstractNum>
  <w:abstractNum w:abstractNumId="14" w15:restartNumberingAfterBreak="0">
    <w:nsid w:val="4DEC1AB5"/>
    <w:multiLevelType w:val="hybridMultilevel"/>
    <w:tmpl w:val="29BEADB0"/>
    <w:lvl w:ilvl="0" w:tplc="F7AC2984">
      <w:numFmt w:val="bullet"/>
      <w:lvlText w:val="-"/>
      <w:lvlJc w:val="left"/>
      <w:pPr>
        <w:ind w:left="470" w:hanging="360"/>
      </w:pPr>
      <w:rPr>
        <w:rFonts w:ascii="Times New Roman" w:eastAsia="Times New Roman" w:hAnsi="Times New Roman" w:cs="Times New Roman" w:hint="default"/>
        <w:i w:val="0"/>
        <w:color w:val="000000"/>
        <w:u w:val="none"/>
      </w:rPr>
    </w:lvl>
    <w:lvl w:ilvl="1" w:tplc="04220003" w:tentative="1">
      <w:start w:val="1"/>
      <w:numFmt w:val="bullet"/>
      <w:lvlText w:val="o"/>
      <w:lvlJc w:val="left"/>
      <w:pPr>
        <w:ind w:left="1190" w:hanging="360"/>
      </w:pPr>
      <w:rPr>
        <w:rFonts w:ascii="Courier New" w:hAnsi="Courier New" w:cs="Courier New" w:hint="default"/>
      </w:rPr>
    </w:lvl>
    <w:lvl w:ilvl="2" w:tplc="04220005" w:tentative="1">
      <w:start w:val="1"/>
      <w:numFmt w:val="bullet"/>
      <w:lvlText w:val=""/>
      <w:lvlJc w:val="left"/>
      <w:pPr>
        <w:ind w:left="1910" w:hanging="360"/>
      </w:pPr>
      <w:rPr>
        <w:rFonts w:ascii="Wingdings" w:hAnsi="Wingdings" w:hint="default"/>
      </w:rPr>
    </w:lvl>
    <w:lvl w:ilvl="3" w:tplc="04220001" w:tentative="1">
      <w:start w:val="1"/>
      <w:numFmt w:val="bullet"/>
      <w:lvlText w:val=""/>
      <w:lvlJc w:val="left"/>
      <w:pPr>
        <w:ind w:left="2630" w:hanging="360"/>
      </w:pPr>
      <w:rPr>
        <w:rFonts w:ascii="Symbol" w:hAnsi="Symbol" w:hint="default"/>
      </w:rPr>
    </w:lvl>
    <w:lvl w:ilvl="4" w:tplc="04220003" w:tentative="1">
      <w:start w:val="1"/>
      <w:numFmt w:val="bullet"/>
      <w:lvlText w:val="o"/>
      <w:lvlJc w:val="left"/>
      <w:pPr>
        <w:ind w:left="3350" w:hanging="360"/>
      </w:pPr>
      <w:rPr>
        <w:rFonts w:ascii="Courier New" w:hAnsi="Courier New" w:cs="Courier New" w:hint="default"/>
      </w:rPr>
    </w:lvl>
    <w:lvl w:ilvl="5" w:tplc="04220005" w:tentative="1">
      <w:start w:val="1"/>
      <w:numFmt w:val="bullet"/>
      <w:lvlText w:val=""/>
      <w:lvlJc w:val="left"/>
      <w:pPr>
        <w:ind w:left="4070" w:hanging="360"/>
      </w:pPr>
      <w:rPr>
        <w:rFonts w:ascii="Wingdings" w:hAnsi="Wingdings" w:hint="default"/>
      </w:rPr>
    </w:lvl>
    <w:lvl w:ilvl="6" w:tplc="04220001" w:tentative="1">
      <w:start w:val="1"/>
      <w:numFmt w:val="bullet"/>
      <w:lvlText w:val=""/>
      <w:lvlJc w:val="left"/>
      <w:pPr>
        <w:ind w:left="4790" w:hanging="360"/>
      </w:pPr>
      <w:rPr>
        <w:rFonts w:ascii="Symbol" w:hAnsi="Symbol" w:hint="default"/>
      </w:rPr>
    </w:lvl>
    <w:lvl w:ilvl="7" w:tplc="04220003" w:tentative="1">
      <w:start w:val="1"/>
      <w:numFmt w:val="bullet"/>
      <w:lvlText w:val="o"/>
      <w:lvlJc w:val="left"/>
      <w:pPr>
        <w:ind w:left="5510" w:hanging="360"/>
      </w:pPr>
      <w:rPr>
        <w:rFonts w:ascii="Courier New" w:hAnsi="Courier New" w:cs="Courier New" w:hint="default"/>
      </w:rPr>
    </w:lvl>
    <w:lvl w:ilvl="8" w:tplc="04220005" w:tentative="1">
      <w:start w:val="1"/>
      <w:numFmt w:val="bullet"/>
      <w:lvlText w:val=""/>
      <w:lvlJc w:val="left"/>
      <w:pPr>
        <w:ind w:left="6230" w:hanging="360"/>
      </w:pPr>
      <w:rPr>
        <w:rFonts w:ascii="Wingdings" w:hAnsi="Wingdings" w:hint="default"/>
      </w:rPr>
    </w:lvl>
  </w:abstractNum>
  <w:abstractNum w:abstractNumId="15" w15:restartNumberingAfterBreak="0">
    <w:nsid w:val="526B0B54"/>
    <w:multiLevelType w:val="hybridMultilevel"/>
    <w:tmpl w:val="A510DCD8"/>
    <w:lvl w:ilvl="0" w:tplc="04220001">
      <w:start w:val="1"/>
      <w:numFmt w:val="bullet"/>
      <w:lvlText w:val=""/>
      <w:lvlJc w:val="left"/>
      <w:pPr>
        <w:ind w:left="5823" w:hanging="360"/>
      </w:pPr>
      <w:rPr>
        <w:rFonts w:ascii="Symbol" w:hAnsi="Symbol" w:hint="default"/>
      </w:rPr>
    </w:lvl>
    <w:lvl w:ilvl="1" w:tplc="04220003" w:tentative="1">
      <w:start w:val="1"/>
      <w:numFmt w:val="bullet"/>
      <w:lvlText w:val="o"/>
      <w:lvlJc w:val="left"/>
      <w:pPr>
        <w:ind w:left="6543" w:hanging="360"/>
      </w:pPr>
      <w:rPr>
        <w:rFonts w:ascii="Courier New" w:hAnsi="Courier New" w:cs="Courier New" w:hint="default"/>
      </w:rPr>
    </w:lvl>
    <w:lvl w:ilvl="2" w:tplc="04220005" w:tentative="1">
      <w:start w:val="1"/>
      <w:numFmt w:val="bullet"/>
      <w:lvlText w:val=""/>
      <w:lvlJc w:val="left"/>
      <w:pPr>
        <w:ind w:left="7263" w:hanging="360"/>
      </w:pPr>
      <w:rPr>
        <w:rFonts w:ascii="Wingdings" w:hAnsi="Wingdings" w:hint="default"/>
      </w:rPr>
    </w:lvl>
    <w:lvl w:ilvl="3" w:tplc="04220001" w:tentative="1">
      <w:start w:val="1"/>
      <w:numFmt w:val="bullet"/>
      <w:lvlText w:val=""/>
      <w:lvlJc w:val="left"/>
      <w:pPr>
        <w:ind w:left="7983" w:hanging="360"/>
      </w:pPr>
      <w:rPr>
        <w:rFonts w:ascii="Symbol" w:hAnsi="Symbol" w:hint="default"/>
      </w:rPr>
    </w:lvl>
    <w:lvl w:ilvl="4" w:tplc="04220003" w:tentative="1">
      <w:start w:val="1"/>
      <w:numFmt w:val="bullet"/>
      <w:lvlText w:val="o"/>
      <w:lvlJc w:val="left"/>
      <w:pPr>
        <w:ind w:left="8703" w:hanging="360"/>
      </w:pPr>
      <w:rPr>
        <w:rFonts w:ascii="Courier New" w:hAnsi="Courier New" w:cs="Courier New" w:hint="default"/>
      </w:rPr>
    </w:lvl>
    <w:lvl w:ilvl="5" w:tplc="04220005" w:tentative="1">
      <w:start w:val="1"/>
      <w:numFmt w:val="bullet"/>
      <w:lvlText w:val=""/>
      <w:lvlJc w:val="left"/>
      <w:pPr>
        <w:ind w:left="9423" w:hanging="360"/>
      </w:pPr>
      <w:rPr>
        <w:rFonts w:ascii="Wingdings" w:hAnsi="Wingdings" w:hint="default"/>
      </w:rPr>
    </w:lvl>
    <w:lvl w:ilvl="6" w:tplc="04220001" w:tentative="1">
      <w:start w:val="1"/>
      <w:numFmt w:val="bullet"/>
      <w:lvlText w:val=""/>
      <w:lvlJc w:val="left"/>
      <w:pPr>
        <w:ind w:left="10143" w:hanging="360"/>
      </w:pPr>
      <w:rPr>
        <w:rFonts w:ascii="Symbol" w:hAnsi="Symbol" w:hint="default"/>
      </w:rPr>
    </w:lvl>
    <w:lvl w:ilvl="7" w:tplc="04220003" w:tentative="1">
      <w:start w:val="1"/>
      <w:numFmt w:val="bullet"/>
      <w:lvlText w:val="o"/>
      <w:lvlJc w:val="left"/>
      <w:pPr>
        <w:ind w:left="10863" w:hanging="360"/>
      </w:pPr>
      <w:rPr>
        <w:rFonts w:ascii="Courier New" w:hAnsi="Courier New" w:cs="Courier New" w:hint="default"/>
      </w:rPr>
    </w:lvl>
    <w:lvl w:ilvl="8" w:tplc="04220005" w:tentative="1">
      <w:start w:val="1"/>
      <w:numFmt w:val="bullet"/>
      <w:lvlText w:val=""/>
      <w:lvlJc w:val="left"/>
      <w:pPr>
        <w:ind w:left="11583" w:hanging="360"/>
      </w:pPr>
      <w:rPr>
        <w:rFonts w:ascii="Wingdings" w:hAnsi="Wingdings" w:hint="default"/>
      </w:rPr>
    </w:lvl>
  </w:abstractNum>
  <w:abstractNum w:abstractNumId="16" w15:restartNumberingAfterBreak="0">
    <w:nsid w:val="55D2263C"/>
    <w:multiLevelType w:val="hybridMultilevel"/>
    <w:tmpl w:val="BBEA94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5BBB5EAC"/>
    <w:multiLevelType w:val="hybridMultilevel"/>
    <w:tmpl w:val="7DA0E838"/>
    <w:lvl w:ilvl="0" w:tplc="01627E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3B453A"/>
    <w:multiLevelType w:val="hybridMultilevel"/>
    <w:tmpl w:val="02F495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700A72EC"/>
    <w:multiLevelType w:val="hybridMultilevel"/>
    <w:tmpl w:val="172A1B64"/>
    <w:lvl w:ilvl="0" w:tplc="7E2CE4DA">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736D633E"/>
    <w:multiLevelType w:val="hybridMultilevel"/>
    <w:tmpl w:val="F7342DD8"/>
    <w:lvl w:ilvl="0" w:tplc="43A09D16">
      <w:start w:val="1"/>
      <w:numFmt w:val="decimal"/>
      <w:lvlText w:val="%1."/>
      <w:lvlJc w:val="left"/>
      <w:pPr>
        <w:tabs>
          <w:tab w:val="num" w:pos="284"/>
        </w:tabs>
        <w:ind w:left="284" w:hanging="284"/>
      </w:pPr>
      <w:rPr>
        <w:rFonts w:ascii="Times New Roman" w:hAnsi="Times New Roman"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4C043FF"/>
    <w:multiLevelType w:val="multilevel"/>
    <w:tmpl w:val="72E423A6"/>
    <w:lvl w:ilvl="0">
      <w:start w:val="3"/>
      <w:numFmt w:val="decimal"/>
      <w:lvlText w:val="%1."/>
      <w:lvlJc w:val="left"/>
      <w:pPr>
        <w:ind w:left="450" w:hanging="450"/>
      </w:pPr>
      <w:rPr>
        <w:rFonts w:hint="default"/>
      </w:rPr>
    </w:lvl>
    <w:lvl w:ilvl="1">
      <w:start w:val="1"/>
      <w:numFmt w:val="decimal"/>
      <w:pStyle w:val="OsnovnoiText"/>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773B7662"/>
    <w:multiLevelType w:val="hybridMultilevel"/>
    <w:tmpl w:val="A11421B2"/>
    <w:lvl w:ilvl="0" w:tplc="5E14A5D8">
      <w:start w:val="1"/>
      <w:numFmt w:val="decimal"/>
      <w:lvlText w:val="%1."/>
      <w:lvlJc w:val="left"/>
      <w:pPr>
        <w:ind w:left="840" w:hanging="48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CC13DF3"/>
    <w:multiLevelType w:val="hybridMultilevel"/>
    <w:tmpl w:val="A9BC1F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7D1A1CDE"/>
    <w:multiLevelType w:val="hybridMultilevel"/>
    <w:tmpl w:val="4B486624"/>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1"/>
  </w:num>
  <w:num w:numId="2">
    <w:abstractNumId w:val="13"/>
  </w:num>
  <w:num w:numId="3">
    <w:abstractNumId w:val="7"/>
  </w:num>
  <w:num w:numId="4">
    <w:abstractNumId w:val="3"/>
  </w:num>
  <w:num w:numId="5">
    <w:abstractNumId w:val="8"/>
  </w:num>
  <w:num w:numId="6">
    <w:abstractNumId w:val="20"/>
  </w:num>
  <w:num w:numId="7">
    <w:abstractNumId w:val="11"/>
  </w:num>
  <w:num w:numId="8">
    <w:abstractNumId w:val="17"/>
  </w:num>
  <w:num w:numId="9">
    <w:abstractNumId w:val="14"/>
  </w:num>
  <w:num w:numId="10">
    <w:abstractNumId w:val="9"/>
  </w:num>
  <w:num w:numId="11">
    <w:abstractNumId w:val="19"/>
  </w:num>
  <w:num w:numId="12">
    <w:abstractNumId w:val="12"/>
  </w:num>
  <w:num w:numId="13">
    <w:abstractNumId w:val="4"/>
  </w:num>
  <w:num w:numId="14">
    <w:abstractNumId w:val="23"/>
  </w:num>
  <w:num w:numId="15">
    <w:abstractNumId w:val="18"/>
  </w:num>
  <w:num w:numId="16">
    <w:abstractNumId w:val="5"/>
  </w:num>
  <w:num w:numId="17">
    <w:abstractNumId w:val="16"/>
  </w:num>
  <w:num w:numId="18">
    <w:abstractNumId w:val="15"/>
  </w:num>
  <w:num w:numId="19">
    <w:abstractNumId w:val="10"/>
  </w:num>
  <w:num w:numId="20">
    <w:abstractNumId w:val="24"/>
  </w:num>
  <w:num w:numId="21">
    <w:abstractNumId w:val="22"/>
  </w:num>
  <w:num w:numId="22">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739"/>
    <w:rsid w:val="00000462"/>
    <w:rsid w:val="000006BF"/>
    <w:rsid w:val="0000159D"/>
    <w:rsid w:val="00001652"/>
    <w:rsid w:val="000018BA"/>
    <w:rsid w:val="00001997"/>
    <w:rsid w:val="00002433"/>
    <w:rsid w:val="00002C26"/>
    <w:rsid w:val="00002CC2"/>
    <w:rsid w:val="000030C1"/>
    <w:rsid w:val="00003263"/>
    <w:rsid w:val="00003265"/>
    <w:rsid w:val="00003813"/>
    <w:rsid w:val="00003CB1"/>
    <w:rsid w:val="00004807"/>
    <w:rsid w:val="00004B5D"/>
    <w:rsid w:val="000053BF"/>
    <w:rsid w:val="00005427"/>
    <w:rsid w:val="00005482"/>
    <w:rsid w:val="00006116"/>
    <w:rsid w:val="000063CA"/>
    <w:rsid w:val="00006A1D"/>
    <w:rsid w:val="00006B79"/>
    <w:rsid w:val="00006F3C"/>
    <w:rsid w:val="0000708C"/>
    <w:rsid w:val="0000744E"/>
    <w:rsid w:val="00007663"/>
    <w:rsid w:val="00010069"/>
    <w:rsid w:val="00010409"/>
    <w:rsid w:val="00010AC6"/>
    <w:rsid w:val="00010C1B"/>
    <w:rsid w:val="00010E6D"/>
    <w:rsid w:val="00010FBF"/>
    <w:rsid w:val="000116B8"/>
    <w:rsid w:val="00011ECF"/>
    <w:rsid w:val="00011F38"/>
    <w:rsid w:val="000127E7"/>
    <w:rsid w:val="0001291B"/>
    <w:rsid w:val="000133D5"/>
    <w:rsid w:val="00013B11"/>
    <w:rsid w:val="00013D1B"/>
    <w:rsid w:val="00013E75"/>
    <w:rsid w:val="00014888"/>
    <w:rsid w:val="00014BE0"/>
    <w:rsid w:val="00015290"/>
    <w:rsid w:val="00015322"/>
    <w:rsid w:val="00015373"/>
    <w:rsid w:val="00015A56"/>
    <w:rsid w:val="00015B44"/>
    <w:rsid w:val="00016158"/>
    <w:rsid w:val="00016391"/>
    <w:rsid w:val="00016406"/>
    <w:rsid w:val="000165EF"/>
    <w:rsid w:val="000167F7"/>
    <w:rsid w:val="00016D7F"/>
    <w:rsid w:val="000174C8"/>
    <w:rsid w:val="000174EB"/>
    <w:rsid w:val="000176B8"/>
    <w:rsid w:val="00017A5B"/>
    <w:rsid w:val="000202E8"/>
    <w:rsid w:val="00020CE6"/>
    <w:rsid w:val="000210AB"/>
    <w:rsid w:val="00021A49"/>
    <w:rsid w:val="00021B2A"/>
    <w:rsid w:val="00021B38"/>
    <w:rsid w:val="0002203A"/>
    <w:rsid w:val="000223C1"/>
    <w:rsid w:val="0002314C"/>
    <w:rsid w:val="00023291"/>
    <w:rsid w:val="000241FB"/>
    <w:rsid w:val="00024C89"/>
    <w:rsid w:val="0002578F"/>
    <w:rsid w:val="00025AB1"/>
    <w:rsid w:val="00026092"/>
    <w:rsid w:val="0002664D"/>
    <w:rsid w:val="000266A0"/>
    <w:rsid w:val="00026BE0"/>
    <w:rsid w:val="00026D22"/>
    <w:rsid w:val="000272B1"/>
    <w:rsid w:val="000276A1"/>
    <w:rsid w:val="00027AED"/>
    <w:rsid w:val="00027D79"/>
    <w:rsid w:val="000304D0"/>
    <w:rsid w:val="0003137D"/>
    <w:rsid w:val="000317AE"/>
    <w:rsid w:val="00031B05"/>
    <w:rsid w:val="00031DA2"/>
    <w:rsid w:val="00031FBA"/>
    <w:rsid w:val="00032815"/>
    <w:rsid w:val="00032BA5"/>
    <w:rsid w:val="00032BFE"/>
    <w:rsid w:val="00033233"/>
    <w:rsid w:val="00033375"/>
    <w:rsid w:val="00033681"/>
    <w:rsid w:val="00033B8E"/>
    <w:rsid w:val="000344FA"/>
    <w:rsid w:val="0003486A"/>
    <w:rsid w:val="00034F3D"/>
    <w:rsid w:val="000351F9"/>
    <w:rsid w:val="0003553A"/>
    <w:rsid w:val="000356B6"/>
    <w:rsid w:val="000357C2"/>
    <w:rsid w:val="00035DA4"/>
    <w:rsid w:val="00035DD6"/>
    <w:rsid w:val="0003620A"/>
    <w:rsid w:val="000362A6"/>
    <w:rsid w:val="00036F00"/>
    <w:rsid w:val="000376B6"/>
    <w:rsid w:val="000379DF"/>
    <w:rsid w:val="00037FF0"/>
    <w:rsid w:val="0004016E"/>
    <w:rsid w:val="0004054C"/>
    <w:rsid w:val="000405C0"/>
    <w:rsid w:val="00040786"/>
    <w:rsid w:val="000407F4"/>
    <w:rsid w:val="00040878"/>
    <w:rsid w:val="00040A95"/>
    <w:rsid w:val="00040C13"/>
    <w:rsid w:val="00040CB8"/>
    <w:rsid w:val="000412E8"/>
    <w:rsid w:val="00041460"/>
    <w:rsid w:val="00041DA5"/>
    <w:rsid w:val="0004208D"/>
    <w:rsid w:val="00042774"/>
    <w:rsid w:val="00042839"/>
    <w:rsid w:val="000435BC"/>
    <w:rsid w:val="000438A7"/>
    <w:rsid w:val="00043CC5"/>
    <w:rsid w:val="00043E44"/>
    <w:rsid w:val="0004413C"/>
    <w:rsid w:val="0004436D"/>
    <w:rsid w:val="0004441A"/>
    <w:rsid w:val="00044A15"/>
    <w:rsid w:val="00044C09"/>
    <w:rsid w:val="00045511"/>
    <w:rsid w:val="00045E29"/>
    <w:rsid w:val="00046791"/>
    <w:rsid w:val="000468CF"/>
    <w:rsid w:val="000471F8"/>
    <w:rsid w:val="00047C02"/>
    <w:rsid w:val="00047CB1"/>
    <w:rsid w:val="00050AEB"/>
    <w:rsid w:val="00050CC4"/>
    <w:rsid w:val="00050EF5"/>
    <w:rsid w:val="00050F62"/>
    <w:rsid w:val="000510E9"/>
    <w:rsid w:val="0005147B"/>
    <w:rsid w:val="0005176B"/>
    <w:rsid w:val="00051969"/>
    <w:rsid w:val="00051BB6"/>
    <w:rsid w:val="000529B6"/>
    <w:rsid w:val="000538C4"/>
    <w:rsid w:val="000539D2"/>
    <w:rsid w:val="00054091"/>
    <w:rsid w:val="00054368"/>
    <w:rsid w:val="000546AA"/>
    <w:rsid w:val="00054D70"/>
    <w:rsid w:val="000552BB"/>
    <w:rsid w:val="00055611"/>
    <w:rsid w:val="00055647"/>
    <w:rsid w:val="0005571B"/>
    <w:rsid w:val="00055D82"/>
    <w:rsid w:val="0005621A"/>
    <w:rsid w:val="00056305"/>
    <w:rsid w:val="00056314"/>
    <w:rsid w:val="0005634E"/>
    <w:rsid w:val="00056AD0"/>
    <w:rsid w:val="0005719C"/>
    <w:rsid w:val="000576F0"/>
    <w:rsid w:val="0005778B"/>
    <w:rsid w:val="00057AAF"/>
    <w:rsid w:val="00057BB3"/>
    <w:rsid w:val="00057D94"/>
    <w:rsid w:val="00057F9B"/>
    <w:rsid w:val="00060037"/>
    <w:rsid w:val="00060104"/>
    <w:rsid w:val="00060217"/>
    <w:rsid w:val="00060C1F"/>
    <w:rsid w:val="00060C3E"/>
    <w:rsid w:val="0006168D"/>
    <w:rsid w:val="00062374"/>
    <w:rsid w:val="00062523"/>
    <w:rsid w:val="00062E14"/>
    <w:rsid w:val="000631CD"/>
    <w:rsid w:val="00063BD9"/>
    <w:rsid w:val="00063FDE"/>
    <w:rsid w:val="00064CE4"/>
    <w:rsid w:val="00065098"/>
    <w:rsid w:val="0006582D"/>
    <w:rsid w:val="0006594F"/>
    <w:rsid w:val="00065BC6"/>
    <w:rsid w:val="00065E33"/>
    <w:rsid w:val="00066BBF"/>
    <w:rsid w:val="00066CE8"/>
    <w:rsid w:val="000671E9"/>
    <w:rsid w:val="000679F6"/>
    <w:rsid w:val="000709AB"/>
    <w:rsid w:val="000712E2"/>
    <w:rsid w:val="00071FD5"/>
    <w:rsid w:val="0007206A"/>
    <w:rsid w:val="000722AD"/>
    <w:rsid w:val="00073457"/>
    <w:rsid w:val="000736E2"/>
    <w:rsid w:val="00074048"/>
    <w:rsid w:val="0007466E"/>
    <w:rsid w:val="00074DCE"/>
    <w:rsid w:val="0007521A"/>
    <w:rsid w:val="0007522C"/>
    <w:rsid w:val="0007528F"/>
    <w:rsid w:val="0007535F"/>
    <w:rsid w:val="00075EA6"/>
    <w:rsid w:val="00075EE4"/>
    <w:rsid w:val="0007605B"/>
    <w:rsid w:val="00076409"/>
    <w:rsid w:val="000768B2"/>
    <w:rsid w:val="0007703C"/>
    <w:rsid w:val="0007747A"/>
    <w:rsid w:val="00077636"/>
    <w:rsid w:val="00077813"/>
    <w:rsid w:val="00077942"/>
    <w:rsid w:val="00077A9F"/>
    <w:rsid w:val="000800D7"/>
    <w:rsid w:val="00080694"/>
    <w:rsid w:val="00080852"/>
    <w:rsid w:val="0008086B"/>
    <w:rsid w:val="00080E40"/>
    <w:rsid w:val="00080E49"/>
    <w:rsid w:val="000812FC"/>
    <w:rsid w:val="00081ECD"/>
    <w:rsid w:val="0008229C"/>
    <w:rsid w:val="000823AB"/>
    <w:rsid w:val="000826EB"/>
    <w:rsid w:val="00082A08"/>
    <w:rsid w:val="00082AA7"/>
    <w:rsid w:val="00083314"/>
    <w:rsid w:val="00083BEA"/>
    <w:rsid w:val="00084098"/>
    <w:rsid w:val="000846A9"/>
    <w:rsid w:val="000846FB"/>
    <w:rsid w:val="00084E0D"/>
    <w:rsid w:val="00086D9A"/>
    <w:rsid w:val="000878B7"/>
    <w:rsid w:val="00087D79"/>
    <w:rsid w:val="00087F87"/>
    <w:rsid w:val="00090140"/>
    <w:rsid w:val="00092AF2"/>
    <w:rsid w:val="00092CDA"/>
    <w:rsid w:val="00093AFD"/>
    <w:rsid w:val="00093EF1"/>
    <w:rsid w:val="00094016"/>
    <w:rsid w:val="00094C73"/>
    <w:rsid w:val="00095620"/>
    <w:rsid w:val="00095639"/>
    <w:rsid w:val="00095D7D"/>
    <w:rsid w:val="00096144"/>
    <w:rsid w:val="000973EB"/>
    <w:rsid w:val="0009745E"/>
    <w:rsid w:val="000975F3"/>
    <w:rsid w:val="00097681"/>
    <w:rsid w:val="00097759"/>
    <w:rsid w:val="00097BC1"/>
    <w:rsid w:val="00097F6E"/>
    <w:rsid w:val="000A03A4"/>
    <w:rsid w:val="000A0C94"/>
    <w:rsid w:val="000A0F6A"/>
    <w:rsid w:val="000A1BCE"/>
    <w:rsid w:val="000A27AB"/>
    <w:rsid w:val="000A3454"/>
    <w:rsid w:val="000A34E3"/>
    <w:rsid w:val="000A3535"/>
    <w:rsid w:val="000A370D"/>
    <w:rsid w:val="000A44F8"/>
    <w:rsid w:val="000A477D"/>
    <w:rsid w:val="000A4C82"/>
    <w:rsid w:val="000A4CBF"/>
    <w:rsid w:val="000A507F"/>
    <w:rsid w:val="000A5226"/>
    <w:rsid w:val="000A595F"/>
    <w:rsid w:val="000A5B94"/>
    <w:rsid w:val="000A5E1A"/>
    <w:rsid w:val="000A5E7F"/>
    <w:rsid w:val="000A6140"/>
    <w:rsid w:val="000A6208"/>
    <w:rsid w:val="000A6CB4"/>
    <w:rsid w:val="000B1683"/>
    <w:rsid w:val="000B2386"/>
    <w:rsid w:val="000B2842"/>
    <w:rsid w:val="000B28AF"/>
    <w:rsid w:val="000B2C2B"/>
    <w:rsid w:val="000B2F24"/>
    <w:rsid w:val="000B441D"/>
    <w:rsid w:val="000B4667"/>
    <w:rsid w:val="000B4A0C"/>
    <w:rsid w:val="000B55B5"/>
    <w:rsid w:val="000B58AB"/>
    <w:rsid w:val="000B5B64"/>
    <w:rsid w:val="000B636C"/>
    <w:rsid w:val="000B6707"/>
    <w:rsid w:val="000B6BCC"/>
    <w:rsid w:val="000B6D81"/>
    <w:rsid w:val="000B6F49"/>
    <w:rsid w:val="000B7065"/>
    <w:rsid w:val="000B740C"/>
    <w:rsid w:val="000B7760"/>
    <w:rsid w:val="000B7804"/>
    <w:rsid w:val="000B7DE2"/>
    <w:rsid w:val="000B7EF3"/>
    <w:rsid w:val="000C0159"/>
    <w:rsid w:val="000C022D"/>
    <w:rsid w:val="000C0717"/>
    <w:rsid w:val="000C1DE6"/>
    <w:rsid w:val="000C1F70"/>
    <w:rsid w:val="000C22DA"/>
    <w:rsid w:val="000C294A"/>
    <w:rsid w:val="000C3A6E"/>
    <w:rsid w:val="000C3A71"/>
    <w:rsid w:val="000C3E3A"/>
    <w:rsid w:val="000C3FF7"/>
    <w:rsid w:val="000C4266"/>
    <w:rsid w:val="000C4B40"/>
    <w:rsid w:val="000C4C4A"/>
    <w:rsid w:val="000C5017"/>
    <w:rsid w:val="000C521D"/>
    <w:rsid w:val="000C5D6C"/>
    <w:rsid w:val="000C5E6C"/>
    <w:rsid w:val="000C5F52"/>
    <w:rsid w:val="000C6335"/>
    <w:rsid w:val="000C65D0"/>
    <w:rsid w:val="000C6D98"/>
    <w:rsid w:val="000D0FEF"/>
    <w:rsid w:val="000D1653"/>
    <w:rsid w:val="000D3460"/>
    <w:rsid w:val="000D3E6D"/>
    <w:rsid w:val="000D41F7"/>
    <w:rsid w:val="000D454E"/>
    <w:rsid w:val="000D4878"/>
    <w:rsid w:val="000D4AC1"/>
    <w:rsid w:val="000D53AC"/>
    <w:rsid w:val="000D6112"/>
    <w:rsid w:val="000D742C"/>
    <w:rsid w:val="000D7435"/>
    <w:rsid w:val="000D7656"/>
    <w:rsid w:val="000E049E"/>
    <w:rsid w:val="000E04BF"/>
    <w:rsid w:val="000E0A23"/>
    <w:rsid w:val="000E14CB"/>
    <w:rsid w:val="000E182B"/>
    <w:rsid w:val="000E2056"/>
    <w:rsid w:val="000E226A"/>
    <w:rsid w:val="000E2739"/>
    <w:rsid w:val="000E28B5"/>
    <w:rsid w:val="000E2FED"/>
    <w:rsid w:val="000E306A"/>
    <w:rsid w:val="000E5152"/>
    <w:rsid w:val="000E515E"/>
    <w:rsid w:val="000E5303"/>
    <w:rsid w:val="000E5735"/>
    <w:rsid w:val="000E5FE3"/>
    <w:rsid w:val="000E6315"/>
    <w:rsid w:val="000E64B3"/>
    <w:rsid w:val="000E691F"/>
    <w:rsid w:val="000E6A8F"/>
    <w:rsid w:val="000E6BC0"/>
    <w:rsid w:val="000E6E51"/>
    <w:rsid w:val="000E7A1A"/>
    <w:rsid w:val="000E7F6C"/>
    <w:rsid w:val="000F0852"/>
    <w:rsid w:val="000F09A4"/>
    <w:rsid w:val="000F09B6"/>
    <w:rsid w:val="000F10CF"/>
    <w:rsid w:val="000F1404"/>
    <w:rsid w:val="000F14D3"/>
    <w:rsid w:val="000F16D5"/>
    <w:rsid w:val="000F18DC"/>
    <w:rsid w:val="000F277C"/>
    <w:rsid w:val="000F27B5"/>
    <w:rsid w:val="000F2A2D"/>
    <w:rsid w:val="000F2EE6"/>
    <w:rsid w:val="000F3E19"/>
    <w:rsid w:val="000F4092"/>
    <w:rsid w:val="000F421A"/>
    <w:rsid w:val="000F449A"/>
    <w:rsid w:val="000F5BF7"/>
    <w:rsid w:val="000F5E8B"/>
    <w:rsid w:val="000F6B5C"/>
    <w:rsid w:val="000F7289"/>
    <w:rsid w:val="000F7944"/>
    <w:rsid w:val="000F7BD9"/>
    <w:rsid w:val="000F7CBC"/>
    <w:rsid w:val="001001D5"/>
    <w:rsid w:val="001018A8"/>
    <w:rsid w:val="001019B8"/>
    <w:rsid w:val="0010294B"/>
    <w:rsid w:val="00102A9C"/>
    <w:rsid w:val="00103131"/>
    <w:rsid w:val="001033A8"/>
    <w:rsid w:val="00103AB1"/>
    <w:rsid w:val="00103FBD"/>
    <w:rsid w:val="00104073"/>
    <w:rsid w:val="0010411E"/>
    <w:rsid w:val="00104AAE"/>
    <w:rsid w:val="00105180"/>
    <w:rsid w:val="00105288"/>
    <w:rsid w:val="001053BA"/>
    <w:rsid w:val="001054F8"/>
    <w:rsid w:val="0010551A"/>
    <w:rsid w:val="0010567E"/>
    <w:rsid w:val="00105733"/>
    <w:rsid w:val="00105EB7"/>
    <w:rsid w:val="0010664D"/>
    <w:rsid w:val="001067EE"/>
    <w:rsid w:val="00106C8A"/>
    <w:rsid w:val="00106E1E"/>
    <w:rsid w:val="001072E5"/>
    <w:rsid w:val="0010772F"/>
    <w:rsid w:val="00107A8B"/>
    <w:rsid w:val="001107F4"/>
    <w:rsid w:val="0011091F"/>
    <w:rsid w:val="00111DEA"/>
    <w:rsid w:val="001125C1"/>
    <w:rsid w:val="00112B72"/>
    <w:rsid w:val="00112FA9"/>
    <w:rsid w:val="001135F1"/>
    <w:rsid w:val="001139F7"/>
    <w:rsid w:val="00113A28"/>
    <w:rsid w:val="00114362"/>
    <w:rsid w:val="001148B7"/>
    <w:rsid w:val="001150C7"/>
    <w:rsid w:val="0011530C"/>
    <w:rsid w:val="00115791"/>
    <w:rsid w:val="001160C2"/>
    <w:rsid w:val="001171DF"/>
    <w:rsid w:val="00117899"/>
    <w:rsid w:val="00117A7A"/>
    <w:rsid w:val="00117AEA"/>
    <w:rsid w:val="00117B21"/>
    <w:rsid w:val="00117BD4"/>
    <w:rsid w:val="001203D0"/>
    <w:rsid w:val="00121325"/>
    <w:rsid w:val="00121752"/>
    <w:rsid w:val="00121D69"/>
    <w:rsid w:val="00122C6B"/>
    <w:rsid w:val="00122EF9"/>
    <w:rsid w:val="00123117"/>
    <w:rsid w:val="00123A01"/>
    <w:rsid w:val="0012461E"/>
    <w:rsid w:val="00124819"/>
    <w:rsid w:val="00124FCC"/>
    <w:rsid w:val="00125D16"/>
    <w:rsid w:val="00126D51"/>
    <w:rsid w:val="00127192"/>
    <w:rsid w:val="00127786"/>
    <w:rsid w:val="00127A1B"/>
    <w:rsid w:val="00127A5C"/>
    <w:rsid w:val="00127A90"/>
    <w:rsid w:val="00127F83"/>
    <w:rsid w:val="00130F33"/>
    <w:rsid w:val="001318B1"/>
    <w:rsid w:val="00131917"/>
    <w:rsid w:val="00131DF8"/>
    <w:rsid w:val="00131F3F"/>
    <w:rsid w:val="0013248A"/>
    <w:rsid w:val="00133CC0"/>
    <w:rsid w:val="00133E7C"/>
    <w:rsid w:val="00134FA7"/>
    <w:rsid w:val="001357AE"/>
    <w:rsid w:val="001357FF"/>
    <w:rsid w:val="00136136"/>
    <w:rsid w:val="00136314"/>
    <w:rsid w:val="00136E83"/>
    <w:rsid w:val="00137031"/>
    <w:rsid w:val="0013720D"/>
    <w:rsid w:val="00137696"/>
    <w:rsid w:val="00140455"/>
    <w:rsid w:val="001406CD"/>
    <w:rsid w:val="00140C66"/>
    <w:rsid w:val="00140F75"/>
    <w:rsid w:val="00140FA9"/>
    <w:rsid w:val="00141171"/>
    <w:rsid w:val="001411D3"/>
    <w:rsid w:val="001411EA"/>
    <w:rsid w:val="00141865"/>
    <w:rsid w:val="00141889"/>
    <w:rsid w:val="00141C8B"/>
    <w:rsid w:val="00141DEA"/>
    <w:rsid w:val="00143946"/>
    <w:rsid w:val="00143A1F"/>
    <w:rsid w:val="00143A37"/>
    <w:rsid w:val="00144122"/>
    <w:rsid w:val="001442CC"/>
    <w:rsid w:val="0014499A"/>
    <w:rsid w:val="00144C99"/>
    <w:rsid w:val="001457D9"/>
    <w:rsid w:val="00145E3D"/>
    <w:rsid w:val="00146706"/>
    <w:rsid w:val="001474CF"/>
    <w:rsid w:val="001500AD"/>
    <w:rsid w:val="001502D3"/>
    <w:rsid w:val="001505A3"/>
    <w:rsid w:val="0015074C"/>
    <w:rsid w:val="00150ACF"/>
    <w:rsid w:val="0015102F"/>
    <w:rsid w:val="001515B4"/>
    <w:rsid w:val="00152C4D"/>
    <w:rsid w:val="00152DAB"/>
    <w:rsid w:val="00153188"/>
    <w:rsid w:val="00153995"/>
    <w:rsid w:val="0015475F"/>
    <w:rsid w:val="001550A1"/>
    <w:rsid w:val="00155179"/>
    <w:rsid w:val="00155614"/>
    <w:rsid w:val="00155D5F"/>
    <w:rsid w:val="00155D6A"/>
    <w:rsid w:val="00156609"/>
    <w:rsid w:val="00156730"/>
    <w:rsid w:val="001567A6"/>
    <w:rsid w:val="00156EBE"/>
    <w:rsid w:val="0015724E"/>
    <w:rsid w:val="001573CD"/>
    <w:rsid w:val="001577B3"/>
    <w:rsid w:val="00157B82"/>
    <w:rsid w:val="00157BD8"/>
    <w:rsid w:val="0016085E"/>
    <w:rsid w:val="0016164C"/>
    <w:rsid w:val="0016228B"/>
    <w:rsid w:val="00162519"/>
    <w:rsid w:val="00163089"/>
    <w:rsid w:val="001632C9"/>
    <w:rsid w:val="00163447"/>
    <w:rsid w:val="00163481"/>
    <w:rsid w:val="0016399E"/>
    <w:rsid w:val="00163D1A"/>
    <w:rsid w:val="00164C13"/>
    <w:rsid w:val="00164CC1"/>
    <w:rsid w:val="00164D57"/>
    <w:rsid w:val="00165930"/>
    <w:rsid w:val="001660B5"/>
    <w:rsid w:val="00166584"/>
    <w:rsid w:val="00166DBC"/>
    <w:rsid w:val="0016755F"/>
    <w:rsid w:val="001677A7"/>
    <w:rsid w:val="00167F95"/>
    <w:rsid w:val="00170129"/>
    <w:rsid w:val="00170D48"/>
    <w:rsid w:val="00170DAD"/>
    <w:rsid w:val="00171076"/>
    <w:rsid w:val="0017150E"/>
    <w:rsid w:val="00171904"/>
    <w:rsid w:val="00172671"/>
    <w:rsid w:val="0017336E"/>
    <w:rsid w:val="0017402C"/>
    <w:rsid w:val="00174595"/>
    <w:rsid w:val="00174814"/>
    <w:rsid w:val="0017497E"/>
    <w:rsid w:val="00174F8B"/>
    <w:rsid w:val="00175255"/>
    <w:rsid w:val="001755B8"/>
    <w:rsid w:val="001755C2"/>
    <w:rsid w:val="00175811"/>
    <w:rsid w:val="00176024"/>
    <w:rsid w:val="00176163"/>
    <w:rsid w:val="001761C0"/>
    <w:rsid w:val="001766D2"/>
    <w:rsid w:val="0017691B"/>
    <w:rsid w:val="00176E93"/>
    <w:rsid w:val="00177255"/>
    <w:rsid w:val="001777F7"/>
    <w:rsid w:val="00177AEB"/>
    <w:rsid w:val="00177B15"/>
    <w:rsid w:val="00177B78"/>
    <w:rsid w:val="001812BE"/>
    <w:rsid w:val="00181327"/>
    <w:rsid w:val="00181E89"/>
    <w:rsid w:val="001822F2"/>
    <w:rsid w:val="001829F6"/>
    <w:rsid w:val="00182BFB"/>
    <w:rsid w:val="00182CF1"/>
    <w:rsid w:val="001833CC"/>
    <w:rsid w:val="001838BB"/>
    <w:rsid w:val="00183C8B"/>
    <w:rsid w:val="00183D53"/>
    <w:rsid w:val="001841D1"/>
    <w:rsid w:val="00185343"/>
    <w:rsid w:val="001857F4"/>
    <w:rsid w:val="00185BE9"/>
    <w:rsid w:val="00185DD9"/>
    <w:rsid w:val="00185E9F"/>
    <w:rsid w:val="00185F6F"/>
    <w:rsid w:val="00186700"/>
    <w:rsid w:val="00186809"/>
    <w:rsid w:val="00186C1C"/>
    <w:rsid w:val="00187299"/>
    <w:rsid w:val="00190065"/>
    <w:rsid w:val="00190312"/>
    <w:rsid w:val="001906D5"/>
    <w:rsid w:val="00190F15"/>
    <w:rsid w:val="00190FD2"/>
    <w:rsid w:val="0019180C"/>
    <w:rsid w:val="00191B4C"/>
    <w:rsid w:val="00191BCB"/>
    <w:rsid w:val="00191F35"/>
    <w:rsid w:val="00192295"/>
    <w:rsid w:val="00192E18"/>
    <w:rsid w:val="00192E8D"/>
    <w:rsid w:val="001936BD"/>
    <w:rsid w:val="00193D3D"/>
    <w:rsid w:val="0019531F"/>
    <w:rsid w:val="00195456"/>
    <w:rsid w:val="001955D0"/>
    <w:rsid w:val="00195782"/>
    <w:rsid w:val="00195855"/>
    <w:rsid w:val="00195AD0"/>
    <w:rsid w:val="00195FC7"/>
    <w:rsid w:val="00196753"/>
    <w:rsid w:val="001971DC"/>
    <w:rsid w:val="001973E5"/>
    <w:rsid w:val="0019772A"/>
    <w:rsid w:val="001A0A3D"/>
    <w:rsid w:val="001A0D8E"/>
    <w:rsid w:val="001A143F"/>
    <w:rsid w:val="001A170B"/>
    <w:rsid w:val="001A1EF5"/>
    <w:rsid w:val="001A2938"/>
    <w:rsid w:val="001A380F"/>
    <w:rsid w:val="001A4B05"/>
    <w:rsid w:val="001A50AD"/>
    <w:rsid w:val="001A51A4"/>
    <w:rsid w:val="001A565D"/>
    <w:rsid w:val="001A576B"/>
    <w:rsid w:val="001A57F7"/>
    <w:rsid w:val="001A60A0"/>
    <w:rsid w:val="001A60E1"/>
    <w:rsid w:val="001A6511"/>
    <w:rsid w:val="001A768B"/>
    <w:rsid w:val="001A7A18"/>
    <w:rsid w:val="001A7E62"/>
    <w:rsid w:val="001B01A0"/>
    <w:rsid w:val="001B077D"/>
    <w:rsid w:val="001B10AA"/>
    <w:rsid w:val="001B18B7"/>
    <w:rsid w:val="001B21E2"/>
    <w:rsid w:val="001B2755"/>
    <w:rsid w:val="001B28E6"/>
    <w:rsid w:val="001B2A24"/>
    <w:rsid w:val="001B3203"/>
    <w:rsid w:val="001B372B"/>
    <w:rsid w:val="001B3AF1"/>
    <w:rsid w:val="001B3B94"/>
    <w:rsid w:val="001B3F8B"/>
    <w:rsid w:val="001B4399"/>
    <w:rsid w:val="001B4451"/>
    <w:rsid w:val="001B4939"/>
    <w:rsid w:val="001B51E4"/>
    <w:rsid w:val="001B5670"/>
    <w:rsid w:val="001B5D57"/>
    <w:rsid w:val="001B5F2F"/>
    <w:rsid w:val="001B60EA"/>
    <w:rsid w:val="001B6726"/>
    <w:rsid w:val="001B67A6"/>
    <w:rsid w:val="001B6BDF"/>
    <w:rsid w:val="001B6E3B"/>
    <w:rsid w:val="001B74BA"/>
    <w:rsid w:val="001B7570"/>
    <w:rsid w:val="001B7701"/>
    <w:rsid w:val="001C01BA"/>
    <w:rsid w:val="001C036F"/>
    <w:rsid w:val="001C06B8"/>
    <w:rsid w:val="001C0785"/>
    <w:rsid w:val="001C2E4E"/>
    <w:rsid w:val="001C3BC3"/>
    <w:rsid w:val="001C47C1"/>
    <w:rsid w:val="001C4883"/>
    <w:rsid w:val="001C4FC1"/>
    <w:rsid w:val="001C503E"/>
    <w:rsid w:val="001C560D"/>
    <w:rsid w:val="001C5E51"/>
    <w:rsid w:val="001C694F"/>
    <w:rsid w:val="001C6F1F"/>
    <w:rsid w:val="001C70EC"/>
    <w:rsid w:val="001C730E"/>
    <w:rsid w:val="001C7AFA"/>
    <w:rsid w:val="001C7B65"/>
    <w:rsid w:val="001C7FCE"/>
    <w:rsid w:val="001D0A8F"/>
    <w:rsid w:val="001D0D00"/>
    <w:rsid w:val="001D103C"/>
    <w:rsid w:val="001D13E3"/>
    <w:rsid w:val="001D1628"/>
    <w:rsid w:val="001D17BE"/>
    <w:rsid w:val="001D1C76"/>
    <w:rsid w:val="001D1FB9"/>
    <w:rsid w:val="001D2229"/>
    <w:rsid w:val="001D28BA"/>
    <w:rsid w:val="001D2E40"/>
    <w:rsid w:val="001D30FC"/>
    <w:rsid w:val="001D3DE4"/>
    <w:rsid w:val="001D44CA"/>
    <w:rsid w:val="001D44E6"/>
    <w:rsid w:val="001D4719"/>
    <w:rsid w:val="001D52C2"/>
    <w:rsid w:val="001D625F"/>
    <w:rsid w:val="001D6692"/>
    <w:rsid w:val="001D6846"/>
    <w:rsid w:val="001D6C4B"/>
    <w:rsid w:val="001D6F1F"/>
    <w:rsid w:val="001D7488"/>
    <w:rsid w:val="001D76C0"/>
    <w:rsid w:val="001D7F8B"/>
    <w:rsid w:val="001D7FDB"/>
    <w:rsid w:val="001E032F"/>
    <w:rsid w:val="001E0868"/>
    <w:rsid w:val="001E0BE2"/>
    <w:rsid w:val="001E0EED"/>
    <w:rsid w:val="001E0F21"/>
    <w:rsid w:val="001E1A58"/>
    <w:rsid w:val="001E1F5D"/>
    <w:rsid w:val="001E307A"/>
    <w:rsid w:val="001E3563"/>
    <w:rsid w:val="001E36F4"/>
    <w:rsid w:val="001E4073"/>
    <w:rsid w:val="001E4BE1"/>
    <w:rsid w:val="001E4DEF"/>
    <w:rsid w:val="001E5282"/>
    <w:rsid w:val="001E53A1"/>
    <w:rsid w:val="001E566A"/>
    <w:rsid w:val="001E59DD"/>
    <w:rsid w:val="001E5E48"/>
    <w:rsid w:val="001E64D9"/>
    <w:rsid w:val="001E65C9"/>
    <w:rsid w:val="001F05CB"/>
    <w:rsid w:val="001F06FE"/>
    <w:rsid w:val="001F0AB1"/>
    <w:rsid w:val="001F1046"/>
    <w:rsid w:val="001F1976"/>
    <w:rsid w:val="001F2213"/>
    <w:rsid w:val="001F23EC"/>
    <w:rsid w:val="001F2808"/>
    <w:rsid w:val="001F2C0A"/>
    <w:rsid w:val="001F321C"/>
    <w:rsid w:val="001F3412"/>
    <w:rsid w:val="001F35DE"/>
    <w:rsid w:val="001F3FE8"/>
    <w:rsid w:val="001F4110"/>
    <w:rsid w:val="001F43B6"/>
    <w:rsid w:val="001F43F8"/>
    <w:rsid w:val="001F46D8"/>
    <w:rsid w:val="001F4EF8"/>
    <w:rsid w:val="001F6370"/>
    <w:rsid w:val="001F637B"/>
    <w:rsid w:val="001F6DD4"/>
    <w:rsid w:val="00200337"/>
    <w:rsid w:val="00200766"/>
    <w:rsid w:val="002007AF"/>
    <w:rsid w:val="0020124A"/>
    <w:rsid w:val="00201BB0"/>
    <w:rsid w:val="00201BEE"/>
    <w:rsid w:val="00201D87"/>
    <w:rsid w:val="00202909"/>
    <w:rsid w:val="00203891"/>
    <w:rsid w:val="002040DF"/>
    <w:rsid w:val="00204260"/>
    <w:rsid w:val="00204649"/>
    <w:rsid w:val="00204683"/>
    <w:rsid w:val="00205493"/>
    <w:rsid w:val="00205EB6"/>
    <w:rsid w:val="0020624C"/>
    <w:rsid w:val="0020626B"/>
    <w:rsid w:val="00206631"/>
    <w:rsid w:val="00206A71"/>
    <w:rsid w:val="00206AEA"/>
    <w:rsid w:val="002072C9"/>
    <w:rsid w:val="002072FA"/>
    <w:rsid w:val="0021014F"/>
    <w:rsid w:val="0021019D"/>
    <w:rsid w:val="0021035B"/>
    <w:rsid w:val="002103E3"/>
    <w:rsid w:val="00210D96"/>
    <w:rsid w:val="00211157"/>
    <w:rsid w:val="00212D30"/>
    <w:rsid w:val="0021304B"/>
    <w:rsid w:val="002132E5"/>
    <w:rsid w:val="0021386E"/>
    <w:rsid w:val="00214226"/>
    <w:rsid w:val="002148AF"/>
    <w:rsid w:val="00215122"/>
    <w:rsid w:val="002157A1"/>
    <w:rsid w:val="00215E79"/>
    <w:rsid w:val="002165A2"/>
    <w:rsid w:val="00216C4C"/>
    <w:rsid w:val="00216CC0"/>
    <w:rsid w:val="0021766B"/>
    <w:rsid w:val="00220537"/>
    <w:rsid w:val="00220AF0"/>
    <w:rsid w:val="00220BFA"/>
    <w:rsid w:val="00220E28"/>
    <w:rsid w:val="00220F6A"/>
    <w:rsid w:val="002213FF"/>
    <w:rsid w:val="00221878"/>
    <w:rsid w:val="00221E88"/>
    <w:rsid w:val="002221D1"/>
    <w:rsid w:val="002227E3"/>
    <w:rsid w:val="0022294B"/>
    <w:rsid w:val="002239D0"/>
    <w:rsid w:val="00223A6E"/>
    <w:rsid w:val="00223B78"/>
    <w:rsid w:val="00223DDB"/>
    <w:rsid w:val="0022492E"/>
    <w:rsid w:val="00224BAE"/>
    <w:rsid w:val="00224ECD"/>
    <w:rsid w:val="00224F00"/>
    <w:rsid w:val="00225295"/>
    <w:rsid w:val="00225618"/>
    <w:rsid w:val="00225796"/>
    <w:rsid w:val="00226598"/>
    <w:rsid w:val="002266A6"/>
    <w:rsid w:val="002271F4"/>
    <w:rsid w:val="002278CD"/>
    <w:rsid w:val="00227F8A"/>
    <w:rsid w:val="00230372"/>
    <w:rsid w:val="00230933"/>
    <w:rsid w:val="00230968"/>
    <w:rsid w:val="00230AFE"/>
    <w:rsid w:val="00230E5C"/>
    <w:rsid w:val="00230F6E"/>
    <w:rsid w:val="00230FF3"/>
    <w:rsid w:val="00231388"/>
    <w:rsid w:val="00231639"/>
    <w:rsid w:val="002316E4"/>
    <w:rsid w:val="00231C9E"/>
    <w:rsid w:val="002329DE"/>
    <w:rsid w:val="00232FA6"/>
    <w:rsid w:val="00233AE7"/>
    <w:rsid w:val="00233DC8"/>
    <w:rsid w:val="00233FDE"/>
    <w:rsid w:val="00234209"/>
    <w:rsid w:val="00234718"/>
    <w:rsid w:val="002350C7"/>
    <w:rsid w:val="0023690F"/>
    <w:rsid w:val="00236985"/>
    <w:rsid w:val="00236B7D"/>
    <w:rsid w:val="00237341"/>
    <w:rsid w:val="00237665"/>
    <w:rsid w:val="00237C3B"/>
    <w:rsid w:val="00237C87"/>
    <w:rsid w:val="00237E28"/>
    <w:rsid w:val="00237F77"/>
    <w:rsid w:val="002403AB"/>
    <w:rsid w:val="00240554"/>
    <w:rsid w:val="00240DAA"/>
    <w:rsid w:val="002424CD"/>
    <w:rsid w:val="00242D83"/>
    <w:rsid w:val="0024426B"/>
    <w:rsid w:val="002457C9"/>
    <w:rsid w:val="00245B24"/>
    <w:rsid w:val="002461D9"/>
    <w:rsid w:val="00246FE8"/>
    <w:rsid w:val="002470B7"/>
    <w:rsid w:val="0024716B"/>
    <w:rsid w:val="00247203"/>
    <w:rsid w:val="00247218"/>
    <w:rsid w:val="00250F52"/>
    <w:rsid w:val="002512ED"/>
    <w:rsid w:val="0025146F"/>
    <w:rsid w:val="00251504"/>
    <w:rsid w:val="00251673"/>
    <w:rsid w:val="0025271D"/>
    <w:rsid w:val="00252BE9"/>
    <w:rsid w:val="002534DC"/>
    <w:rsid w:val="0025357E"/>
    <w:rsid w:val="00253BC5"/>
    <w:rsid w:val="00253D0A"/>
    <w:rsid w:val="00254077"/>
    <w:rsid w:val="00254E1C"/>
    <w:rsid w:val="00255588"/>
    <w:rsid w:val="002558D1"/>
    <w:rsid w:val="00255D07"/>
    <w:rsid w:val="00255DA2"/>
    <w:rsid w:val="00255DB1"/>
    <w:rsid w:val="00256036"/>
    <w:rsid w:val="0025613B"/>
    <w:rsid w:val="00256942"/>
    <w:rsid w:val="0025737A"/>
    <w:rsid w:val="002577B1"/>
    <w:rsid w:val="00257A13"/>
    <w:rsid w:val="00257AA9"/>
    <w:rsid w:val="00257DA6"/>
    <w:rsid w:val="00257F47"/>
    <w:rsid w:val="00260473"/>
    <w:rsid w:val="0026069B"/>
    <w:rsid w:val="002606DF"/>
    <w:rsid w:val="00260E93"/>
    <w:rsid w:val="0026155E"/>
    <w:rsid w:val="00261616"/>
    <w:rsid w:val="00261BF4"/>
    <w:rsid w:val="00261DDB"/>
    <w:rsid w:val="00262004"/>
    <w:rsid w:val="00262670"/>
    <w:rsid w:val="00262825"/>
    <w:rsid w:val="00262E0E"/>
    <w:rsid w:val="00262F13"/>
    <w:rsid w:val="00263087"/>
    <w:rsid w:val="002642E8"/>
    <w:rsid w:val="002643A3"/>
    <w:rsid w:val="002645D5"/>
    <w:rsid w:val="00264DE6"/>
    <w:rsid w:val="002651AE"/>
    <w:rsid w:val="00265D4A"/>
    <w:rsid w:val="0026617A"/>
    <w:rsid w:val="00266809"/>
    <w:rsid w:val="00266ECA"/>
    <w:rsid w:val="00267F11"/>
    <w:rsid w:val="00270453"/>
    <w:rsid w:val="0027121E"/>
    <w:rsid w:val="00271639"/>
    <w:rsid w:val="00271DF4"/>
    <w:rsid w:val="00272590"/>
    <w:rsid w:val="002727C3"/>
    <w:rsid w:val="00272FE5"/>
    <w:rsid w:val="002731C3"/>
    <w:rsid w:val="002732BD"/>
    <w:rsid w:val="00273D76"/>
    <w:rsid w:val="00274BC7"/>
    <w:rsid w:val="00274FF3"/>
    <w:rsid w:val="00275665"/>
    <w:rsid w:val="00275EB7"/>
    <w:rsid w:val="0027641B"/>
    <w:rsid w:val="002765B5"/>
    <w:rsid w:val="002767C2"/>
    <w:rsid w:val="002778FD"/>
    <w:rsid w:val="00277AB8"/>
    <w:rsid w:val="00277CE4"/>
    <w:rsid w:val="00277EBB"/>
    <w:rsid w:val="002800DE"/>
    <w:rsid w:val="0028036A"/>
    <w:rsid w:val="002803BA"/>
    <w:rsid w:val="0028046E"/>
    <w:rsid w:val="00280F56"/>
    <w:rsid w:val="00281321"/>
    <w:rsid w:val="002817FB"/>
    <w:rsid w:val="00281A87"/>
    <w:rsid w:val="00282054"/>
    <w:rsid w:val="00282084"/>
    <w:rsid w:val="00282125"/>
    <w:rsid w:val="0028215B"/>
    <w:rsid w:val="00282189"/>
    <w:rsid w:val="00282351"/>
    <w:rsid w:val="002825C0"/>
    <w:rsid w:val="002826FA"/>
    <w:rsid w:val="00282EC0"/>
    <w:rsid w:val="0028303A"/>
    <w:rsid w:val="00283156"/>
    <w:rsid w:val="0028424B"/>
    <w:rsid w:val="002847E5"/>
    <w:rsid w:val="00284C36"/>
    <w:rsid w:val="00284D94"/>
    <w:rsid w:val="0028522B"/>
    <w:rsid w:val="00285278"/>
    <w:rsid w:val="00285FEE"/>
    <w:rsid w:val="0028620D"/>
    <w:rsid w:val="002867C3"/>
    <w:rsid w:val="002871FC"/>
    <w:rsid w:val="0028737C"/>
    <w:rsid w:val="0028786D"/>
    <w:rsid w:val="00287B40"/>
    <w:rsid w:val="0029003F"/>
    <w:rsid w:val="002900AD"/>
    <w:rsid w:val="00290BE1"/>
    <w:rsid w:val="00292739"/>
    <w:rsid w:val="00292AB9"/>
    <w:rsid w:val="00292C13"/>
    <w:rsid w:val="00292CBD"/>
    <w:rsid w:val="002935BB"/>
    <w:rsid w:val="002945D4"/>
    <w:rsid w:val="002948A2"/>
    <w:rsid w:val="00294908"/>
    <w:rsid w:val="00295731"/>
    <w:rsid w:val="00295A9A"/>
    <w:rsid w:val="00295CEB"/>
    <w:rsid w:val="002968DE"/>
    <w:rsid w:val="00297CE6"/>
    <w:rsid w:val="002A00B7"/>
    <w:rsid w:val="002A02CF"/>
    <w:rsid w:val="002A066A"/>
    <w:rsid w:val="002A0A21"/>
    <w:rsid w:val="002A0CED"/>
    <w:rsid w:val="002A13A0"/>
    <w:rsid w:val="002A1930"/>
    <w:rsid w:val="002A1FC5"/>
    <w:rsid w:val="002A27AC"/>
    <w:rsid w:val="002A28B7"/>
    <w:rsid w:val="002A2B70"/>
    <w:rsid w:val="002A2DBC"/>
    <w:rsid w:val="002A2FBA"/>
    <w:rsid w:val="002A342E"/>
    <w:rsid w:val="002A36FB"/>
    <w:rsid w:val="002A462B"/>
    <w:rsid w:val="002A4774"/>
    <w:rsid w:val="002A4C6B"/>
    <w:rsid w:val="002A4D38"/>
    <w:rsid w:val="002A54A9"/>
    <w:rsid w:val="002A54FF"/>
    <w:rsid w:val="002A557C"/>
    <w:rsid w:val="002A5674"/>
    <w:rsid w:val="002A6BD9"/>
    <w:rsid w:val="002A6D53"/>
    <w:rsid w:val="002A710D"/>
    <w:rsid w:val="002A72E7"/>
    <w:rsid w:val="002A7509"/>
    <w:rsid w:val="002A79DF"/>
    <w:rsid w:val="002A7B9D"/>
    <w:rsid w:val="002B065F"/>
    <w:rsid w:val="002B0827"/>
    <w:rsid w:val="002B090B"/>
    <w:rsid w:val="002B094A"/>
    <w:rsid w:val="002B106B"/>
    <w:rsid w:val="002B139A"/>
    <w:rsid w:val="002B1BAB"/>
    <w:rsid w:val="002B204F"/>
    <w:rsid w:val="002B213E"/>
    <w:rsid w:val="002B21E1"/>
    <w:rsid w:val="002B2717"/>
    <w:rsid w:val="002B2C77"/>
    <w:rsid w:val="002B2D9E"/>
    <w:rsid w:val="002B3A44"/>
    <w:rsid w:val="002B3D50"/>
    <w:rsid w:val="002B3FE7"/>
    <w:rsid w:val="002B4A66"/>
    <w:rsid w:val="002B4E3F"/>
    <w:rsid w:val="002B52DE"/>
    <w:rsid w:val="002B54A8"/>
    <w:rsid w:val="002B5682"/>
    <w:rsid w:val="002B67BD"/>
    <w:rsid w:val="002B6E1D"/>
    <w:rsid w:val="002B7907"/>
    <w:rsid w:val="002B7BFC"/>
    <w:rsid w:val="002B7ECE"/>
    <w:rsid w:val="002B7F40"/>
    <w:rsid w:val="002C05EC"/>
    <w:rsid w:val="002C3653"/>
    <w:rsid w:val="002C3760"/>
    <w:rsid w:val="002C3770"/>
    <w:rsid w:val="002C458F"/>
    <w:rsid w:val="002C4C5F"/>
    <w:rsid w:val="002C4DA5"/>
    <w:rsid w:val="002C4E2B"/>
    <w:rsid w:val="002C4E69"/>
    <w:rsid w:val="002C503E"/>
    <w:rsid w:val="002C5307"/>
    <w:rsid w:val="002C55A6"/>
    <w:rsid w:val="002C57E9"/>
    <w:rsid w:val="002C6318"/>
    <w:rsid w:val="002C6383"/>
    <w:rsid w:val="002C766A"/>
    <w:rsid w:val="002C7C9B"/>
    <w:rsid w:val="002C7E70"/>
    <w:rsid w:val="002C7F11"/>
    <w:rsid w:val="002D02D2"/>
    <w:rsid w:val="002D0522"/>
    <w:rsid w:val="002D05EB"/>
    <w:rsid w:val="002D08AE"/>
    <w:rsid w:val="002D0A2D"/>
    <w:rsid w:val="002D13A8"/>
    <w:rsid w:val="002D1942"/>
    <w:rsid w:val="002D19D5"/>
    <w:rsid w:val="002D1C15"/>
    <w:rsid w:val="002D2207"/>
    <w:rsid w:val="002D2311"/>
    <w:rsid w:val="002D2CB0"/>
    <w:rsid w:val="002D331D"/>
    <w:rsid w:val="002D33AC"/>
    <w:rsid w:val="002D3AEC"/>
    <w:rsid w:val="002D4808"/>
    <w:rsid w:val="002D4932"/>
    <w:rsid w:val="002D5A8E"/>
    <w:rsid w:val="002D6102"/>
    <w:rsid w:val="002D63E9"/>
    <w:rsid w:val="002D7310"/>
    <w:rsid w:val="002D7313"/>
    <w:rsid w:val="002D7706"/>
    <w:rsid w:val="002D7D70"/>
    <w:rsid w:val="002E1277"/>
    <w:rsid w:val="002E16BA"/>
    <w:rsid w:val="002E20C8"/>
    <w:rsid w:val="002E21C7"/>
    <w:rsid w:val="002E2FBD"/>
    <w:rsid w:val="002E38C4"/>
    <w:rsid w:val="002E3E85"/>
    <w:rsid w:val="002E4B74"/>
    <w:rsid w:val="002E522B"/>
    <w:rsid w:val="002E52E1"/>
    <w:rsid w:val="002E57EB"/>
    <w:rsid w:val="002E5914"/>
    <w:rsid w:val="002E5AAC"/>
    <w:rsid w:val="002E5ACF"/>
    <w:rsid w:val="002E5E9C"/>
    <w:rsid w:val="002E64D3"/>
    <w:rsid w:val="002E653D"/>
    <w:rsid w:val="002E66CA"/>
    <w:rsid w:val="002E6A0C"/>
    <w:rsid w:val="002E6CAD"/>
    <w:rsid w:val="002E71B0"/>
    <w:rsid w:val="002E71F8"/>
    <w:rsid w:val="002E7255"/>
    <w:rsid w:val="002E7ECD"/>
    <w:rsid w:val="002F011F"/>
    <w:rsid w:val="002F042A"/>
    <w:rsid w:val="002F0671"/>
    <w:rsid w:val="002F073A"/>
    <w:rsid w:val="002F110A"/>
    <w:rsid w:val="002F11F3"/>
    <w:rsid w:val="002F12DA"/>
    <w:rsid w:val="002F20BE"/>
    <w:rsid w:val="002F20D2"/>
    <w:rsid w:val="002F28C4"/>
    <w:rsid w:val="002F2935"/>
    <w:rsid w:val="002F2FC7"/>
    <w:rsid w:val="002F3094"/>
    <w:rsid w:val="002F313D"/>
    <w:rsid w:val="002F31C5"/>
    <w:rsid w:val="002F34BB"/>
    <w:rsid w:val="002F35D7"/>
    <w:rsid w:val="002F3BA9"/>
    <w:rsid w:val="002F3BF9"/>
    <w:rsid w:val="002F4692"/>
    <w:rsid w:val="002F5010"/>
    <w:rsid w:val="002F549A"/>
    <w:rsid w:val="002F5504"/>
    <w:rsid w:val="002F5739"/>
    <w:rsid w:val="002F5BE1"/>
    <w:rsid w:val="002F5BFD"/>
    <w:rsid w:val="002F61CE"/>
    <w:rsid w:val="002F623F"/>
    <w:rsid w:val="002F632D"/>
    <w:rsid w:val="002F638A"/>
    <w:rsid w:val="002F693C"/>
    <w:rsid w:val="002F6F4F"/>
    <w:rsid w:val="002F7604"/>
    <w:rsid w:val="0030005F"/>
    <w:rsid w:val="00300444"/>
    <w:rsid w:val="003004AC"/>
    <w:rsid w:val="00300A65"/>
    <w:rsid w:val="00300ECF"/>
    <w:rsid w:val="00301796"/>
    <w:rsid w:val="003028B4"/>
    <w:rsid w:val="00302F84"/>
    <w:rsid w:val="00303404"/>
    <w:rsid w:val="0030356D"/>
    <w:rsid w:val="00303E2D"/>
    <w:rsid w:val="0030452C"/>
    <w:rsid w:val="00304B7E"/>
    <w:rsid w:val="0030514C"/>
    <w:rsid w:val="0030518F"/>
    <w:rsid w:val="00305A27"/>
    <w:rsid w:val="003068F3"/>
    <w:rsid w:val="0030706F"/>
    <w:rsid w:val="00307245"/>
    <w:rsid w:val="00307410"/>
    <w:rsid w:val="00307C8D"/>
    <w:rsid w:val="00310013"/>
    <w:rsid w:val="003100E0"/>
    <w:rsid w:val="00310976"/>
    <w:rsid w:val="00311665"/>
    <w:rsid w:val="003119E3"/>
    <w:rsid w:val="003119F8"/>
    <w:rsid w:val="00311FB9"/>
    <w:rsid w:val="003124BF"/>
    <w:rsid w:val="00312FD9"/>
    <w:rsid w:val="003133D2"/>
    <w:rsid w:val="003136F0"/>
    <w:rsid w:val="00314181"/>
    <w:rsid w:val="003148F7"/>
    <w:rsid w:val="00315E88"/>
    <w:rsid w:val="003162DD"/>
    <w:rsid w:val="003163EF"/>
    <w:rsid w:val="003168F8"/>
    <w:rsid w:val="00316BA7"/>
    <w:rsid w:val="00317186"/>
    <w:rsid w:val="0032037C"/>
    <w:rsid w:val="00320AAC"/>
    <w:rsid w:val="003210BC"/>
    <w:rsid w:val="0032167F"/>
    <w:rsid w:val="003221F0"/>
    <w:rsid w:val="00322691"/>
    <w:rsid w:val="00323B73"/>
    <w:rsid w:val="00323D6A"/>
    <w:rsid w:val="00323F77"/>
    <w:rsid w:val="003240A3"/>
    <w:rsid w:val="00324DE9"/>
    <w:rsid w:val="00324EF0"/>
    <w:rsid w:val="0032510F"/>
    <w:rsid w:val="0032528C"/>
    <w:rsid w:val="00325DD6"/>
    <w:rsid w:val="003263E0"/>
    <w:rsid w:val="0032677D"/>
    <w:rsid w:val="00327234"/>
    <w:rsid w:val="00327389"/>
    <w:rsid w:val="0032748A"/>
    <w:rsid w:val="003274AA"/>
    <w:rsid w:val="00327AF0"/>
    <w:rsid w:val="00327DC1"/>
    <w:rsid w:val="00327E95"/>
    <w:rsid w:val="003302AE"/>
    <w:rsid w:val="00331685"/>
    <w:rsid w:val="003324B4"/>
    <w:rsid w:val="00332AEE"/>
    <w:rsid w:val="0033320C"/>
    <w:rsid w:val="00333385"/>
    <w:rsid w:val="003333A2"/>
    <w:rsid w:val="00333766"/>
    <w:rsid w:val="00334029"/>
    <w:rsid w:val="003346DF"/>
    <w:rsid w:val="00334924"/>
    <w:rsid w:val="00334D7F"/>
    <w:rsid w:val="00334DDD"/>
    <w:rsid w:val="003358FC"/>
    <w:rsid w:val="003368D0"/>
    <w:rsid w:val="00336B1C"/>
    <w:rsid w:val="003374A1"/>
    <w:rsid w:val="003375A3"/>
    <w:rsid w:val="003379CA"/>
    <w:rsid w:val="003379F6"/>
    <w:rsid w:val="00337A09"/>
    <w:rsid w:val="00337A87"/>
    <w:rsid w:val="00337DFD"/>
    <w:rsid w:val="00337ED1"/>
    <w:rsid w:val="00340571"/>
    <w:rsid w:val="003406A4"/>
    <w:rsid w:val="003406A6"/>
    <w:rsid w:val="003413A2"/>
    <w:rsid w:val="00341747"/>
    <w:rsid w:val="00342906"/>
    <w:rsid w:val="00342DCF"/>
    <w:rsid w:val="0034315E"/>
    <w:rsid w:val="00343490"/>
    <w:rsid w:val="003435FF"/>
    <w:rsid w:val="00343C15"/>
    <w:rsid w:val="00344378"/>
    <w:rsid w:val="00344BEF"/>
    <w:rsid w:val="00344F69"/>
    <w:rsid w:val="00345D43"/>
    <w:rsid w:val="00346B1C"/>
    <w:rsid w:val="00347B50"/>
    <w:rsid w:val="00347ED1"/>
    <w:rsid w:val="0035047E"/>
    <w:rsid w:val="00350556"/>
    <w:rsid w:val="0035107C"/>
    <w:rsid w:val="0035140D"/>
    <w:rsid w:val="00351436"/>
    <w:rsid w:val="00351ECD"/>
    <w:rsid w:val="0035246E"/>
    <w:rsid w:val="00352948"/>
    <w:rsid w:val="00353C35"/>
    <w:rsid w:val="00353CC5"/>
    <w:rsid w:val="00353E31"/>
    <w:rsid w:val="00353EA3"/>
    <w:rsid w:val="00354C80"/>
    <w:rsid w:val="00355AEC"/>
    <w:rsid w:val="00355E05"/>
    <w:rsid w:val="00356546"/>
    <w:rsid w:val="00356926"/>
    <w:rsid w:val="00357C76"/>
    <w:rsid w:val="00360016"/>
    <w:rsid w:val="003606D9"/>
    <w:rsid w:val="00361421"/>
    <w:rsid w:val="003614C1"/>
    <w:rsid w:val="003617EA"/>
    <w:rsid w:val="003618BD"/>
    <w:rsid w:val="00361BA9"/>
    <w:rsid w:val="00361DCB"/>
    <w:rsid w:val="00362578"/>
    <w:rsid w:val="003629FA"/>
    <w:rsid w:val="00362B87"/>
    <w:rsid w:val="00362F8A"/>
    <w:rsid w:val="00363102"/>
    <w:rsid w:val="00363487"/>
    <w:rsid w:val="003634EC"/>
    <w:rsid w:val="003646E4"/>
    <w:rsid w:val="003648F3"/>
    <w:rsid w:val="00364AF7"/>
    <w:rsid w:val="00365BC8"/>
    <w:rsid w:val="00365D9D"/>
    <w:rsid w:val="003664BA"/>
    <w:rsid w:val="00366629"/>
    <w:rsid w:val="003676A2"/>
    <w:rsid w:val="00370319"/>
    <w:rsid w:val="00370437"/>
    <w:rsid w:val="0037067D"/>
    <w:rsid w:val="00370BAC"/>
    <w:rsid w:val="00370E97"/>
    <w:rsid w:val="00371377"/>
    <w:rsid w:val="00371EFF"/>
    <w:rsid w:val="00372442"/>
    <w:rsid w:val="0037258C"/>
    <w:rsid w:val="00372CB1"/>
    <w:rsid w:val="00375171"/>
    <w:rsid w:val="00375C62"/>
    <w:rsid w:val="00376016"/>
    <w:rsid w:val="00376526"/>
    <w:rsid w:val="00376693"/>
    <w:rsid w:val="00376B19"/>
    <w:rsid w:val="00376F61"/>
    <w:rsid w:val="003770BD"/>
    <w:rsid w:val="00377281"/>
    <w:rsid w:val="00377432"/>
    <w:rsid w:val="00380603"/>
    <w:rsid w:val="00380B53"/>
    <w:rsid w:val="00380FCE"/>
    <w:rsid w:val="00381B69"/>
    <w:rsid w:val="00382EC8"/>
    <w:rsid w:val="003845A6"/>
    <w:rsid w:val="00384CAB"/>
    <w:rsid w:val="00385845"/>
    <w:rsid w:val="00386233"/>
    <w:rsid w:val="003878D7"/>
    <w:rsid w:val="003879BA"/>
    <w:rsid w:val="00390135"/>
    <w:rsid w:val="00390383"/>
    <w:rsid w:val="00390827"/>
    <w:rsid w:val="00390930"/>
    <w:rsid w:val="00390BF6"/>
    <w:rsid w:val="0039112B"/>
    <w:rsid w:val="003926CE"/>
    <w:rsid w:val="0039284E"/>
    <w:rsid w:val="003933CC"/>
    <w:rsid w:val="0039367F"/>
    <w:rsid w:val="003936BB"/>
    <w:rsid w:val="00393C4C"/>
    <w:rsid w:val="00393D57"/>
    <w:rsid w:val="00393E7C"/>
    <w:rsid w:val="00394455"/>
    <w:rsid w:val="00394A15"/>
    <w:rsid w:val="00395376"/>
    <w:rsid w:val="003954F0"/>
    <w:rsid w:val="003960A8"/>
    <w:rsid w:val="0039664F"/>
    <w:rsid w:val="0039748F"/>
    <w:rsid w:val="0039797A"/>
    <w:rsid w:val="003979D7"/>
    <w:rsid w:val="003A0EDE"/>
    <w:rsid w:val="003A10B1"/>
    <w:rsid w:val="003A21B7"/>
    <w:rsid w:val="003A29FF"/>
    <w:rsid w:val="003A4B1D"/>
    <w:rsid w:val="003A5987"/>
    <w:rsid w:val="003A6095"/>
    <w:rsid w:val="003A6D76"/>
    <w:rsid w:val="003A7479"/>
    <w:rsid w:val="003A76CB"/>
    <w:rsid w:val="003A7B3D"/>
    <w:rsid w:val="003A7BE3"/>
    <w:rsid w:val="003B0869"/>
    <w:rsid w:val="003B0EB7"/>
    <w:rsid w:val="003B1146"/>
    <w:rsid w:val="003B1280"/>
    <w:rsid w:val="003B13AB"/>
    <w:rsid w:val="003B193C"/>
    <w:rsid w:val="003B199E"/>
    <w:rsid w:val="003B284D"/>
    <w:rsid w:val="003B2B8D"/>
    <w:rsid w:val="003B2BF9"/>
    <w:rsid w:val="003B2C4D"/>
    <w:rsid w:val="003B2FB6"/>
    <w:rsid w:val="003B4317"/>
    <w:rsid w:val="003B4F56"/>
    <w:rsid w:val="003B5769"/>
    <w:rsid w:val="003B5AE4"/>
    <w:rsid w:val="003B5D7C"/>
    <w:rsid w:val="003B62B8"/>
    <w:rsid w:val="003B6A79"/>
    <w:rsid w:val="003B6C00"/>
    <w:rsid w:val="003B6FC0"/>
    <w:rsid w:val="003B707A"/>
    <w:rsid w:val="003B7100"/>
    <w:rsid w:val="003B757A"/>
    <w:rsid w:val="003B7B39"/>
    <w:rsid w:val="003B7B49"/>
    <w:rsid w:val="003C01EF"/>
    <w:rsid w:val="003C0B1B"/>
    <w:rsid w:val="003C0B89"/>
    <w:rsid w:val="003C0D43"/>
    <w:rsid w:val="003C14D6"/>
    <w:rsid w:val="003C1C9C"/>
    <w:rsid w:val="003C1F03"/>
    <w:rsid w:val="003C2FBB"/>
    <w:rsid w:val="003C37BD"/>
    <w:rsid w:val="003C4600"/>
    <w:rsid w:val="003C499F"/>
    <w:rsid w:val="003C4AF8"/>
    <w:rsid w:val="003C4C11"/>
    <w:rsid w:val="003C4E13"/>
    <w:rsid w:val="003C5257"/>
    <w:rsid w:val="003C5523"/>
    <w:rsid w:val="003C56F6"/>
    <w:rsid w:val="003C5797"/>
    <w:rsid w:val="003C6830"/>
    <w:rsid w:val="003C6C36"/>
    <w:rsid w:val="003C6C38"/>
    <w:rsid w:val="003C751F"/>
    <w:rsid w:val="003D0E26"/>
    <w:rsid w:val="003D0F01"/>
    <w:rsid w:val="003D1165"/>
    <w:rsid w:val="003D132B"/>
    <w:rsid w:val="003D1433"/>
    <w:rsid w:val="003D194B"/>
    <w:rsid w:val="003D23BA"/>
    <w:rsid w:val="003D40E2"/>
    <w:rsid w:val="003D46D7"/>
    <w:rsid w:val="003D4778"/>
    <w:rsid w:val="003D4B35"/>
    <w:rsid w:val="003D4C53"/>
    <w:rsid w:val="003D552B"/>
    <w:rsid w:val="003D583D"/>
    <w:rsid w:val="003D5AE6"/>
    <w:rsid w:val="003D634C"/>
    <w:rsid w:val="003D69DF"/>
    <w:rsid w:val="003D6F52"/>
    <w:rsid w:val="003D795E"/>
    <w:rsid w:val="003D7BC4"/>
    <w:rsid w:val="003E0EA7"/>
    <w:rsid w:val="003E10C2"/>
    <w:rsid w:val="003E154A"/>
    <w:rsid w:val="003E171E"/>
    <w:rsid w:val="003E1E5D"/>
    <w:rsid w:val="003E2216"/>
    <w:rsid w:val="003E221A"/>
    <w:rsid w:val="003E2DB6"/>
    <w:rsid w:val="003E36A6"/>
    <w:rsid w:val="003E3C19"/>
    <w:rsid w:val="003E3C49"/>
    <w:rsid w:val="003E3E97"/>
    <w:rsid w:val="003E4705"/>
    <w:rsid w:val="003E47F8"/>
    <w:rsid w:val="003E4C1B"/>
    <w:rsid w:val="003E5B5F"/>
    <w:rsid w:val="003E5E82"/>
    <w:rsid w:val="003E6056"/>
    <w:rsid w:val="003E64C5"/>
    <w:rsid w:val="003E670D"/>
    <w:rsid w:val="003E6B3F"/>
    <w:rsid w:val="003E6C3E"/>
    <w:rsid w:val="003E7112"/>
    <w:rsid w:val="003E7CD9"/>
    <w:rsid w:val="003F0070"/>
    <w:rsid w:val="003F02EE"/>
    <w:rsid w:val="003F051E"/>
    <w:rsid w:val="003F0810"/>
    <w:rsid w:val="003F16D2"/>
    <w:rsid w:val="003F1E55"/>
    <w:rsid w:val="003F1F07"/>
    <w:rsid w:val="003F1F8A"/>
    <w:rsid w:val="003F223D"/>
    <w:rsid w:val="003F2368"/>
    <w:rsid w:val="003F2511"/>
    <w:rsid w:val="003F2A20"/>
    <w:rsid w:val="003F3011"/>
    <w:rsid w:val="003F34AF"/>
    <w:rsid w:val="003F38B6"/>
    <w:rsid w:val="003F3A88"/>
    <w:rsid w:val="003F44C9"/>
    <w:rsid w:val="003F4E0F"/>
    <w:rsid w:val="003F4F96"/>
    <w:rsid w:val="003F5CDA"/>
    <w:rsid w:val="003F5CDE"/>
    <w:rsid w:val="003F6605"/>
    <w:rsid w:val="003F66F8"/>
    <w:rsid w:val="003F67CC"/>
    <w:rsid w:val="003F69C8"/>
    <w:rsid w:val="003F6AF9"/>
    <w:rsid w:val="003F70D9"/>
    <w:rsid w:val="003F74B7"/>
    <w:rsid w:val="003F79F8"/>
    <w:rsid w:val="003F7B98"/>
    <w:rsid w:val="003F7D7E"/>
    <w:rsid w:val="00400552"/>
    <w:rsid w:val="00400B31"/>
    <w:rsid w:val="00401169"/>
    <w:rsid w:val="004013A3"/>
    <w:rsid w:val="00401519"/>
    <w:rsid w:val="004016C3"/>
    <w:rsid w:val="0040216F"/>
    <w:rsid w:val="004022A2"/>
    <w:rsid w:val="0040230A"/>
    <w:rsid w:val="00402415"/>
    <w:rsid w:val="00402702"/>
    <w:rsid w:val="00403B3C"/>
    <w:rsid w:val="004045CF"/>
    <w:rsid w:val="00404695"/>
    <w:rsid w:val="004046D2"/>
    <w:rsid w:val="00404791"/>
    <w:rsid w:val="00404998"/>
    <w:rsid w:val="004049FA"/>
    <w:rsid w:val="004062E7"/>
    <w:rsid w:val="00406827"/>
    <w:rsid w:val="00407AF4"/>
    <w:rsid w:val="004101E6"/>
    <w:rsid w:val="00410CA1"/>
    <w:rsid w:val="00410DCA"/>
    <w:rsid w:val="00410F57"/>
    <w:rsid w:val="004117E6"/>
    <w:rsid w:val="004120D3"/>
    <w:rsid w:val="00412751"/>
    <w:rsid w:val="0041398F"/>
    <w:rsid w:val="00414021"/>
    <w:rsid w:val="0041442F"/>
    <w:rsid w:val="00414711"/>
    <w:rsid w:val="0041494F"/>
    <w:rsid w:val="004149F5"/>
    <w:rsid w:val="00414A62"/>
    <w:rsid w:val="00414B65"/>
    <w:rsid w:val="00417995"/>
    <w:rsid w:val="00417D43"/>
    <w:rsid w:val="00420562"/>
    <w:rsid w:val="00420A62"/>
    <w:rsid w:val="00420B6D"/>
    <w:rsid w:val="00420DB2"/>
    <w:rsid w:val="00420DF9"/>
    <w:rsid w:val="0042171F"/>
    <w:rsid w:val="00421FF6"/>
    <w:rsid w:val="00422D72"/>
    <w:rsid w:val="00422FE8"/>
    <w:rsid w:val="0042352D"/>
    <w:rsid w:val="00423659"/>
    <w:rsid w:val="0042444F"/>
    <w:rsid w:val="004246E8"/>
    <w:rsid w:val="004248F3"/>
    <w:rsid w:val="00424B18"/>
    <w:rsid w:val="00425092"/>
    <w:rsid w:val="004252DE"/>
    <w:rsid w:val="00425D10"/>
    <w:rsid w:val="00426DD6"/>
    <w:rsid w:val="0042712B"/>
    <w:rsid w:val="004272AE"/>
    <w:rsid w:val="0042759E"/>
    <w:rsid w:val="0042792B"/>
    <w:rsid w:val="00427D4E"/>
    <w:rsid w:val="00430484"/>
    <w:rsid w:val="004305CB"/>
    <w:rsid w:val="0043062B"/>
    <w:rsid w:val="0043134E"/>
    <w:rsid w:val="004319E7"/>
    <w:rsid w:val="00432705"/>
    <w:rsid w:val="00432CDA"/>
    <w:rsid w:val="00432E97"/>
    <w:rsid w:val="00433446"/>
    <w:rsid w:val="00433865"/>
    <w:rsid w:val="00433F6D"/>
    <w:rsid w:val="00434483"/>
    <w:rsid w:val="00434882"/>
    <w:rsid w:val="004351FD"/>
    <w:rsid w:val="00435288"/>
    <w:rsid w:val="00435472"/>
    <w:rsid w:val="0043548D"/>
    <w:rsid w:val="004356D8"/>
    <w:rsid w:val="00435AB2"/>
    <w:rsid w:val="004364AD"/>
    <w:rsid w:val="00436B8C"/>
    <w:rsid w:val="00436CE7"/>
    <w:rsid w:val="0043764E"/>
    <w:rsid w:val="00437A87"/>
    <w:rsid w:val="00437BCC"/>
    <w:rsid w:val="00437C48"/>
    <w:rsid w:val="00440075"/>
    <w:rsid w:val="004401B5"/>
    <w:rsid w:val="004403E9"/>
    <w:rsid w:val="00440478"/>
    <w:rsid w:val="00440991"/>
    <w:rsid w:val="00440A70"/>
    <w:rsid w:val="00440B39"/>
    <w:rsid w:val="00441365"/>
    <w:rsid w:val="004419BC"/>
    <w:rsid w:val="00441CCA"/>
    <w:rsid w:val="004424A2"/>
    <w:rsid w:val="004426EB"/>
    <w:rsid w:val="00442E62"/>
    <w:rsid w:val="00443B43"/>
    <w:rsid w:val="00444311"/>
    <w:rsid w:val="00444392"/>
    <w:rsid w:val="00444AE1"/>
    <w:rsid w:val="004458EA"/>
    <w:rsid w:val="0044592D"/>
    <w:rsid w:val="0044664B"/>
    <w:rsid w:val="004476A5"/>
    <w:rsid w:val="00447EAA"/>
    <w:rsid w:val="00450666"/>
    <w:rsid w:val="004506CF"/>
    <w:rsid w:val="00450839"/>
    <w:rsid w:val="00451743"/>
    <w:rsid w:val="00452487"/>
    <w:rsid w:val="00452BE4"/>
    <w:rsid w:val="00452DDF"/>
    <w:rsid w:val="0045303D"/>
    <w:rsid w:val="0045352D"/>
    <w:rsid w:val="00453802"/>
    <w:rsid w:val="00453B02"/>
    <w:rsid w:val="00453C2B"/>
    <w:rsid w:val="00453FA8"/>
    <w:rsid w:val="00455415"/>
    <w:rsid w:val="004555DD"/>
    <w:rsid w:val="0045613E"/>
    <w:rsid w:val="00456555"/>
    <w:rsid w:val="00456733"/>
    <w:rsid w:val="0045688D"/>
    <w:rsid w:val="00456AC1"/>
    <w:rsid w:val="00456D53"/>
    <w:rsid w:val="00457693"/>
    <w:rsid w:val="00457BE2"/>
    <w:rsid w:val="004601FF"/>
    <w:rsid w:val="00460601"/>
    <w:rsid w:val="00460C8B"/>
    <w:rsid w:val="004610EC"/>
    <w:rsid w:val="00461115"/>
    <w:rsid w:val="00461C2D"/>
    <w:rsid w:val="00462631"/>
    <w:rsid w:val="00462666"/>
    <w:rsid w:val="0046317F"/>
    <w:rsid w:val="00463770"/>
    <w:rsid w:val="00463796"/>
    <w:rsid w:val="00463F0D"/>
    <w:rsid w:val="00464178"/>
    <w:rsid w:val="00464A0E"/>
    <w:rsid w:val="004656C6"/>
    <w:rsid w:val="00465862"/>
    <w:rsid w:val="00466116"/>
    <w:rsid w:val="004667F1"/>
    <w:rsid w:val="00467004"/>
    <w:rsid w:val="0046765F"/>
    <w:rsid w:val="00467917"/>
    <w:rsid w:val="00467F5A"/>
    <w:rsid w:val="00470478"/>
    <w:rsid w:val="00470714"/>
    <w:rsid w:val="0047160C"/>
    <w:rsid w:val="0047239E"/>
    <w:rsid w:val="00472476"/>
    <w:rsid w:val="00472928"/>
    <w:rsid w:val="00472C86"/>
    <w:rsid w:val="004733C8"/>
    <w:rsid w:val="004734D3"/>
    <w:rsid w:val="00473C7B"/>
    <w:rsid w:val="00474522"/>
    <w:rsid w:val="00474CE5"/>
    <w:rsid w:val="00475E6E"/>
    <w:rsid w:val="004766B7"/>
    <w:rsid w:val="0047693A"/>
    <w:rsid w:val="00476A6D"/>
    <w:rsid w:val="00476B69"/>
    <w:rsid w:val="00477468"/>
    <w:rsid w:val="00480539"/>
    <w:rsid w:val="004813B9"/>
    <w:rsid w:val="0048190C"/>
    <w:rsid w:val="00482332"/>
    <w:rsid w:val="0048306D"/>
    <w:rsid w:val="00483834"/>
    <w:rsid w:val="004838E4"/>
    <w:rsid w:val="00484136"/>
    <w:rsid w:val="0048413D"/>
    <w:rsid w:val="00484E8E"/>
    <w:rsid w:val="00484EDB"/>
    <w:rsid w:val="004852D3"/>
    <w:rsid w:val="00485496"/>
    <w:rsid w:val="00485503"/>
    <w:rsid w:val="00485E30"/>
    <w:rsid w:val="00485F9A"/>
    <w:rsid w:val="00485FB9"/>
    <w:rsid w:val="00486ACF"/>
    <w:rsid w:val="004874BF"/>
    <w:rsid w:val="004877EB"/>
    <w:rsid w:val="0048782C"/>
    <w:rsid w:val="00487FDE"/>
    <w:rsid w:val="00490C9E"/>
    <w:rsid w:val="00490D32"/>
    <w:rsid w:val="00491777"/>
    <w:rsid w:val="00491F21"/>
    <w:rsid w:val="00492AA0"/>
    <w:rsid w:val="004931F8"/>
    <w:rsid w:val="00493451"/>
    <w:rsid w:val="00493505"/>
    <w:rsid w:val="00493526"/>
    <w:rsid w:val="0049380F"/>
    <w:rsid w:val="00493A63"/>
    <w:rsid w:val="00494060"/>
    <w:rsid w:val="00494302"/>
    <w:rsid w:val="004943D9"/>
    <w:rsid w:val="0049458C"/>
    <w:rsid w:val="004947E5"/>
    <w:rsid w:val="00494800"/>
    <w:rsid w:val="00494A05"/>
    <w:rsid w:val="00494CB6"/>
    <w:rsid w:val="00494D8A"/>
    <w:rsid w:val="00495324"/>
    <w:rsid w:val="00495539"/>
    <w:rsid w:val="00496185"/>
    <w:rsid w:val="00496494"/>
    <w:rsid w:val="00497139"/>
    <w:rsid w:val="0049747D"/>
    <w:rsid w:val="004978B7"/>
    <w:rsid w:val="00497C4B"/>
    <w:rsid w:val="00497F03"/>
    <w:rsid w:val="004A0585"/>
    <w:rsid w:val="004A0FAF"/>
    <w:rsid w:val="004A2326"/>
    <w:rsid w:val="004A23BF"/>
    <w:rsid w:val="004A28AA"/>
    <w:rsid w:val="004A2E2A"/>
    <w:rsid w:val="004A32F2"/>
    <w:rsid w:val="004A3786"/>
    <w:rsid w:val="004A3EF1"/>
    <w:rsid w:val="004A3F5D"/>
    <w:rsid w:val="004A4023"/>
    <w:rsid w:val="004A4082"/>
    <w:rsid w:val="004A4BD9"/>
    <w:rsid w:val="004A4F79"/>
    <w:rsid w:val="004A561F"/>
    <w:rsid w:val="004A5733"/>
    <w:rsid w:val="004A57FE"/>
    <w:rsid w:val="004A5A83"/>
    <w:rsid w:val="004A62DD"/>
    <w:rsid w:val="004A6506"/>
    <w:rsid w:val="004A66C9"/>
    <w:rsid w:val="004A673A"/>
    <w:rsid w:val="004B0321"/>
    <w:rsid w:val="004B1381"/>
    <w:rsid w:val="004B195C"/>
    <w:rsid w:val="004B24D6"/>
    <w:rsid w:val="004B2661"/>
    <w:rsid w:val="004B2735"/>
    <w:rsid w:val="004B2866"/>
    <w:rsid w:val="004B28C5"/>
    <w:rsid w:val="004B2A21"/>
    <w:rsid w:val="004B2E04"/>
    <w:rsid w:val="004B38CF"/>
    <w:rsid w:val="004B3935"/>
    <w:rsid w:val="004B3B02"/>
    <w:rsid w:val="004B3C82"/>
    <w:rsid w:val="004B456F"/>
    <w:rsid w:val="004B4AFC"/>
    <w:rsid w:val="004B537B"/>
    <w:rsid w:val="004B5642"/>
    <w:rsid w:val="004B5D4A"/>
    <w:rsid w:val="004B5E55"/>
    <w:rsid w:val="004B5F0B"/>
    <w:rsid w:val="004B637E"/>
    <w:rsid w:val="004B70FA"/>
    <w:rsid w:val="004B71BF"/>
    <w:rsid w:val="004B778E"/>
    <w:rsid w:val="004C0526"/>
    <w:rsid w:val="004C0D59"/>
    <w:rsid w:val="004C1418"/>
    <w:rsid w:val="004C1CF4"/>
    <w:rsid w:val="004C1EDB"/>
    <w:rsid w:val="004C1FB9"/>
    <w:rsid w:val="004C256E"/>
    <w:rsid w:val="004C284A"/>
    <w:rsid w:val="004C3117"/>
    <w:rsid w:val="004C41D5"/>
    <w:rsid w:val="004C47F8"/>
    <w:rsid w:val="004C535F"/>
    <w:rsid w:val="004C586E"/>
    <w:rsid w:val="004C596C"/>
    <w:rsid w:val="004C59E6"/>
    <w:rsid w:val="004C5B3D"/>
    <w:rsid w:val="004C5C08"/>
    <w:rsid w:val="004C6237"/>
    <w:rsid w:val="004C63ED"/>
    <w:rsid w:val="004C6717"/>
    <w:rsid w:val="004C71D6"/>
    <w:rsid w:val="004C7A07"/>
    <w:rsid w:val="004C7EE9"/>
    <w:rsid w:val="004D0B6E"/>
    <w:rsid w:val="004D0E84"/>
    <w:rsid w:val="004D1112"/>
    <w:rsid w:val="004D15C9"/>
    <w:rsid w:val="004D16E1"/>
    <w:rsid w:val="004D1B08"/>
    <w:rsid w:val="004D1E6D"/>
    <w:rsid w:val="004D2AB6"/>
    <w:rsid w:val="004D359D"/>
    <w:rsid w:val="004D39F0"/>
    <w:rsid w:val="004D40AE"/>
    <w:rsid w:val="004D4158"/>
    <w:rsid w:val="004D485B"/>
    <w:rsid w:val="004D53EF"/>
    <w:rsid w:val="004D5DC6"/>
    <w:rsid w:val="004D694E"/>
    <w:rsid w:val="004D7AF8"/>
    <w:rsid w:val="004D7B90"/>
    <w:rsid w:val="004E0B5D"/>
    <w:rsid w:val="004E18C5"/>
    <w:rsid w:val="004E1F2A"/>
    <w:rsid w:val="004E20E0"/>
    <w:rsid w:val="004E24ED"/>
    <w:rsid w:val="004E2635"/>
    <w:rsid w:val="004E2DF1"/>
    <w:rsid w:val="004E31D1"/>
    <w:rsid w:val="004E35E9"/>
    <w:rsid w:val="004E3E9B"/>
    <w:rsid w:val="004E4E6C"/>
    <w:rsid w:val="004E5180"/>
    <w:rsid w:val="004E5852"/>
    <w:rsid w:val="004E6029"/>
    <w:rsid w:val="004E6114"/>
    <w:rsid w:val="004E6960"/>
    <w:rsid w:val="004E6D24"/>
    <w:rsid w:val="004E7FD0"/>
    <w:rsid w:val="004F0A6C"/>
    <w:rsid w:val="004F0BA0"/>
    <w:rsid w:val="004F13F0"/>
    <w:rsid w:val="004F164B"/>
    <w:rsid w:val="004F18F5"/>
    <w:rsid w:val="004F2156"/>
    <w:rsid w:val="004F2466"/>
    <w:rsid w:val="004F2AA4"/>
    <w:rsid w:val="004F2F8C"/>
    <w:rsid w:val="004F3E87"/>
    <w:rsid w:val="004F3EB7"/>
    <w:rsid w:val="004F42C6"/>
    <w:rsid w:val="004F4991"/>
    <w:rsid w:val="004F53FD"/>
    <w:rsid w:val="004F553C"/>
    <w:rsid w:val="004F55E3"/>
    <w:rsid w:val="004F5955"/>
    <w:rsid w:val="004F5B16"/>
    <w:rsid w:val="004F5C2F"/>
    <w:rsid w:val="004F5CAC"/>
    <w:rsid w:val="004F5CFC"/>
    <w:rsid w:val="004F5D8E"/>
    <w:rsid w:val="004F60FB"/>
    <w:rsid w:val="004F64C1"/>
    <w:rsid w:val="004F6639"/>
    <w:rsid w:val="004F676C"/>
    <w:rsid w:val="004F69F6"/>
    <w:rsid w:val="004F6BCF"/>
    <w:rsid w:val="004F74CB"/>
    <w:rsid w:val="004F7A35"/>
    <w:rsid w:val="004F7C91"/>
    <w:rsid w:val="00500000"/>
    <w:rsid w:val="0050007B"/>
    <w:rsid w:val="0050078C"/>
    <w:rsid w:val="005007BE"/>
    <w:rsid w:val="0050080B"/>
    <w:rsid w:val="00500A93"/>
    <w:rsid w:val="00500AC4"/>
    <w:rsid w:val="005012FA"/>
    <w:rsid w:val="00501A6A"/>
    <w:rsid w:val="00501DEF"/>
    <w:rsid w:val="00502635"/>
    <w:rsid w:val="00502CD2"/>
    <w:rsid w:val="00502E0C"/>
    <w:rsid w:val="0050338B"/>
    <w:rsid w:val="00503BBA"/>
    <w:rsid w:val="00503E32"/>
    <w:rsid w:val="00503FA5"/>
    <w:rsid w:val="005043DF"/>
    <w:rsid w:val="00504C83"/>
    <w:rsid w:val="005057E1"/>
    <w:rsid w:val="00505AC6"/>
    <w:rsid w:val="00506761"/>
    <w:rsid w:val="00506D6C"/>
    <w:rsid w:val="00506E2C"/>
    <w:rsid w:val="00506F0D"/>
    <w:rsid w:val="005079FA"/>
    <w:rsid w:val="00507E9E"/>
    <w:rsid w:val="00510675"/>
    <w:rsid w:val="00510F96"/>
    <w:rsid w:val="005115FC"/>
    <w:rsid w:val="00511B2E"/>
    <w:rsid w:val="00511FA7"/>
    <w:rsid w:val="00512475"/>
    <w:rsid w:val="00512756"/>
    <w:rsid w:val="00513753"/>
    <w:rsid w:val="00515211"/>
    <w:rsid w:val="005152B6"/>
    <w:rsid w:val="0051540A"/>
    <w:rsid w:val="0051557B"/>
    <w:rsid w:val="0051569E"/>
    <w:rsid w:val="00515993"/>
    <w:rsid w:val="00515B46"/>
    <w:rsid w:val="00515E3F"/>
    <w:rsid w:val="0051637B"/>
    <w:rsid w:val="00516E84"/>
    <w:rsid w:val="005170B2"/>
    <w:rsid w:val="005175C1"/>
    <w:rsid w:val="00517AEF"/>
    <w:rsid w:val="00517BDC"/>
    <w:rsid w:val="00517DCD"/>
    <w:rsid w:val="00517EFF"/>
    <w:rsid w:val="00520226"/>
    <w:rsid w:val="00520392"/>
    <w:rsid w:val="005204A0"/>
    <w:rsid w:val="005208B2"/>
    <w:rsid w:val="0052098C"/>
    <w:rsid w:val="00520AE7"/>
    <w:rsid w:val="00521F18"/>
    <w:rsid w:val="0052222C"/>
    <w:rsid w:val="0052262D"/>
    <w:rsid w:val="00522CBF"/>
    <w:rsid w:val="00522F7E"/>
    <w:rsid w:val="005243FE"/>
    <w:rsid w:val="00524890"/>
    <w:rsid w:val="00524931"/>
    <w:rsid w:val="00524A4A"/>
    <w:rsid w:val="0052516F"/>
    <w:rsid w:val="0052520C"/>
    <w:rsid w:val="005258C8"/>
    <w:rsid w:val="00525B8F"/>
    <w:rsid w:val="00525EC2"/>
    <w:rsid w:val="0052611B"/>
    <w:rsid w:val="005261C3"/>
    <w:rsid w:val="005261F7"/>
    <w:rsid w:val="00526362"/>
    <w:rsid w:val="005264F1"/>
    <w:rsid w:val="00527101"/>
    <w:rsid w:val="005271EB"/>
    <w:rsid w:val="00527292"/>
    <w:rsid w:val="00527296"/>
    <w:rsid w:val="0052762F"/>
    <w:rsid w:val="00527E3E"/>
    <w:rsid w:val="0053027C"/>
    <w:rsid w:val="00530540"/>
    <w:rsid w:val="005306AB"/>
    <w:rsid w:val="005311A7"/>
    <w:rsid w:val="0053259E"/>
    <w:rsid w:val="00532680"/>
    <w:rsid w:val="00532DC9"/>
    <w:rsid w:val="00532F39"/>
    <w:rsid w:val="0053428A"/>
    <w:rsid w:val="00534304"/>
    <w:rsid w:val="00534ECC"/>
    <w:rsid w:val="00535237"/>
    <w:rsid w:val="005353B5"/>
    <w:rsid w:val="005354CF"/>
    <w:rsid w:val="0053565F"/>
    <w:rsid w:val="00535AFE"/>
    <w:rsid w:val="00535FEC"/>
    <w:rsid w:val="00536234"/>
    <w:rsid w:val="0053653D"/>
    <w:rsid w:val="00536805"/>
    <w:rsid w:val="00536BCC"/>
    <w:rsid w:val="00536EF6"/>
    <w:rsid w:val="00537ADF"/>
    <w:rsid w:val="00537DB4"/>
    <w:rsid w:val="00540168"/>
    <w:rsid w:val="005419C8"/>
    <w:rsid w:val="00542090"/>
    <w:rsid w:val="00542655"/>
    <w:rsid w:val="0054277F"/>
    <w:rsid w:val="00542854"/>
    <w:rsid w:val="005428E7"/>
    <w:rsid w:val="005429EE"/>
    <w:rsid w:val="00543143"/>
    <w:rsid w:val="00543227"/>
    <w:rsid w:val="005434F7"/>
    <w:rsid w:val="00543715"/>
    <w:rsid w:val="00544786"/>
    <w:rsid w:val="005452E4"/>
    <w:rsid w:val="00545875"/>
    <w:rsid w:val="00545D01"/>
    <w:rsid w:val="00545D55"/>
    <w:rsid w:val="005467FF"/>
    <w:rsid w:val="00546B0A"/>
    <w:rsid w:val="00546F71"/>
    <w:rsid w:val="0054712A"/>
    <w:rsid w:val="005476C1"/>
    <w:rsid w:val="00550069"/>
    <w:rsid w:val="005504C5"/>
    <w:rsid w:val="0055071A"/>
    <w:rsid w:val="00550CB2"/>
    <w:rsid w:val="0055145D"/>
    <w:rsid w:val="00552214"/>
    <w:rsid w:val="00553605"/>
    <w:rsid w:val="00553889"/>
    <w:rsid w:val="00553EFA"/>
    <w:rsid w:val="005548CF"/>
    <w:rsid w:val="005548E4"/>
    <w:rsid w:val="005549D1"/>
    <w:rsid w:val="00554D25"/>
    <w:rsid w:val="00555785"/>
    <w:rsid w:val="00555E56"/>
    <w:rsid w:val="00556484"/>
    <w:rsid w:val="00556E74"/>
    <w:rsid w:val="0055759D"/>
    <w:rsid w:val="00557868"/>
    <w:rsid w:val="00557AF9"/>
    <w:rsid w:val="005600CA"/>
    <w:rsid w:val="00560658"/>
    <w:rsid w:val="005606B6"/>
    <w:rsid w:val="005610BB"/>
    <w:rsid w:val="0056149F"/>
    <w:rsid w:val="005615AF"/>
    <w:rsid w:val="00562228"/>
    <w:rsid w:val="005625ED"/>
    <w:rsid w:val="0056293E"/>
    <w:rsid w:val="005630CE"/>
    <w:rsid w:val="005631B2"/>
    <w:rsid w:val="00563861"/>
    <w:rsid w:val="00563A30"/>
    <w:rsid w:val="00563A51"/>
    <w:rsid w:val="00565987"/>
    <w:rsid w:val="00565A75"/>
    <w:rsid w:val="00565B7F"/>
    <w:rsid w:val="00566478"/>
    <w:rsid w:val="005667DA"/>
    <w:rsid w:val="00566970"/>
    <w:rsid w:val="00567417"/>
    <w:rsid w:val="00567656"/>
    <w:rsid w:val="00567926"/>
    <w:rsid w:val="00567FD4"/>
    <w:rsid w:val="00570292"/>
    <w:rsid w:val="00570444"/>
    <w:rsid w:val="005707CE"/>
    <w:rsid w:val="005709DE"/>
    <w:rsid w:val="00570F0E"/>
    <w:rsid w:val="00571A5B"/>
    <w:rsid w:val="00571F7B"/>
    <w:rsid w:val="0057203A"/>
    <w:rsid w:val="00572AAB"/>
    <w:rsid w:val="00572F83"/>
    <w:rsid w:val="005733A8"/>
    <w:rsid w:val="00573FED"/>
    <w:rsid w:val="00574B25"/>
    <w:rsid w:val="00574DA2"/>
    <w:rsid w:val="00575159"/>
    <w:rsid w:val="00575443"/>
    <w:rsid w:val="005764A2"/>
    <w:rsid w:val="005766DA"/>
    <w:rsid w:val="00576963"/>
    <w:rsid w:val="00576AEB"/>
    <w:rsid w:val="00576F00"/>
    <w:rsid w:val="00576FFD"/>
    <w:rsid w:val="0057722C"/>
    <w:rsid w:val="00577E2F"/>
    <w:rsid w:val="00580074"/>
    <w:rsid w:val="0058048B"/>
    <w:rsid w:val="005809C6"/>
    <w:rsid w:val="005818E5"/>
    <w:rsid w:val="00581C9D"/>
    <w:rsid w:val="0058237A"/>
    <w:rsid w:val="005828E2"/>
    <w:rsid w:val="00582F5F"/>
    <w:rsid w:val="005835AE"/>
    <w:rsid w:val="00583747"/>
    <w:rsid w:val="00583AFB"/>
    <w:rsid w:val="005843CA"/>
    <w:rsid w:val="0058485D"/>
    <w:rsid w:val="005848D3"/>
    <w:rsid w:val="00584B08"/>
    <w:rsid w:val="00584BA7"/>
    <w:rsid w:val="005857AD"/>
    <w:rsid w:val="00585DDC"/>
    <w:rsid w:val="00585F83"/>
    <w:rsid w:val="00586374"/>
    <w:rsid w:val="00586476"/>
    <w:rsid w:val="005870BC"/>
    <w:rsid w:val="005870F5"/>
    <w:rsid w:val="005872C2"/>
    <w:rsid w:val="00587329"/>
    <w:rsid w:val="00587A76"/>
    <w:rsid w:val="00587C61"/>
    <w:rsid w:val="00590E30"/>
    <w:rsid w:val="005912EE"/>
    <w:rsid w:val="005915CB"/>
    <w:rsid w:val="00591AC4"/>
    <w:rsid w:val="00591CC1"/>
    <w:rsid w:val="005921A7"/>
    <w:rsid w:val="005924B2"/>
    <w:rsid w:val="00592BE9"/>
    <w:rsid w:val="00592F3B"/>
    <w:rsid w:val="0059406B"/>
    <w:rsid w:val="00594211"/>
    <w:rsid w:val="00594445"/>
    <w:rsid w:val="00594F57"/>
    <w:rsid w:val="0059513F"/>
    <w:rsid w:val="005951A1"/>
    <w:rsid w:val="005952D9"/>
    <w:rsid w:val="00595C6D"/>
    <w:rsid w:val="005966AE"/>
    <w:rsid w:val="005977AD"/>
    <w:rsid w:val="0059797F"/>
    <w:rsid w:val="00597AF6"/>
    <w:rsid w:val="005A07C2"/>
    <w:rsid w:val="005A0D58"/>
    <w:rsid w:val="005A0F9B"/>
    <w:rsid w:val="005A0FEF"/>
    <w:rsid w:val="005A101E"/>
    <w:rsid w:val="005A1AA9"/>
    <w:rsid w:val="005A1B28"/>
    <w:rsid w:val="005A24FC"/>
    <w:rsid w:val="005A2787"/>
    <w:rsid w:val="005A28DC"/>
    <w:rsid w:val="005A2B92"/>
    <w:rsid w:val="005A3329"/>
    <w:rsid w:val="005A36CA"/>
    <w:rsid w:val="005A37F0"/>
    <w:rsid w:val="005A3AAF"/>
    <w:rsid w:val="005A3AE2"/>
    <w:rsid w:val="005A43E5"/>
    <w:rsid w:val="005A4F79"/>
    <w:rsid w:val="005A50DD"/>
    <w:rsid w:val="005A5371"/>
    <w:rsid w:val="005A547D"/>
    <w:rsid w:val="005A55F2"/>
    <w:rsid w:val="005A60E2"/>
    <w:rsid w:val="005A60EB"/>
    <w:rsid w:val="005A66F4"/>
    <w:rsid w:val="005A7590"/>
    <w:rsid w:val="005B076F"/>
    <w:rsid w:val="005B0AEA"/>
    <w:rsid w:val="005B0D76"/>
    <w:rsid w:val="005B10EA"/>
    <w:rsid w:val="005B1426"/>
    <w:rsid w:val="005B1590"/>
    <w:rsid w:val="005B15A7"/>
    <w:rsid w:val="005B2034"/>
    <w:rsid w:val="005B2466"/>
    <w:rsid w:val="005B2DDB"/>
    <w:rsid w:val="005B2F8F"/>
    <w:rsid w:val="005B32F4"/>
    <w:rsid w:val="005B3619"/>
    <w:rsid w:val="005B372A"/>
    <w:rsid w:val="005B3F2D"/>
    <w:rsid w:val="005B4233"/>
    <w:rsid w:val="005B4506"/>
    <w:rsid w:val="005B5252"/>
    <w:rsid w:val="005B55FE"/>
    <w:rsid w:val="005B5731"/>
    <w:rsid w:val="005B5849"/>
    <w:rsid w:val="005B5A6E"/>
    <w:rsid w:val="005B6717"/>
    <w:rsid w:val="005B67FC"/>
    <w:rsid w:val="005B6B4D"/>
    <w:rsid w:val="005B6D06"/>
    <w:rsid w:val="005B6EE9"/>
    <w:rsid w:val="005C1621"/>
    <w:rsid w:val="005C1B26"/>
    <w:rsid w:val="005C1C74"/>
    <w:rsid w:val="005C261C"/>
    <w:rsid w:val="005C2C59"/>
    <w:rsid w:val="005C2D0F"/>
    <w:rsid w:val="005C3688"/>
    <w:rsid w:val="005C3817"/>
    <w:rsid w:val="005C49F5"/>
    <w:rsid w:val="005C4D63"/>
    <w:rsid w:val="005C6686"/>
    <w:rsid w:val="005C68E4"/>
    <w:rsid w:val="005C702F"/>
    <w:rsid w:val="005C7159"/>
    <w:rsid w:val="005C7D94"/>
    <w:rsid w:val="005C7F1D"/>
    <w:rsid w:val="005D0207"/>
    <w:rsid w:val="005D1299"/>
    <w:rsid w:val="005D1CD5"/>
    <w:rsid w:val="005D1EE5"/>
    <w:rsid w:val="005D23A6"/>
    <w:rsid w:val="005D3DFD"/>
    <w:rsid w:val="005D4AA8"/>
    <w:rsid w:val="005D4F2D"/>
    <w:rsid w:val="005D5EA2"/>
    <w:rsid w:val="005D6693"/>
    <w:rsid w:val="005D6989"/>
    <w:rsid w:val="005D717F"/>
    <w:rsid w:val="005E0E94"/>
    <w:rsid w:val="005E0FBD"/>
    <w:rsid w:val="005E10A7"/>
    <w:rsid w:val="005E1AA7"/>
    <w:rsid w:val="005E1E1A"/>
    <w:rsid w:val="005E2DAE"/>
    <w:rsid w:val="005E4B47"/>
    <w:rsid w:val="005E5317"/>
    <w:rsid w:val="005E5500"/>
    <w:rsid w:val="005E57A4"/>
    <w:rsid w:val="005E6156"/>
    <w:rsid w:val="005E64DD"/>
    <w:rsid w:val="005E79A7"/>
    <w:rsid w:val="005E7D4B"/>
    <w:rsid w:val="005F05F5"/>
    <w:rsid w:val="005F0B79"/>
    <w:rsid w:val="005F0F2E"/>
    <w:rsid w:val="005F2F8A"/>
    <w:rsid w:val="005F309F"/>
    <w:rsid w:val="005F3757"/>
    <w:rsid w:val="005F4E24"/>
    <w:rsid w:val="005F531D"/>
    <w:rsid w:val="005F5519"/>
    <w:rsid w:val="005F558F"/>
    <w:rsid w:val="005F57C3"/>
    <w:rsid w:val="005F5E64"/>
    <w:rsid w:val="005F5EA0"/>
    <w:rsid w:val="005F5EFB"/>
    <w:rsid w:val="005F5FFF"/>
    <w:rsid w:val="005F6424"/>
    <w:rsid w:val="005F6777"/>
    <w:rsid w:val="005F6885"/>
    <w:rsid w:val="005F70E8"/>
    <w:rsid w:val="005F71EB"/>
    <w:rsid w:val="005F763C"/>
    <w:rsid w:val="005F76DC"/>
    <w:rsid w:val="005F7E53"/>
    <w:rsid w:val="005F7E6C"/>
    <w:rsid w:val="005F7FC6"/>
    <w:rsid w:val="00600085"/>
    <w:rsid w:val="00600538"/>
    <w:rsid w:val="00600690"/>
    <w:rsid w:val="0060074A"/>
    <w:rsid w:val="0060079C"/>
    <w:rsid w:val="00600A2E"/>
    <w:rsid w:val="0060152B"/>
    <w:rsid w:val="006017F1"/>
    <w:rsid w:val="00601C53"/>
    <w:rsid w:val="00602F5E"/>
    <w:rsid w:val="00603C50"/>
    <w:rsid w:val="00603E8D"/>
    <w:rsid w:val="00604554"/>
    <w:rsid w:val="00604C89"/>
    <w:rsid w:val="00604CD4"/>
    <w:rsid w:val="00605607"/>
    <w:rsid w:val="006057F3"/>
    <w:rsid w:val="00606209"/>
    <w:rsid w:val="006062E3"/>
    <w:rsid w:val="006065B0"/>
    <w:rsid w:val="00606CB7"/>
    <w:rsid w:val="0060752E"/>
    <w:rsid w:val="00607A9B"/>
    <w:rsid w:val="00607B6E"/>
    <w:rsid w:val="00607EC5"/>
    <w:rsid w:val="006106B0"/>
    <w:rsid w:val="006107FD"/>
    <w:rsid w:val="0061109D"/>
    <w:rsid w:val="006114AF"/>
    <w:rsid w:val="00611AC4"/>
    <w:rsid w:val="006120F0"/>
    <w:rsid w:val="006129E7"/>
    <w:rsid w:val="00612EBB"/>
    <w:rsid w:val="006135BB"/>
    <w:rsid w:val="0061423B"/>
    <w:rsid w:val="0061438E"/>
    <w:rsid w:val="0061495B"/>
    <w:rsid w:val="00614CEB"/>
    <w:rsid w:val="006154F5"/>
    <w:rsid w:val="00615D45"/>
    <w:rsid w:val="00616000"/>
    <w:rsid w:val="006165D2"/>
    <w:rsid w:val="00616A5D"/>
    <w:rsid w:val="0061727F"/>
    <w:rsid w:val="006172B4"/>
    <w:rsid w:val="00617EF9"/>
    <w:rsid w:val="0062012C"/>
    <w:rsid w:val="006201AA"/>
    <w:rsid w:val="00620E36"/>
    <w:rsid w:val="00621074"/>
    <w:rsid w:val="00621467"/>
    <w:rsid w:val="006217FD"/>
    <w:rsid w:val="00621C7C"/>
    <w:rsid w:val="0062260D"/>
    <w:rsid w:val="00622AD7"/>
    <w:rsid w:val="00622B57"/>
    <w:rsid w:val="00622C30"/>
    <w:rsid w:val="00622F10"/>
    <w:rsid w:val="00622F13"/>
    <w:rsid w:val="00622FE5"/>
    <w:rsid w:val="00623D5D"/>
    <w:rsid w:val="006244D0"/>
    <w:rsid w:val="0062491E"/>
    <w:rsid w:val="00625723"/>
    <w:rsid w:val="00625897"/>
    <w:rsid w:val="0062620F"/>
    <w:rsid w:val="00626601"/>
    <w:rsid w:val="006266F8"/>
    <w:rsid w:val="00626CCF"/>
    <w:rsid w:val="0062771F"/>
    <w:rsid w:val="00627E63"/>
    <w:rsid w:val="00630274"/>
    <w:rsid w:val="00630844"/>
    <w:rsid w:val="00630BAC"/>
    <w:rsid w:val="00631B6C"/>
    <w:rsid w:val="00631D7F"/>
    <w:rsid w:val="00631D9D"/>
    <w:rsid w:val="00632108"/>
    <w:rsid w:val="006325A0"/>
    <w:rsid w:val="006326E7"/>
    <w:rsid w:val="00632892"/>
    <w:rsid w:val="00632B6E"/>
    <w:rsid w:val="00632BA3"/>
    <w:rsid w:val="0063300F"/>
    <w:rsid w:val="00633862"/>
    <w:rsid w:val="006338D9"/>
    <w:rsid w:val="00633F4F"/>
    <w:rsid w:val="00634448"/>
    <w:rsid w:val="006347D2"/>
    <w:rsid w:val="006349DB"/>
    <w:rsid w:val="00634EDC"/>
    <w:rsid w:val="006353DF"/>
    <w:rsid w:val="0063564C"/>
    <w:rsid w:val="006361EE"/>
    <w:rsid w:val="00636FDF"/>
    <w:rsid w:val="0063714C"/>
    <w:rsid w:val="006378AF"/>
    <w:rsid w:val="006401CC"/>
    <w:rsid w:val="006404CC"/>
    <w:rsid w:val="00640A7A"/>
    <w:rsid w:val="00640FCC"/>
    <w:rsid w:val="00641202"/>
    <w:rsid w:val="0064121B"/>
    <w:rsid w:val="0064175A"/>
    <w:rsid w:val="006422CC"/>
    <w:rsid w:val="006422DD"/>
    <w:rsid w:val="0064232B"/>
    <w:rsid w:val="00642411"/>
    <w:rsid w:val="0064279E"/>
    <w:rsid w:val="00642905"/>
    <w:rsid w:val="00643C0C"/>
    <w:rsid w:val="00643E48"/>
    <w:rsid w:val="00644969"/>
    <w:rsid w:val="00645B89"/>
    <w:rsid w:val="00645F5D"/>
    <w:rsid w:val="00646031"/>
    <w:rsid w:val="0064620E"/>
    <w:rsid w:val="00646825"/>
    <w:rsid w:val="00647665"/>
    <w:rsid w:val="00647E2C"/>
    <w:rsid w:val="00650D99"/>
    <w:rsid w:val="00650E76"/>
    <w:rsid w:val="00650EC9"/>
    <w:rsid w:val="00651449"/>
    <w:rsid w:val="00651655"/>
    <w:rsid w:val="006518BD"/>
    <w:rsid w:val="006518E3"/>
    <w:rsid w:val="0065239D"/>
    <w:rsid w:val="006523D4"/>
    <w:rsid w:val="006533A4"/>
    <w:rsid w:val="006540EC"/>
    <w:rsid w:val="006546E4"/>
    <w:rsid w:val="006548AD"/>
    <w:rsid w:val="006553BE"/>
    <w:rsid w:val="006568B5"/>
    <w:rsid w:val="00656EB7"/>
    <w:rsid w:val="00656FF3"/>
    <w:rsid w:val="0065757E"/>
    <w:rsid w:val="00657A9B"/>
    <w:rsid w:val="00657EFC"/>
    <w:rsid w:val="00657F42"/>
    <w:rsid w:val="00660059"/>
    <w:rsid w:val="00660703"/>
    <w:rsid w:val="00660F2C"/>
    <w:rsid w:val="00660F2F"/>
    <w:rsid w:val="00661881"/>
    <w:rsid w:val="0066192C"/>
    <w:rsid w:val="00662EA3"/>
    <w:rsid w:val="00663DCE"/>
    <w:rsid w:val="00664524"/>
    <w:rsid w:val="00664A84"/>
    <w:rsid w:val="00664AFE"/>
    <w:rsid w:val="00664C3B"/>
    <w:rsid w:val="00664C83"/>
    <w:rsid w:val="00664DD2"/>
    <w:rsid w:val="00664EEC"/>
    <w:rsid w:val="006652AE"/>
    <w:rsid w:val="0066575A"/>
    <w:rsid w:val="006658E1"/>
    <w:rsid w:val="00665930"/>
    <w:rsid w:val="00666C26"/>
    <w:rsid w:val="0066709F"/>
    <w:rsid w:val="00667224"/>
    <w:rsid w:val="00667390"/>
    <w:rsid w:val="00667953"/>
    <w:rsid w:val="006707DD"/>
    <w:rsid w:val="006708F9"/>
    <w:rsid w:val="00670BAE"/>
    <w:rsid w:val="00670E65"/>
    <w:rsid w:val="00671196"/>
    <w:rsid w:val="00671939"/>
    <w:rsid w:val="00671AAD"/>
    <w:rsid w:val="00671B69"/>
    <w:rsid w:val="00671BCD"/>
    <w:rsid w:val="00671EF0"/>
    <w:rsid w:val="00671F5A"/>
    <w:rsid w:val="006728CF"/>
    <w:rsid w:val="00672CEA"/>
    <w:rsid w:val="00672ECD"/>
    <w:rsid w:val="0067442C"/>
    <w:rsid w:val="00674642"/>
    <w:rsid w:val="00675038"/>
    <w:rsid w:val="00675171"/>
    <w:rsid w:val="00675266"/>
    <w:rsid w:val="00676006"/>
    <w:rsid w:val="006764C9"/>
    <w:rsid w:val="006767FE"/>
    <w:rsid w:val="006773D3"/>
    <w:rsid w:val="006777CE"/>
    <w:rsid w:val="00677FE4"/>
    <w:rsid w:val="00680023"/>
    <w:rsid w:val="00680B4D"/>
    <w:rsid w:val="00681168"/>
    <w:rsid w:val="0068160E"/>
    <w:rsid w:val="00681753"/>
    <w:rsid w:val="00682304"/>
    <w:rsid w:val="00682513"/>
    <w:rsid w:val="006830D8"/>
    <w:rsid w:val="006831A3"/>
    <w:rsid w:val="006835A9"/>
    <w:rsid w:val="006838EB"/>
    <w:rsid w:val="00684254"/>
    <w:rsid w:val="00684C41"/>
    <w:rsid w:val="00684F1D"/>
    <w:rsid w:val="00685170"/>
    <w:rsid w:val="0068547A"/>
    <w:rsid w:val="006855A6"/>
    <w:rsid w:val="00686064"/>
    <w:rsid w:val="0068673B"/>
    <w:rsid w:val="00686C9F"/>
    <w:rsid w:val="0069024D"/>
    <w:rsid w:val="006902FC"/>
    <w:rsid w:val="00690B1E"/>
    <w:rsid w:val="00690E0D"/>
    <w:rsid w:val="00690F0C"/>
    <w:rsid w:val="0069119E"/>
    <w:rsid w:val="00691B6D"/>
    <w:rsid w:val="00691F38"/>
    <w:rsid w:val="00692100"/>
    <w:rsid w:val="0069218F"/>
    <w:rsid w:val="00692955"/>
    <w:rsid w:val="00692D9F"/>
    <w:rsid w:val="006934EE"/>
    <w:rsid w:val="00694147"/>
    <w:rsid w:val="00694E72"/>
    <w:rsid w:val="00694FE0"/>
    <w:rsid w:val="0069536C"/>
    <w:rsid w:val="00695470"/>
    <w:rsid w:val="0069562E"/>
    <w:rsid w:val="00695D90"/>
    <w:rsid w:val="00696CA6"/>
    <w:rsid w:val="006976D0"/>
    <w:rsid w:val="0069781C"/>
    <w:rsid w:val="00697A4A"/>
    <w:rsid w:val="00697BDF"/>
    <w:rsid w:val="006A014A"/>
    <w:rsid w:val="006A04BD"/>
    <w:rsid w:val="006A09A3"/>
    <w:rsid w:val="006A0BE5"/>
    <w:rsid w:val="006A0CAA"/>
    <w:rsid w:val="006A134B"/>
    <w:rsid w:val="006A17FD"/>
    <w:rsid w:val="006A190D"/>
    <w:rsid w:val="006A1C2F"/>
    <w:rsid w:val="006A23E3"/>
    <w:rsid w:val="006A2F39"/>
    <w:rsid w:val="006A3532"/>
    <w:rsid w:val="006A41D8"/>
    <w:rsid w:val="006A45B8"/>
    <w:rsid w:val="006A4696"/>
    <w:rsid w:val="006A4DC4"/>
    <w:rsid w:val="006A528E"/>
    <w:rsid w:val="006A601D"/>
    <w:rsid w:val="006A6122"/>
    <w:rsid w:val="006A6655"/>
    <w:rsid w:val="006A6668"/>
    <w:rsid w:val="006A69BA"/>
    <w:rsid w:val="006A6C7B"/>
    <w:rsid w:val="006A7702"/>
    <w:rsid w:val="006B05FE"/>
    <w:rsid w:val="006B08E6"/>
    <w:rsid w:val="006B112B"/>
    <w:rsid w:val="006B1442"/>
    <w:rsid w:val="006B1483"/>
    <w:rsid w:val="006B3DF8"/>
    <w:rsid w:val="006B42AF"/>
    <w:rsid w:val="006B4317"/>
    <w:rsid w:val="006B5918"/>
    <w:rsid w:val="006B62A4"/>
    <w:rsid w:val="006B6A85"/>
    <w:rsid w:val="006B7B03"/>
    <w:rsid w:val="006B7FFD"/>
    <w:rsid w:val="006C0263"/>
    <w:rsid w:val="006C0296"/>
    <w:rsid w:val="006C0400"/>
    <w:rsid w:val="006C0573"/>
    <w:rsid w:val="006C07D5"/>
    <w:rsid w:val="006C10DF"/>
    <w:rsid w:val="006C20C5"/>
    <w:rsid w:val="006C2691"/>
    <w:rsid w:val="006C2F4D"/>
    <w:rsid w:val="006C3146"/>
    <w:rsid w:val="006C42E4"/>
    <w:rsid w:val="006C46B3"/>
    <w:rsid w:val="006C4B97"/>
    <w:rsid w:val="006C59A3"/>
    <w:rsid w:val="006C5AAA"/>
    <w:rsid w:val="006C5E66"/>
    <w:rsid w:val="006C60E9"/>
    <w:rsid w:val="006C67A2"/>
    <w:rsid w:val="006C6A92"/>
    <w:rsid w:val="006C7445"/>
    <w:rsid w:val="006C7635"/>
    <w:rsid w:val="006C7DB4"/>
    <w:rsid w:val="006C7FA4"/>
    <w:rsid w:val="006D0174"/>
    <w:rsid w:val="006D032B"/>
    <w:rsid w:val="006D07EB"/>
    <w:rsid w:val="006D0805"/>
    <w:rsid w:val="006D0AA1"/>
    <w:rsid w:val="006D0C91"/>
    <w:rsid w:val="006D0EA4"/>
    <w:rsid w:val="006D1436"/>
    <w:rsid w:val="006D1E17"/>
    <w:rsid w:val="006D20EE"/>
    <w:rsid w:val="006D218F"/>
    <w:rsid w:val="006D2851"/>
    <w:rsid w:val="006D2D72"/>
    <w:rsid w:val="006D3297"/>
    <w:rsid w:val="006D3D38"/>
    <w:rsid w:val="006D3D75"/>
    <w:rsid w:val="006D43FE"/>
    <w:rsid w:val="006D46B3"/>
    <w:rsid w:val="006D50E1"/>
    <w:rsid w:val="006D526A"/>
    <w:rsid w:val="006D58A2"/>
    <w:rsid w:val="006D5F66"/>
    <w:rsid w:val="006D66E0"/>
    <w:rsid w:val="006D6BBB"/>
    <w:rsid w:val="006D72EE"/>
    <w:rsid w:val="006D7333"/>
    <w:rsid w:val="006D781A"/>
    <w:rsid w:val="006D78D5"/>
    <w:rsid w:val="006D7A3F"/>
    <w:rsid w:val="006E0283"/>
    <w:rsid w:val="006E044D"/>
    <w:rsid w:val="006E05E0"/>
    <w:rsid w:val="006E064D"/>
    <w:rsid w:val="006E06D3"/>
    <w:rsid w:val="006E0D1B"/>
    <w:rsid w:val="006E1674"/>
    <w:rsid w:val="006E1714"/>
    <w:rsid w:val="006E1EAE"/>
    <w:rsid w:val="006E248D"/>
    <w:rsid w:val="006E27A7"/>
    <w:rsid w:val="006E3023"/>
    <w:rsid w:val="006E32D3"/>
    <w:rsid w:val="006E4C23"/>
    <w:rsid w:val="006E4E42"/>
    <w:rsid w:val="006E5600"/>
    <w:rsid w:val="006E574C"/>
    <w:rsid w:val="006E66E0"/>
    <w:rsid w:val="006E6D6C"/>
    <w:rsid w:val="006E7B10"/>
    <w:rsid w:val="006E7E61"/>
    <w:rsid w:val="006F0917"/>
    <w:rsid w:val="006F1AC8"/>
    <w:rsid w:val="006F1D8E"/>
    <w:rsid w:val="006F20B1"/>
    <w:rsid w:val="006F20C3"/>
    <w:rsid w:val="006F2507"/>
    <w:rsid w:val="006F2D08"/>
    <w:rsid w:val="006F3156"/>
    <w:rsid w:val="006F31BC"/>
    <w:rsid w:val="006F3416"/>
    <w:rsid w:val="006F3538"/>
    <w:rsid w:val="006F3778"/>
    <w:rsid w:val="006F38B1"/>
    <w:rsid w:val="006F3F10"/>
    <w:rsid w:val="006F3F61"/>
    <w:rsid w:val="006F4238"/>
    <w:rsid w:val="006F470A"/>
    <w:rsid w:val="006F4B50"/>
    <w:rsid w:val="006F4BE0"/>
    <w:rsid w:val="006F4ED1"/>
    <w:rsid w:val="006F4EEC"/>
    <w:rsid w:val="006F584B"/>
    <w:rsid w:val="006F5A41"/>
    <w:rsid w:val="006F5E8B"/>
    <w:rsid w:val="006F72EA"/>
    <w:rsid w:val="006F74B5"/>
    <w:rsid w:val="006F7816"/>
    <w:rsid w:val="006F7C2E"/>
    <w:rsid w:val="00700307"/>
    <w:rsid w:val="00700665"/>
    <w:rsid w:val="0070066E"/>
    <w:rsid w:val="0070122A"/>
    <w:rsid w:val="00701320"/>
    <w:rsid w:val="00702018"/>
    <w:rsid w:val="00702E98"/>
    <w:rsid w:val="00703C1A"/>
    <w:rsid w:val="00704578"/>
    <w:rsid w:val="00705110"/>
    <w:rsid w:val="00705E33"/>
    <w:rsid w:val="00706BF1"/>
    <w:rsid w:val="00706D89"/>
    <w:rsid w:val="0070738D"/>
    <w:rsid w:val="00707D2E"/>
    <w:rsid w:val="00710860"/>
    <w:rsid w:val="007109DC"/>
    <w:rsid w:val="00711A1E"/>
    <w:rsid w:val="00711C4B"/>
    <w:rsid w:val="00711D7F"/>
    <w:rsid w:val="00711E4B"/>
    <w:rsid w:val="0071249A"/>
    <w:rsid w:val="007127A9"/>
    <w:rsid w:val="007127E1"/>
    <w:rsid w:val="00712CC1"/>
    <w:rsid w:val="00713847"/>
    <w:rsid w:val="007138BE"/>
    <w:rsid w:val="00713BE7"/>
    <w:rsid w:val="007147CF"/>
    <w:rsid w:val="00714818"/>
    <w:rsid w:val="00714B9A"/>
    <w:rsid w:val="00714CE3"/>
    <w:rsid w:val="007161EF"/>
    <w:rsid w:val="00716559"/>
    <w:rsid w:val="007165B7"/>
    <w:rsid w:val="00716644"/>
    <w:rsid w:val="007166C6"/>
    <w:rsid w:val="00716AEF"/>
    <w:rsid w:val="00716F1D"/>
    <w:rsid w:val="00717B2C"/>
    <w:rsid w:val="00717C5B"/>
    <w:rsid w:val="00717D1B"/>
    <w:rsid w:val="0072004E"/>
    <w:rsid w:val="007206C7"/>
    <w:rsid w:val="007208B5"/>
    <w:rsid w:val="00720D18"/>
    <w:rsid w:val="00720F14"/>
    <w:rsid w:val="0072147C"/>
    <w:rsid w:val="00721C09"/>
    <w:rsid w:val="0072241D"/>
    <w:rsid w:val="00722B64"/>
    <w:rsid w:val="00722E66"/>
    <w:rsid w:val="007238BA"/>
    <w:rsid w:val="007238FE"/>
    <w:rsid w:val="00723CB8"/>
    <w:rsid w:val="0072451B"/>
    <w:rsid w:val="00724736"/>
    <w:rsid w:val="00724E06"/>
    <w:rsid w:val="00725316"/>
    <w:rsid w:val="00725952"/>
    <w:rsid w:val="00725B41"/>
    <w:rsid w:val="00725E7E"/>
    <w:rsid w:val="00726322"/>
    <w:rsid w:val="007263A4"/>
    <w:rsid w:val="00726AC3"/>
    <w:rsid w:val="00726BEB"/>
    <w:rsid w:val="007270DE"/>
    <w:rsid w:val="007278AF"/>
    <w:rsid w:val="00727AE5"/>
    <w:rsid w:val="00727EA4"/>
    <w:rsid w:val="00727EE1"/>
    <w:rsid w:val="00730047"/>
    <w:rsid w:val="007306AA"/>
    <w:rsid w:val="007306F8"/>
    <w:rsid w:val="007316E7"/>
    <w:rsid w:val="007319C6"/>
    <w:rsid w:val="00731CBA"/>
    <w:rsid w:val="00731FAC"/>
    <w:rsid w:val="007329E3"/>
    <w:rsid w:val="0073326D"/>
    <w:rsid w:val="007338DC"/>
    <w:rsid w:val="00734803"/>
    <w:rsid w:val="00734953"/>
    <w:rsid w:val="007349B4"/>
    <w:rsid w:val="007350F2"/>
    <w:rsid w:val="00735E7A"/>
    <w:rsid w:val="00735EEE"/>
    <w:rsid w:val="00736212"/>
    <w:rsid w:val="007366D5"/>
    <w:rsid w:val="00736A15"/>
    <w:rsid w:val="00737B37"/>
    <w:rsid w:val="00737BFE"/>
    <w:rsid w:val="0074010A"/>
    <w:rsid w:val="0074030A"/>
    <w:rsid w:val="00740517"/>
    <w:rsid w:val="00740819"/>
    <w:rsid w:val="00740927"/>
    <w:rsid w:val="00741934"/>
    <w:rsid w:val="00741E2F"/>
    <w:rsid w:val="0074209E"/>
    <w:rsid w:val="007424CA"/>
    <w:rsid w:val="007424CC"/>
    <w:rsid w:val="00743026"/>
    <w:rsid w:val="007439D8"/>
    <w:rsid w:val="00743BCD"/>
    <w:rsid w:val="00745988"/>
    <w:rsid w:val="00745B8E"/>
    <w:rsid w:val="00745BAE"/>
    <w:rsid w:val="00745D92"/>
    <w:rsid w:val="00745DD0"/>
    <w:rsid w:val="0074600F"/>
    <w:rsid w:val="00746872"/>
    <w:rsid w:val="00746A2C"/>
    <w:rsid w:val="00746E6F"/>
    <w:rsid w:val="00750193"/>
    <w:rsid w:val="007505A1"/>
    <w:rsid w:val="00750A2A"/>
    <w:rsid w:val="00750A41"/>
    <w:rsid w:val="00750B09"/>
    <w:rsid w:val="00750D42"/>
    <w:rsid w:val="00750DFE"/>
    <w:rsid w:val="007510E1"/>
    <w:rsid w:val="00751195"/>
    <w:rsid w:val="00751209"/>
    <w:rsid w:val="007512C2"/>
    <w:rsid w:val="007526F4"/>
    <w:rsid w:val="00752E86"/>
    <w:rsid w:val="00752F52"/>
    <w:rsid w:val="007533FC"/>
    <w:rsid w:val="007534C5"/>
    <w:rsid w:val="007544BB"/>
    <w:rsid w:val="007544D3"/>
    <w:rsid w:val="007544EC"/>
    <w:rsid w:val="00754688"/>
    <w:rsid w:val="00754A45"/>
    <w:rsid w:val="00754AEB"/>
    <w:rsid w:val="00755255"/>
    <w:rsid w:val="00755546"/>
    <w:rsid w:val="007558BC"/>
    <w:rsid w:val="00756E02"/>
    <w:rsid w:val="00756F7C"/>
    <w:rsid w:val="00757126"/>
    <w:rsid w:val="00757BD0"/>
    <w:rsid w:val="00757BE0"/>
    <w:rsid w:val="007601C8"/>
    <w:rsid w:val="00760A80"/>
    <w:rsid w:val="00760B65"/>
    <w:rsid w:val="00760C29"/>
    <w:rsid w:val="00760EA9"/>
    <w:rsid w:val="0076100A"/>
    <w:rsid w:val="00761508"/>
    <w:rsid w:val="007615B6"/>
    <w:rsid w:val="00761AA5"/>
    <w:rsid w:val="00761B0B"/>
    <w:rsid w:val="00762812"/>
    <w:rsid w:val="007631F7"/>
    <w:rsid w:val="007635D6"/>
    <w:rsid w:val="00763682"/>
    <w:rsid w:val="00763810"/>
    <w:rsid w:val="00763AAD"/>
    <w:rsid w:val="00763E30"/>
    <w:rsid w:val="00763F1C"/>
    <w:rsid w:val="0076421F"/>
    <w:rsid w:val="00764466"/>
    <w:rsid w:val="00764644"/>
    <w:rsid w:val="00764CA2"/>
    <w:rsid w:val="00764FE4"/>
    <w:rsid w:val="007652E4"/>
    <w:rsid w:val="00765746"/>
    <w:rsid w:val="00766646"/>
    <w:rsid w:val="00766750"/>
    <w:rsid w:val="00766ABE"/>
    <w:rsid w:val="00766B12"/>
    <w:rsid w:val="00767266"/>
    <w:rsid w:val="00767477"/>
    <w:rsid w:val="00767730"/>
    <w:rsid w:val="007700BD"/>
    <w:rsid w:val="0077033A"/>
    <w:rsid w:val="00770A8E"/>
    <w:rsid w:val="00771E55"/>
    <w:rsid w:val="007720FA"/>
    <w:rsid w:val="007724FD"/>
    <w:rsid w:val="00773481"/>
    <w:rsid w:val="007738A1"/>
    <w:rsid w:val="00773AC7"/>
    <w:rsid w:val="0077496A"/>
    <w:rsid w:val="00774BC1"/>
    <w:rsid w:val="00775789"/>
    <w:rsid w:val="00775DDE"/>
    <w:rsid w:val="00775E4C"/>
    <w:rsid w:val="007763E5"/>
    <w:rsid w:val="00776722"/>
    <w:rsid w:val="007770CD"/>
    <w:rsid w:val="0077726D"/>
    <w:rsid w:val="00777DBD"/>
    <w:rsid w:val="00780033"/>
    <w:rsid w:val="007801EF"/>
    <w:rsid w:val="0078024C"/>
    <w:rsid w:val="007802C9"/>
    <w:rsid w:val="007805A2"/>
    <w:rsid w:val="0078062E"/>
    <w:rsid w:val="00781402"/>
    <w:rsid w:val="007815D2"/>
    <w:rsid w:val="00781722"/>
    <w:rsid w:val="0078174F"/>
    <w:rsid w:val="00781A27"/>
    <w:rsid w:val="00781E60"/>
    <w:rsid w:val="007826A0"/>
    <w:rsid w:val="0078296C"/>
    <w:rsid w:val="007829B8"/>
    <w:rsid w:val="00782A31"/>
    <w:rsid w:val="00782BCC"/>
    <w:rsid w:val="007834F9"/>
    <w:rsid w:val="00784185"/>
    <w:rsid w:val="00784976"/>
    <w:rsid w:val="00784B24"/>
    <w:rsid w:val="007850BF"/>
    <w:rsid w:val="00785AFC"/>
    <w:rsid w:val="00785BD9"/>
    <w:rsid w:val="0078629B"/>
    <w:rsid w:val="00786A64"/>
    <w:rsid w:val="00786B78"/>
    <w:rsid w:val="00786C41"/>
    <w:rsid w:val="00787006"/>
    <w:rsid w:val="00787D33"/>
    <w:rsid w:val="007901C4"/>
    <w:rsid w:val="00790728"/>
    <w:rsid w:val="00790FCA"/>
    <w:rsid w:val="007918C0"/>
    <w:rsid w:val="00791F1A"/>
    <w:rsid w:val="007923EA"/>
    <w:rsid w:val="00792960"/>
    <w:rsid w:val="00792A01"/>
    <w:rsid w:val="00793303"/>
    <w:rsid w:val="00793BB9"/>
    <w:rsid w:val="00793EAC"/>
    <w:rsid w:val="00795482"/>
    <w:rsid w:val="0079580F"/>
    <w:rsid w:val="00795E84"/>
    <w:rsid w:val="00796014"/>
    <w:rsid w:val="0079615F"/>
    <w:rsid w:val="007961D4"/>
    <w:rsid w:val="007969EB"/>
    <w:rsid w:val="00796D91"/>
    <w:rsid w:val="007A0010"/>
    <w:rsid w:val="007A004D"/>
    <w:rsid w:val="007A13DC"/>
    <w:rsid w:val="007A18DC"/>
    <w:rsid w:val="007A1DCD"/>
    <w:rsid w:val="007A1F82"/>
    <w:rsid w:val="007A2AF7"/>
    <w:rsid w:val="007A2D8A"/>
    <w:rsid w:val="007A3742"/>
    <w:rsid w:val="007A3A85"/>
    <w:rsid w:val="007A3DD1"/>
    <w:rsid w:val="007A4333"/>
    <w:rsid w:val="007A48DA"/>
    <w:rsid w:val="007A48E2"/>
    <w:rsid w:val="007A4FC5"/>
    <w:rsid w:val="007A4FD0"/>
    <w:rsid w:val="007A58D6"/>
    <w:rsid w:val="007A5CC4"/>
    <w:rsid w:val="007A6479"/>
    <w:rsid w:val="007A7387"/>
    <w:rsid w:val="007A7469"/>
    <w:rsid w:val="007A7BC0"/>
    <w:rsid w:val="007B01C1"/>
    <w:rsid w:val="007B08B8"/>
    <w:rsid w:val="007B0A67"/>
    <w:rsid w:val="007B0EDD"/>
    <w:rsid w:val="007B0EF1"/>
    <w:rsid w:val="007B128D"/>
    <w:rsid w:val="007B16BA"/>
    <w:rsid w:val="007B21F0"/>
    <w:rsid w:val="007B2E5A"/>
    <w:rsid w:val="007B310B"/>
    <w:rsid w:val="007B3579"/>
    <w:rsid w:val="007B4814"/>
    <w:rsid w:val="007B72C5"/>
    <w:rsid w:val="007B7408"/>
    <w:rsid w:val="007B74F8"/>
    <w:rsid w:val="007B7DA8"/>
    <w:rsid w:val="007C088E"/>
    <w:rsid w:val="007C1740"/>
    <w:rsid w:val="007C1741"/>
    <w:rsid w:val="007C1B80"/>
    <w:rsid w:val="007C1C00"/>
    <w:rsid w:val="007C1C82"/>
    <w:rsid w:val="007C1D50"/>
    <w:rsid w:val="007C2216"/>
    <w:rsid w:val="007C24F0"/>
    <w:rsid w:val="007C25FB"/>
    <w:rsid w:val="007C2CD0"/>
    <w:rsid w:val="007C2E1D"/>
    <w:rsid w:val="007C39C2"/>
    <w:rsid w:val="007C3F5F"/>
    <w:rsid w:val="007C403D"/>
    <w:rsid w:val="007C424A"/>
    <w:rsid w:val="007C4563"/>
    <w:rsid w:val="007C4591"/>
    <w:rsid w:val="007C49B2"/>
    <w:rsid w:val="007C4B56"/>
    <w:rsid w:val="007C4CD1"/>
    <w:rsid w:val="007C5059"/>
    <w:rsid w:val="007C5A10"/>
    <w:rsid w:val="007C615D"/>
    <w:rsid w:val="007C6266"/>
    <w:rsid w:val="007C63F9"/>
    <w:rsid w:val="007C6667"/>
    <w:rsid w:val="007C6A92"/>
    <w:rsid w:val="007C6ECB"/>
    <w:rsid w:val="007C7060"/>
    <w:rsid w:val="007C70D3"/>
    <w:rsid w:val="007C76F1"/>
    <w:rsid w:val="007D09A3"/>
    <w:rsid w:val="007D138D"/>
    <w:rsid w:val="007D1594"/>
    <w:rsid w:val="007D18D7"/>
    <w:rsid w:val="007D1976"/>
    <w:rsid w:val="007D257A"/>
    <w:rsid w:val="007D34D2"/>
    <w:rsid w:val="007D3ED3"/>
    <w:rsid w:val="007D3FE4"/>
    <w:rsid w:val="007D4063"/>
    <w:rsid w:val="007D4461"/>
    <w:rsid w:val="007D4595"/>
    <w:rsid w:val="007D4737"/>
    <w:rsid w:val="007D47C9"/>
    <w:rsid w:val="007D4F41"/>
    <w:rsid w:val="007D599C"/>
    <w:rsid w:val="007D610E"/>
    <w:rsid w:val="007D627D"/>
    <w:rsid w:val="007D78A0"/>
    <w:rsid w:val="007D7E41"/>
    <w:rsid w:val="007E02F3"/>
    <w:rsid w:val="007E057A"/>
    <w:rsid w:val="007E106E"/>
    <w:rsid w:val="007E175B"/>
    <w:rsid w:val="007E1B9F"/>
    <w:rsid w:val="007E1E27"/>
    <w:rsid w:val="007E2341"/>
    <w:rsid w:val="007E2416"/>
    <w:rsid w:val="007E29E7"/>
    <w:rsid w:val="007E2EFB"/>
    <w:rsid w:val="007E2F34"/>
    <w:rsid w:val="007E3285"/>
    <w:rsid w:val="007E3415"/>
    <w:rsid w:val="007E34D1"/>
    <w:rsid w:val="007E3859"/>
    <w:rsid w:val="007E3BA8"/>
    <w:rsid w:val="007E4788"/>
    <w:rsid w:val="007E4AA8"/>
    <w:rsid w:val="007E4D58"/>
    <w:rsid w:val="007E4ED1"/>
    <w:rsid w:val="007E5444"/>
    <w:rsid w:val="007E5524"/>
    <w:rsid w:val="007E647C"/>
    <w:rsid w:val="007E64F0"/>
    <w:rsid w:val="007E6890"/>
    <w:rsid w:val="007E68B1"/>
    <w:rsid w:val="007E6D2E"/>
    <w:rsid w:val="007E6E8E"/>
    <w:rsid w:val="007E7105"/>
    <w:rsid w:val="007E755F"/>
    <w:rsid w:val="007E7DAB"/>
    <w:rsid w:val="007E7F7F"/>
    <w:rsid w:val="007E7FC5"/>
    <w:rsid w:val="007F027B"/>
    <w:rsid w:val="007F04F9"/>
    <w:rsid w:val="007F092F"/>
    <w:rsid w:val="007F0F41"/>
    <w:rsid w:val="007F1251"/>
    <w:rsid w:val="007F16BE"/>
    <w:rsid w:val="007F198B"/>
    <w:rsid w:val="007F1C50"/>
    <w:rsid w:val="007F234D"/>
    <w:rsid w:val="007F2945"/>
    <w:rsid w:val="007F2CFB"/>
    <w:rsid w:val="007F2EC3"/>
    <w:rsid w:val="007F3A86"/>
    <w:rsid w:val="007F4CF1"/>
    <w:rsid w:val="007F5278"/>
    <w:rsid w:val="007F5AF9"/>
    <w:rsid w:val="007F5CF1"/>
    <w:rsid w:val="007F622E"/>
    <w:rsid w:val="007F656F"/>
    <w:rsid w:val="007F6759"/>
    <w:rsid w:val="007F70B2"/>
    <w:rsid w:val="007F740D"/>
    <w:rsid w:val="007F75B5"/>
    <w:rsid w:val="007F767F"/>
    <w:rsid w:val="008004D6"/>
    <w:rsid w:val="008007B3"/>
    <w:rsid w:val="008027B6"/>
    <w:rsid w:val="00803182"/>
    <w:rsid w:val="00803448"/>
    <w:rsid w:val="00803582"/>
    <w:rsid w:val="008036B1"/>
    <w:rsid w:val="008037CA"/>
    <w:rsid w:val="0080509D"/>
    <w:rsid w:val="008051F6"/>
    <w:rsid w:val="008053C0"/>
    <w:rsid w:val="00805659"/>
    <w:rsid w:val="0080571F"/>
    <w:rsid w:val="008058C1"/>
    <w:rsid w:val="00805BA6"/>
    <w:rsid w:val="00805E20"/>
    <w:rsid w:val="008061AF"/>
    <w:rsid w:val="008063CA"/>
    <w:rsid w:val="00806F59"/>
    <w:rsid w:val="0080734B"/>
    <w:rsid w:val="008076FF"/>
    <w:rsid w:val="008078B8"/>
    <w:rsid w:val="00807A74"/>
    <w:rsid w:val="00810559"/>
    <w:rsid w:val="0081074A"/>
    <w:rsid w:val="00810F6A"/>
    <w:rsid w:val="00811912"/>
    <w:rsid w:val="00811F2C"/>
    <w:rsid w:val="008125EC"/>
    <w:rsid w:val="00813414"/>
    <w:rsid w:val="008135A2"/>
    <w:rsid w:val="008139BC"/>
    <w:rsid w:val="00813C84"/>
    <w:rsid w:val="008145B6"/>
    <w:rsid w:val="0081461B"/>
    <w:rsid w:val="008147F0"/>
    <w:rsid w:val="00814D80"/>
    <w:rsid w:val="0081585E"/>
    <w:rsid w:val="008160F6"/>
    <w:rsid w:val="0081696D"/>
    <w:rsid w:val="00816E99"/>
    <w:rsid w:val="0081714E"/>
    <w:rsid w:val="0081719C"/>
    <w:rsid w:val="00817BA8"/>
    <w:rsid w:val="00817E98"/>
    <w:rsid w:val="008207DA"/>
    <w:rsid w:val="00820A6F"/>
    <w:rsid w:val="008213F0"/>
    <w:rsid w:val="008216A0"/>
    <w:rsid w:val="008219EE"/>
    <w:rsid w:val="00821B45"/>
    <w:rsid w:val="00821E8A"/>
    <w:rsid w:val="00822257"/>
    <w:rsid w:val="00823653"/>
    <w:rsid w:val="0082373B"/>
    <w:rsid w:val="00823AC8"/>
    <w:rsid w:val="00823CE2"/>
    <w:rsid w:val="00823FB6"/>
    <w:rsid w:val="00824AF6"/>
    <w:rsid w:val="00824B0C"/>
    <w:rsid w:val="00824B67"/>
    <w:rsid w:val="00824CD1"/>
    <w:rsid w:val="00824DE8"/>
    <w:rsid w:val="00825355"/>
    <w:rsid w:val="00825A05"/>
    <w:rsid w:val="00825B67"/>
    <w:rsid w:val="00825FFB"/>
    <w:rsid w:val="008260CC"/>
    <w:rsid w:val="008263A6"/>
    <w:rsid w:val="00826996"/>
    <w:rsid w:val="00827122"/>
    <w:rsid w:val="00827228"/>
    <w:rsid w:val="008274DE"/>
    <w:rsid w:val="00827DA0"/>
    <w:rsid w:val="00827DF7"/>
    <w:rsid w:val="00830035"/>
    <w:rsid w:val="0083011E"/>
    <w:rsid w:val="0083045F"/>
    <w:rsid w:val="008305D1"/>
    <w:rsid w:val="00830B69"/>
    <w:rsid w:val="008316FF"/>
    <w:rsid w:val="00831B95"/>
    <w:rsid w:val="00831CB9"/>
    <w:rsid w:val="00831DA9"/>
    <w:rsid w:val="00831E39"/>
    <w:rsid w:val="00832079"/>
    <w:rsid w:val="008321C6"/>
    <w:rsid w:val="00832521"/>
    <w:rsid w:val="00832C53"/>
    <w:rsid w:val="00833546"/>
    <w:rsid w:val="00833B48"/>
    <w:rsid w:val="008342D6"/>
    <w:rsid w:val="0083504E"/>
    <w:rsid w:val="00835183"/>
    <w:rsid w:val="0083633A"/>
    <w:rsid w:val="008366D0"/>
    <w:rsid w:val="00836825"/>
    <w:rsid w:val="0083697B"/>
    <w:rsid w:val="008370AD"/>
    <w:rsid w:val="00837BC8"/>
    <w:rsid w:val="00840431"/>
    <w:rsid w:val="00840A45"/>
    <w:rsid w:val="00840C08"/>
    <w:rsid w:val="00840F78"/>
    <w:rsid w:val="00841430"/>
    <w:rsid w:val="008419D8"/>
    <w:rsid w:val="00841B0A"/>
    <w:rsid w:val="00841B10"/>
    <w:rsid w:val="00841B6C"/>
    <w:rsid w:val="00841FF4"/>
    <w:rsid w:val="008427A0"/>
    <w:rsid w:val="00842AE3"/>
    <w:rsid w:val="00842E38"/>
    <w:rsid w:val="0084317E"/>
    <w:rsid w:val="008435C6"/>
    <w:rsid w:val="008439A8"/>
    <w:rsid w:val="0084434A"/>
    <w:rsid w:val="00844C17"/>
    <w:rsid w:val="00844DE9"/>
    <w:rsid w:val="00845403"/>
    <w:rsid w:val="008458A9"/>
    <w:rsid w:val="00845A39"/>
    <w:rsid w:val="00845E89"/>
    <w:rsid w:val="00846D15"/>
    <w:rsid w:val="00846D4A"/>
    <w:rsid w:val="00846E50"/>
    <w:rsid w:val="0084725A"/>
    <w:rsid w:val="008472B7"/>
    <w:rsid w:val="00847FA9"/>
    <w:rsid w:val="0085075C"/>
    <w:rsid w:val="00850AC8"/>
    <w:rsid w:val="00850B14"/>
    <w:rsid w:val="00850D1D"/>
    <w:rsid w:val="00850D63"/>
    <w:rsid w:val="008519F5"/>
    <w:rsid w:val="00851D48"/>
    <w:rsid w:val="00852920"/>
    <w:rsid w:val="00853FF5"/>
    <w:rsid w:val="008550E4"/>
    <w:rsid w:val="008551AC"/>
    <w:rsid w:val="00855358"/>
    <w:rsid w:val="008553F5"/>
    <w:rsid w:val="00855C95"/>
    <w:rsid w:val="00856EC7"/>
    <w:rsid w:val="00856FAA"/>
    <w:rsid w:val="00857030"/>
    <w:rsid w:val="008574A6"/>
    <w:rsid w:val="00857F50"/>
    <w:rsid w:val="00860255"/>
    <w:rsid w:val="00860B61"/>
    <w:rsid w:val="00860B72"/>
    <w:rsid w:val="00860C6C"/>
    <w:rsid w:val="00860FBF"/>
    <w:rsid w:val="008611E8"/>
    <w:rsid w:val="00861467"/>
    <w:rsid w:val="008614BD"/>
    <w:rsid w:val="00861789"/>
    <w:rsid w:val="00861CEF"/>
    <w:rsid w:val="00861D02"/>
    <w:rsid w:val="00861DF5"/>
    <w:rsid w:val="008621D9"/>
    <w:rsid w:val="00862221"/>
    <w:rsid w:val="00862791"/>
    <w:rsid w:val="00862A98"/>
    <w:rsid w:val="0086335A"/>
    <w:rsid w:val="00863BFF"/>
    <w:rsid w:val="00864012"/>
    <w:rsid w:val="00864740"/>
    <w:rsid w:val="008647D7"/>
    <w:rsid w:val="00864B14"/>
    <w:rsid w:val="00864DF4"/>
    <w:rsid w:val="00865070"/>
    <w:rsid w:val="00866512"/>
    <w:rsid w:val="008668B5"/>
    <w:rsid w:val="00866D44"/>
    <w:rsid w:val="00866E08"/>
    <w:rsid w:val="0086744A"/>
    <w:rsid w:val="0086769F"/>
    <w:rsid w:val="00867C78"/>
    <w:rsid w:val="00867D78"/>
    <w:rsid w:val="00867E21"/>
    <w:rsid w:val="008704C8"/>
    <w:rsid w:val="008706B8"/>
    <w:rsid w:val="00870A2F"/>
    <w:rsid w:val="00870E4E"/>
    <w:rsid w:val="00871270"/>
    <w:rsid w:val="00872A3A"/>
    <w:rsid w:val="00872AB9"/>
    <w:rsid w:val="00872BA2"/>
    <w:rsid w:val="0087338F"/>
    <w:rsid w:val="0087393F"/>
    <w:rsid w:val="0087461E"/>
    <w:rsid w:val="0087482E"/>
    <w:rsid w:val="00874941"/>
    <w:rsid w:val="008749B8"/>
    <w:rsid w:val="008750B7"/>
    <w:rsid w:val="0087583A"/>
    <w:rsid w:val="00875F17"/>
    <w:rsid w:val="00875FFF"/>
    <w:rsid w:val="00876206"/>
    <w:rsid w:val="00876FE1"/>
    <w:rsid w:val="00877798"/>
    <w:rsid w:val="0087788B"/>
    <w:rsid w:val="00877D27"/>
    <w:rsid w:val="00877EEC"/>
    <w:rsid w:val="0088007E"/>
    <w:rsid w:val="00880F4C"/>
    <w:rsid w:val="008813FA"/>
    <w:rsid w:val="0088169B"/>
    <w:rsid w:val="00881C64"/>
    <w:rsid w:val="00881CDC"/>
    <w:rsid w:val="008830BC"/>
    <w:rsid w:val="0088327B"/>
    <w:rsid w:val="00883A1D"/>
    <w:rsid w:val="00884037"/>
    <w:rsid w:val="0088435A"/>
    <w:rsid w:val="0088452D"/>
    <w:rsid w:val="0088489D"/>
    <w:rsid w:val="00884BD2"/>
    <w:rsid w:val="00884FA9"/>
    <w:rsid w:val="008852F4"/>
    <w:rsid w:val="00885580"/>
    <w:rsid w:val="0088589D"/>
    <w:rsid w:val="00885A53"/>
    <w:rsid w:val="00886EF3"/>
    <w:rsid w:val="00887889"/>
    <w:rsid w:val="00887F25"/>
    <w:rsid w:val="00887FAF"/>
    <w:rsid w:val="00890339"/>
    <w:rsid w:val="00890793"/>
    <w:rsid w:val="0089086F"/>
    <w:rsid w:val="0089148C"/>
    <w:rsid w:val="00891D18"/>
    <w:rsid w:val="00891D8C"/>
    <w:rsid w:val="008929EC"/>
    <w:rsid w:val="00892FF4"/>
    <w:rsid w:val="008936D9"/>
    <w:rsid w:val="00893CCE"/>
    <w:rsid w:val="00894135"/>
    <w:rsid w:val="00894355"/>
    <w:rsid w:val="00895551"/>
    <w:rsid w:val="00895FF8"/>
    <w:rsid w:val="00896103"/>
    <w:rsid w:val="00897789"/>
    <w:rsid w:val="008A154D"/>
    <w:rsid w:val="008A1C94"/>
    <w:rsid w:val="008A22C2"/>
    <w:rsid w:val="008A2311"/>
    <w:rsid w:val="008A238D"/>
    <w:rsid w:val="008A312B"/>
    <w:rsid w:val="008A3593"/>
    <w:rsid w:val="008A3C1C"/>
    <w:rsid w:val="008A4152"/>
    <w:rsid w:val="008A4946"/>
    <w:rsid w:val="008A49A8"/>
    <w:rsid w:val="008A4AA6"/>
    <w:rsid w:val="008A57BE"/>
    <w:rsid w:val="008A5D74"/>
    <w:rsid w:val="008A6659"/>
    <w:rsid w:val="008A6676"/>
    <w:rsid w:val="008A6C2D"/>
    <w:rsid w:val="008A708E"/>
    <w:rsid w:val="008A70EE"/>
    <w:rsid w:val="008A7201"/>
    <w:rsid w:val="008A7251"/>
    <w:rsid w:val="008A748E"/>
    <w:rsid w:val="008A758D"/>
    <w:rsid w:val="008A7624"/>
    <w:rsid w:val="008A7C5B"/>
    <w:rsid w:val="008A7F0B"/>
    <w:rsid w:val="008B0089"/>
    <w:rsid w:val="008B07A4"/>
    <w:rsid w:val="008B0EFF"/>
    <w:rsid w:val="008B16F9"/>
    <w:rsid w:val="008B2135"/>
    <w:rsid w:val="008B2F38"/>
    <w:rsid w:val="008B30E3"/>
    <w:rsid w:val="008B30EB"/>
    <w:rsid w:val="008B31FB"/>
    <w:rsid w:val="008B35FE"/>
    <w:rsid w:val="008B37EA"/>
    <w:rsid w:val="008B3C61"/>
    <w:rsid w:val="008B3F0C"/>
    <w:rsid w:val="008B4449"/>
    <w:rsid w:val="008B4703"/>
    <w:rsid w:val="008B59CE"/>
    <w:rsid w:val="008B610D"/>
    <w:rsid w:val="008B64FE"/>
    <w:rsid w:val="008B6816"/>
    <w:rsid w:val="008B6B6F"/>
    <w:rsid w:val="008B6DAF"/>
    <w:rsid w:val="008B6EE4"/>
    <w:rsid w:val="008B7409"/>
    <w:rsid w:val="008C0153"/>
    <w:rsid w:val="008C0A01"/>
    <w:rsid w:val="008C0A07"/>
    <w:rsid w:val="008C1452"/>
    <w:rsid w:val="008C1737"/>
    <w:rsid w:val="008C1BFF"/>
    <w:rsid w:val="008C1DE3"/>
    <w:rsid w:val="008C25B5"/>
    <w:rsid w:val="008C2C75"/>
    <w:rsid w:val="008C3873"/>
    <w:rsid w:val="008C460B"/>
    <w:rsid w:val="008C4A8D"/>
    <w:rsid w:val="008C4AD3"/>
    <w:rsid w:val="008C5CAD"/>
    <w:rsid w:val="008C5DED"/>
    <w:rsid w:val="008C6297"/>
    <w:rsid w:val="008C645B"/>
    <w:rsid w:val="008C689E"/>
    <w:rsid w:val="008C6B38"/>
    <w:rsid w:val="008C6C69"/>
    <w:rsid w:val="008C7D55"/>
    <w:rsid w:val="008C7E79"/>
    <w:rsid w:val="008D043C"/>
    <w:rsid w:val="008D05AA"/>
    <w:rsid w:val="008D0B7F"/>
    <w:rsid w:val="008D0FB0"/>
    <w:rsid w:val="008D1290"/>
    <w:rsid w:val="008D1B1D"/>
    <w:rsid w:val="008D1D25"/>
    <w:rsid w:val="008D21E6"/>
    <w:rsid w:val="008D22DC"/>
    <w:rsid w:val="008D28F5"/>
    <w:rsid w:val="008D2F39"/>
    <w:rsid w:val="008D30FC"/>
    <w:rsid w:val="008D3378"/>
    <w:rsid w:val="008D372A"/>
    <w:rsid w:val="008D39E8"/>
    <w:rsid w:val="008D3E6E"/>
    <w:rsid w:val="008D421F"/>
    <w:rsid w:val="008D4B70"/>
    <w:rsid w:val="008D50D6"/>
    <w:rsid w:val="008D5E88"/>
    <w:rsid w:val="008D6380"/>
    <w:rsid w:val="008D65B9"/>
    <w:rsid w:val="008D66B1"/>
    <w:rsid w:val="008D7017"/>
    <w:rsid w:val="008D736C"/>
    <w:rsid w:val="008D7784"/>
    <w:rsid w:val="008E18EF"/>
    <w:rsid w:val="008E1B59"/>
    <w:rsid w:val="008E1FE9"/>
    <w:rsid w:val="008E2347"/>
    <w:rsid w:val="008E2F4F"/>
    <w:rsid w:val="008E3198"/>
    <w:rsid w:val="008E37BB"/>
    <w:rsid w:val="008E413F"/>
    <w:rsid w:val="008E4F50"/>
    <w:rsid w:val="008E54BC"/>
    <w:rsid w:val="008E5698"/>
    <w:rsid w:val="008E5791"/>
    <w:rsid w:val="008E5D22"/>
    <w:rsid w:val="008E61AB"/>
    <w:rsid w:val="008E63F8"/>
    <w:rsid w:val="008E650D"/>
    <w:rsid w:val="008E654D"/>
    <w:rsid w:val="008E66B4"/>
    <w:rsid w:val="008E692D"/>
    <w:rsid w:val="008E6A96"/>
    <w:rsid w:val="008E6C30"/>
    <w:rsid w:val="008E7350"/>
    <w:rsid w:val="008E73D2"/>
    <w:rsid w:val="008E75F8"/>
    <w:rsid w:val="008E760B"/>
    <w:rsid w:val="008E787F"/>
    <w:rsid w:val="008E7F9C"/>
    <w:rsid w:val="008F03AF"/>
    <w:rsid w:val="008F05EC"/>
    <w:rsid w:val="008F0BDD"/>
    <w:rsid w:val="008F0F19"/>
    <w:rsid w:val="008F0FF7"/>
    <w:rsid w:val="008F1249"/>
    <w:rsid w:val="008F2725"/>
    <w:rsid w:val="008F288A"/>
    <w:rsid w:val="008F32C5"/>
    <w:rsid w:val="008F3A7B"/>
    <w:rsid w:val="008F3BD0"/>
    <w:rsid w:val="008F50A6"/>
    <w:rsid w:val="008F51CF"/>
    <w:rsid w:val="008F5750"/>
    <w:rsid w:val="008F5AA5"/>
    <w:rsid w:val="008F6576"/>
    <w:rsid w:val="008F665F"/>
    <w:rsid w:val="008F66CE"/>
    <w:rsid w:val="008F6E57"/>
    <w:rsid w:val="008F75C9"/>
    <w:rsid w:val="008F79A0"/>
    <w:rsid w:val="008F7B5A"/>
    <w:rsid w:val="009000C5"/>
    <w:rsid w:val="0090026C"/>
    <w:rsid w:val="00900357"/>
    <w:rsid w:val="00900D4B"/>
    <w:rsid w:val="009010F6"/>
    <w:rsid w:val="0090126E"/>
    <w:rsid w:val="0090146D"/>
    <w:rsid w:val="00901823"/>
    <w:rsid w:val="00901945"/>
    <w:rsid w:val="00901DFB"/>
    <w:rsid w:val="0090236B"/>
    <w:rsid w:val="0090337F"/>
    <w:rsid w:val="0090369B"/>
    <w:rsid w:val="00903C76"/>
    <w:rsid w:val="00903E96"/>
    <w:rsid w:val="00903F23"/>
    <w:rsid w:val="0090400A"/>
    <w:rsid w:val="00905F56"/>
    <w:rsid w:val="00906300"/>
    <w:rsid w:val="00906C05"/>
    <w:rsid w:val="00906F14"/>
    <w:rsid w:val="00910616"/>
    <w:rsid w:val="00910C89"/>
    <w:rsid w:val="00911083"/>
    <w:rsid w:val="00911AA8"/>
    <w:rsid w:val="00911C5D"/>
    <w:rsid w:val="00913007"/>
    <w:rsid w:val="00913453"/>
    <w:rsid w:val="009138AB"/>
    <w:rsid w:val="009139BE"/>
    <w:rsid w:val="00914DE9"/>
    <w:rsid w:val="00915002"/>
    <w:rsid w:val="0091530E"/>
    <w:rsid w:val="00915610"/>
    <w:rsid w:val="009156E3"/>
    <w:rsid w:val="00915737"/>
    <w:rsid w:val="00915A63"/>
    <w:rsid w:val="00916390"/>
    <w:rsid w:val="0091653C"/>
    <w:rsid w:val="00916E5A"/>
    <w:rsid w:val="00917377"/>
    <w:rsid w:val="00917809"/>
    <w:rsid w:val="0091788A"/>
    <w:rsid w:val="00917916"/>
    <w:rsid w:val="00920B69"/>
    <w:rsid w:val="00920DDD"/>
    <w:rsid w:val="00920E69"/>
    <w:rsid w:val="0092147C"/>
    <w:rsid w:val="00921C13"/>
    <w:rsid w:val="0092367F"/>
    <w:rsid w:val="00924094"/>
    <w:rsid w:val="00924C06"/>
    <w:rsid w:val="00924DD2"/>
    <w:rsid w:val="00925A1F"/>
    <w:rsid w:val="00925C64"/>
    <w:rsid w:val="00926224"/>
    <w:rsid w:val="0092713F"/>
    <w:rsid w:val="00927572"/>
    <w:rsid w:val="009276E1"/>
    <w:rsid w:val="00927777"/>
    <w:rsid w:val="00927829"/>
    <w:rsid w:val="00927C7E"/>
    <w:rsid w:val="00927EE1"/>
    <w:rsid w:val="00927F53"/>
    <w:rsid w:val="00930344"/>
    <w:rsid w:val="00930FCC"/>
    <w:rsid w:val="00932054"/>
    <w:rsid w:val="00932248"/>
    <w:rsid w:val="00933533"/>
    <w:rsid w:val="009337B1"/>
    <w:rsid w:val="00933A67"/>
    <w:rsid w:val="00933D79"/>
    <w:rsid w:val="00933F14"/>
    <w:rsid w:val="0093402E"/>
    <w:rsid w:val="00934D4B"/>
    <w:rsid w:val="0093532D"/>
    <w:rsid w:val="00935655"/>
    <w:rsid w:val="009360DC"/>
    <w:rsid w:val="009363B7"/>
    <w:rsid w:val="009368E7"/>
    <w:rsid w:val="00936C59"/>
    <w:rsid w:val="00936D2D"/>
    <w:rsid w:val="00936E0D"/>
    <w:rsid w:val="00936E1B"/>
    <w:rsid w:val="00936F6D"/>
    <w:rsid w:val="00937138"/>
    <w:rsid w:val="00937872"/>
    <w:rsid w:val="0093789D"/>
    <w:rsid w:val="009401ED"/>
    <w:rsid w:val="0094031C"/>
    <w:rsid w:val="009404BC"/>
    <w:rsid w:val="00940DD0"/>
    <w:rsid w:val="00941BF4"/>
    <w:rsid w:val="00941C9A"/>
    <w:rsid w:val="00943570"/>
    <w:rsid w:val="00944ED8"/>
    <w:rsid w:val="00945318"/>
    <w:rsid w:val="00945406"/>
    <w:rsid w:val="00945887"/>
    <w:rsid w:val="0094594B"/>
    <w:rsid w:val="00945BD1"/>
    <w:rsid w:val="00945FF8"/>
    <w:rsid w:val="00946082"/>
    <w:rsid w:val="00946995"/>
    <w:rsid w:val="00946F37"/>
    <w:rsid w:val="009472B2"/>
    <w:rsid w:val="009473C1"/>
    <w:rsid w:val="009474A5"/>
    <w:rsid w:val="009478FE"/>
    <w:rsid w:val="00950877"/>
    <w:rsid w:val="00950D19"/>
    <w:rsid w:val="009515CB"/>
    <w:rsid w:val="0095193F"/>
    <w:rsid w:val="00951A29"/>
    <w:rsid w:val="00952003"/>
    <w:rsid w:val="00952295"/>
    <w:rsid w:val="00952897"/>
    <w:rsid w:val="009529CB"/>
    <w:rsid w:val="00952CBE"/>
    <w:rsid w:val="00953072"/>
    <w:rsid w:val="00953113"/>
    <w:rsid w:val="00953455"/>
    <w:rsid w:val="00953B92"/>
    <w:rsid w:val="00954117"/>
    <w:rsid w:val="0095418F"/>
    <w:rsid w:val="00954224"/>
    <w:rsid w:val="00955369"/>
    <w:rsid w:val="009554E7"/>
    <w:rsid w:val="009555BA"/>
    <w:rsid w:val="00955EC7"/>
    <w:rsid w:val="00956C90"/>
    <w:rsid w:val="00957185"/>
    <w:rsid w:val="0095741B"/>
    <w:rsid w:val="00957DA0"/>
    <w:rsid w:val="009601F6"/>
    <w:rsid w:val="00960614"/>
    <w:rsid w:val="00960BD2"/>
    <w:rsid w:val="00960CFF"/>
    <w:rsid w:val="0096114B"/>
    <w:rsid w:val="0096173E"/>
    <w:rsid w:val="00961D96"/>
    <w:rsid w:val="00962900"/>
    <w:rsid w:val="009630AB"/>
    <w:rsid w:val="009635B3"/>
    <w:rsid w:val="00964062"/>
    <w:rsid w:val="00964188"/>
    <w:rsid w:val="009649BC"/>
    <w:rsid w:val="00965B0E"/>
    <w:rsid w:val="0096608A"/>
    <w:rsid w:val="009662E9"/>
    <w:rsid w:val="00966940"/>
    <w:rsid w:val="00967010"/>
    <w:rsid w:val="0096762D"/>
    <w:rsid w:val="0096783D"/>
    <w:rsid w:val="00967DE4"/>
    <w:rsid w:val="0097013D"/>
    <w:rsid w:val="0097021E"/>
    <w:rsid w:val="00970426"/>
    <w:rsid w:val="00970942"/>
    <w:rsid w:val="009709CD"/>
    <w:rsid w:val="00970C4D"/>
    <w:rsid w:val="00971567"/>
    <w:rsid w:val="009717A4"/>
    <w:rsid w:val="00972CCB"/>
    <w:rsid w:val="00973030"/>
    <w:rsid w:val="009732C5"/>
    <w:rsid w:val="0097355F"/>
    <w:rsid w:val="00973C66"/>
    <w:rsid w:val="0097475E"/>
    <w:rsid w:val="00974B80"/>
    <w:rsid w:val="0097522C"/>
    <w:rsid w:val="00975441"/>
    <w:rsid w:val="00975D5E"/>
    <w:rsid w:val="00976522"/>
    <w:rsid w:val="00976D92"/>
    <w:rsid w:val="009770CA"/>
    <w:rsid w:val="00977AC5"/>
    <w:rsid w:val="00977D8C"/>
    <w:rsid w:val="00977E6D"/>
    <w:rsid w:val="00980035"/>
    <w:rsid w:val="00980FA8"/>
    <w:rsid w:val="009816B6"/>
    <w:rsid w:val="00981959"/>
    <w:rsid w:val="009826E2"/>
    <w:rsid w:val="00982BF8"/>
    <w:rsid w:val="00983156"/>
    <w:rsid w:val="00983382"/>
    <w:rsid w:val="00983B01"/>
    <w:rsid w:val="00983F73"/>
    <w:rsid w:val="00984301"/>
    <w:rsid w:val="00984354"/>
    <w:rsid w:val="009843D0"/>
    <w:rsid w:val="009845D6"/>
    <w:rsid w:val="009847B1"/>
    <w:rsid w:val="0098595F"/>
    <w:rsid w:val="00986021"/>
    <w:rsid w:val="00986489"/>
    <w:rsid w:val="009865EC"/>
    <w:rsid w:val="00987A3C"/>
    <w:rsid w:val="009908C1"/>
    <w:rsid w:val="00990D36"/>
    <w:rsid w:val="009910AC"/>
    <w:rsid w:val="009910D6"/>
    <w:rsid w:val="00991BD9"/>
    <w:rsid w:val="00991FCA"/>
    <w:rsid w:val="00992240"/>
    <w:rsid w:val="0099237B"/>
    <w:rsid w:val="0099355E"/>
    <w:rsid w:val="00993C6F"/>
    <w:rsid w:val="00993D65"/>
    <w:rsid w:val="009950E2"/>
    <w:rsid w:val="0099524B"/>
    <w:rsid w:val="00995A6D"/>
    <w:rsid w:val="00996837"/>
    <w:rsid w:val="00996BC6"/>
    <w:rsid w:val="00997D39"/>
    <w:rsid w:val="009A07A0"/>
    <w:rsid w:val="009A0C5A"/>
    <w:rsid w:val="009A0ECC"/>
    <w:rsid w:val="009A1026"/>
    <w:rsid w:val="009A1A75"/>
    <w:rsid w:val="009A1A87"/>
    <w:rsid w:val="009A1C1E"/>
    <w:rsid w:val="009A21A6"/>
    <w:rsid w:val="009A2473"/>
    <w:rsid w:val="009A25DF"/>
    <w:rsid w:val="009A2E77"/>
    <w:rsid w:val="009A31AB"/>
    <w:rsid w:val="009A3798"/>
    <w:rsid w:val="009A3EA7"/>
    <w:rsid w:val="009A3F0E"/>
    <w:rsid w:val="009A4664"/>
    <w:rsid w:val="009A4CBC"/>
    <w:rsid w:val="009A5431"/>
    <w:rsid w:val="009A59DE"/>
    <w:rsid w:val="009A6377"/>
    <w:rsid w:val="009A6B94"/>
    <w:rsid w:val="009A7132"/>
    <w:rsid w:val="009B031C"/>
    <w:rsid w:val="009B0570"/>
    <w:rsid w:val="009B05FD"/>
    <w:rsid w:val="009B06E7"/>
    <w:rsid w:val="009B0970"/>
    <w:rsid w:val="009B1246"/>
    <w:rsid w:val="009B1AE8"/>
    <w:rsid w:val="009B2579"/>
    <w:rsid w:val="009B2A02"/>
    <w:rsid w:val="009B2B37"/>
    <w:rsid w:val="009B3691"/>
    <w:rsid w:val="009B36DF"/>
    <w:rsid w:val="009B3D9A"/>
    <w:rsid w:val="009B44C5"/>
    <w:rsid w:val="009B4625"/>
    <w:rsid w:val="009B473C"/>
    <w:rsid w:val="009B499B"/>
    <w:rsid w:val="009B4A0B"/>
    <w:rsid w:val="009B4FAC"/>
    <w:rsid w:val="009B503D"/>
    <w:rsid w:val="009B545F"/>
    <w:rsid w:val="009B5C90"/>
    <w:rsid w:val="009B5FC6"/>
    <w:rsid w:val="009B6102"/>
    <w:rsid w:val="009B6377"/>
    <w:rsid w:val="009B6A0A"/>
    <w:rsid w:val="009B6EB7"/>
    <w:rsid w:val="009B70EF"/>
    <w:rsid w:val="009B7214"/>
    <w:rsid w:val="009B7434"/>
    <w:rsid w:val="009B7633"/>
    <w:rsid w:val="009B77FD"/>
    <w:rsid w:val="009B7888"/>
    <w:rsid w:val="009C002F"/>
    <w:rsid w:val="009C011B"/>
    <w:rsid w:val="009C07A5"/>
    <w:rsid w:val="009C0CF3"/>
    <w:rsid w:val="009C0F03"/>
    <w:rsid w:val="009C15E1"/>
    <w:rsid w:val="009C1A2D"/>
    <w:rsid w:val="009C2987"/>
    <w:rsid w:val="009C3616"/>
    <w:rsid w:val="009C3768"/>
    <w:rsid w:val="009C39A6"/>
    <w:rsid w:val="009C3CC9"/>
    <w:rsid w:val="009C40C3"/>
    <w:rsid w:val="009C44E4"/>
    <w:rsid w:val="009C4CA1"/>
    <w:rsid w:val="009C53ED"/>
    <w:rsid w:val="009C55C3"/>
    <w:rsid w:val="009C5CE1"/>
    <w:rsid w:val="009C6272"/>
    <w:rsid w:val="009C6742"/>
    <w:rsid w:val="009C769B"/>
    <w:rsid w:val="009C76CA"/>
    <w:rsid w:val="009C78A8"/>
    <w:rsid w:val="009C7AA1"/>
    <w:rsid w:val="009C7B0C"/>
    <w:rsid w:val="009D03BB"/>
    <w:rsid w:val="009D0409"/>
    <w:rsid w:val="009D0923"/>
    <w:rsid w:val="009D113F"/>
    <w:rsid w:val="009D11EB"/>
    <w:rsid w:val="009D319C"/>
    <w:rsid w:val="009D33CB"/>
    <w:rsid w:val="009D3B97"/>
    <w:rsid w:val="009D3BE4"/>
    <w:rsid w:val="009D42F2"/>
    <w:rsid w:val="009D4EE4"/>
    <w:rsid w:val="009D4F10"/>
    <w:rsid w:val="009D4F7B"/>
    <w:rsid w:val="009D5556"/>
    <w:rsid w:val="009D730F"/>
    <w:rsid w:val="009E0168"/>
    <w:rsid w:val="009E0953"/>
    <w:rsid w:val="009E0AAD"/>
    <w:rsid w:val="009E0E09"/>
    <w:rsid w:val="009E12DE"/>
    <w:rsid w:val="009E19E8"/>
    <w:rsid w:val="009E1A3E"/>
    <w:rsid w:val="009E22AB"/>
    <w:rsid w:val="009E2333"/>
    <w:rsid w:val="009E2591"/>
    <w:rsid w:val="009E28A9"/>
    <w:rsid w:val="009E2AE7"/>
    <w:rsid w:val="009E2D94"/>
    <w:rsid w:val="009E3188"/>
    <w:rsid w:val="009E3A3A"/>
    <w:rsid w:val="009E40F5"/>
    <w:rsid w:val="009E4152"/>
    <w:rsid w:val="009E4527"/>
    <w:rsid w:val="009E46AB"/>
    <w:rsid w:val="009E4BC3"/>
    <w:rsid w:val="009E4EE5"/>
    <w:rsid w:val="009E4F2F"/>
    <w:rsid w:val="009E4FF4"/>
    <w:rsid w:val="009E51AF"/>
    <w:rsid w:val="009E5719"/>
    <w:rsid w:val="009E574B"/>
    <w:rsid w:val="009E59AA"/>
    <w:rsid w:val="009E5AEA"/>
    <w:rsid w:val="009E5C57"/>
    <w:rsid w:val="009E5DD8"/>
    <w:rsid w:val="009E6D0A"/>
    <w:rsid w:val="009E70BC"/>
    <w:rsid w:val="009E764C"/>
    <w:rsid w:val="009E7DFC"/>
    <w:rsid w:val="009F0E56"/>
    <w:rsid w:val="009F0EB9"/>
    <w:rsid w:val="009F15C1"/>
    <w:rsid w:val="009F175F"/>
    <w:rsid w:val="009F1B91"/>
    <w:rsid w:val="009F2906"/>
    <w:rsid w:val="009F2F27"/>
    <w:rsid w:val="009F316E"/>
    <w:rsid w:val="009F33B8"/>
    <w:rsid w:val="009F34BF"/>
    <w:rsid w:val="009F352C"/>
    <w:rsid w:val="009F3914"/>
    <w:rsid w:val="009F3E6E"/>
    <w:rsid w:val="009F3FED"/>
    <w:rsid w:val="009F4881"/>
    <w:rsid w:val="009F4A5D"/>
    <w:rsid w:val="009F4D89"/>
    <w:rsid w:val="009F4F19"/>
    <w:rsid w:val="009F513E"/>
    <w:rsid w:val="009F57C2"/>
    <w:rsid w:val="009F5A2A"/>
    <w:rsid w:val="009F5B0C"/>
    <w:rsid w:val="009F6000"/>
    <w:rsid w:val="009F6041"/>
    <w:rsid w:val="009F655F"/>
    <w:rsid w:val="009F65DA"/>
    <w:rsid w:val="009F66D1"/>
    <w:rsid w:val="009F6908"/>
    <w:rsid w:val="009F7355"/>
    <w:rsid w:val="009F73DA"/>
    <w:rsid w:val="009F7AEA"/>
    <w:rsid w:val="009F7F82"/>
    <w:rsid w:val="00A0077C"/>
    <w:rsid w:val="00A00AC2"/>
    <w:rsid w:val="00A032C4"/>
    <w:rsid w:val="00A0368E"/>
    <w:rsid w:val="00A03896"/>
    <w:rsid w:val="00A03FCB"/>
    <w:rsid w:val="00A04626"/>
    <w:rsid w:val="00A053DD"/>
    <w:rsid w:val="00A0577A"/>
    <w:rsid w:val="00A05C18"/>
    <w:rsid w:val="00A0632E"/>
    <w:rsid w:val="00A06543"/>
    <w:rsid w:val="00A066AA"/>
    <w:rsid w:val="00A067BA"/>
    <w:rsid w:val="00A06E47"/>
    <w:rsid w:val="00A0730D"/>
    <w:rsid w:val="00A10262"/>
    <w:rsid w:val="00A1064A"/>
    <w:rsid w:val="00A10F31"/>
    <w:rsid w:val="00A11087"/>
    <w:rsid w:val="00A11538"/>
    <w:rsid w:val="00A11699"/>
    <w:rsid w:val="00A117A3"/>
    <w:rsid w:val="00A11B3F"/>
    <w:rsid w:val="00A11E9C"/>
    <w:rsid w:val="00A12364"/>
    <w:rsid w:val="00A12490"/>
    <w:rsid w:val="00A124A2"/>
    <w:rsid w:val="00A125E6"/>
    <w:rsid w:val="00A129E9"/>
    <w:rsid w:val="00A13008"/>
    <w:rsid w:val="00A13307"/>
    <w:rsid w:val="00A133F0"/>
    <w:rsid w:val="00A141B4"/>
    <w:rsid w:val="00A142BB"/>
    <w:rsid w:val="00A14634"/>
    <w:rsid w:val="00A1515C"/>
    <w:rsid w:val="00A1522A"/>
    <w:rsid w:val="00A1522F"/>
    <w:rsid w:val="00A15256"/>
    <w:rsid w:val="00A157C5"/>
    <w:rsid w:val="00A15B11"/>
    <w:rsid w:val="00A15DAC"/>
    <w:rsid w:val="00A16154"/>
    <w:rsid w:val="00A1789E"/>
    <w:rsid w:val="00A17E98"/>
    <w:rsid w:val="00A17F43"/>
    <w:rsid w:val="00A20153"/>
    <w:rsid w:val="00A201C4"/>
    <w:rsid w:val="00A207C4"/>
    <w:rsid w:val="00A21736"/>
    <w:rsid w:val="00A21F2F"/>
    <w:rsid w:val="00A226B6"/>
    <w:rsid w:val="00A22D75"/>
    <w:rsid w:val="00A22DC3"/>
    <w:rsid w:val="00A23AA6"/>
    <w:rsid w:val="00A23B8D"/>
    <w:rsid w:val="00A25014"/>
    <w:rsid w:val="00A250C6"/>
    <w:rsid w:val="00A25340"/>
    <w:rsid w:val="00A254B7"/>
    <w:rsid w:val="00A25ABA"/>
    <w:rsid w:val="00A25F28"/>
    <w:rsid w:val="00A26B43"/>
    <w:rsid w:val="00A26D16"/>
    <w:rsid w:val="00A2760A"/>
    <w:rsid w:val="00A2767F"/>
    <w:rsid w:val="00A30DDD"/>
    <w:rsid w:val="00A31318"/>
    <w:rsid w:val="00A31DB5"/>
    <w:rsid w:val="00A32329"/>
    <w:rsid w:val="00A324A9"/>
    <w:rsid w:val="00A3250D"/>
    <w:rsid w:val="00A326A3"/>
    <w:rsid w:val="00A32DCA"/>
    <w:rsid w:val="00A33509"/>
    <w:rsid w:val="00A3393F"/>
    <w:rsid w:val="00A33EFB"/>
    <w:rsid w:val="00A34833"/>
    <w:rsid w:val="00A348F3"/>
    <w:rsid w:val="00A34A9F"/>
    <w:rsid w:val="00A34BA1"/>
    <w:rsid w:val="00A34BBD"/>
    <w:rsid w:val="00A34C50"/>
    <w:rsid w:val="00A34C8D"/>
    <w:rsid w:val="00A36583"/>
    <w:rsid w:val="00A3694A"/>
    <w:rsid w:val="00A36C9B"/>
    <w:rsid w:val="00A36E95"/>
    <w:rsid w:val="00A374B1"/>
    <w:rsid w:val="00A37593"/>
    <w:rsid w:val="00A40FDB"/>
    <w:rsid w:val="00A4175E"/>
    <w:rsid w:val="00A41A4D"/>
    <w:rsid w:val="00A41BD0"/>
    <w:rsid w:val="00A41D0B"/>
    <w:rsid w:val="00A4237D"/>
    <w:rsid w:val="00A42A24"/>
    <w:rsid w:val="00A43CA6"/>
    <w:rsid w:val="00A43D9C"/>
    <w:rsid w:val="00A43F51"/>
    <w:rsid w:val="00A43FAE"/>
    <w:rsid w:val="00A4423D"/>
    <w:rsid w:val="00A443A3"/>
    <w:rsid w:val="00A44EA9"/>
    <w:rsid w:val="00A4540F"/>
    <w:rsid w:val="00A45AA0"/>
    <w:rsid w:val="00A45B4E"/>
    <w:rsid w:val="00A46E64"/>
    <w:rsid w:val="00A471E1"/>
    <w:rsid w:val="00A47BED"/>
    <w:rsid w:val="00A5003A"/>
    <w:rsid w:val="00A50321"/>
    <w:rsid w:val="00A50810"/>
    <w:rsid w:val="00A50C76"/>
    <w:rsid w:val="00A52071"/>
    <w:rsid w:val="00A5213D"/>
    <w:rsid w:val="00A523CF"/>
    <w:rsid w:val="00A5276A"/>
    <w:rsid w:val="00A5283B"/>
    <w:rsid w:val="00A53472"/>
    <w:rsid w:val="00A535D2"/>
    <w:rsid w:val="00A538C9"/>
    <w:rsid w:val="00A53A1C"/>
    <w:rsid w:val="00A54192"/>
    <w:rsid w:val="00A5425B"/>
    <w:rsid w:val="00A55C19"/>
    <w:rsid w:val="00A562CA"/>
    <w:rsid w:val="00A56A21"/>
    <w:rsid w:val="00A5702B"/>
    <w:rsid w:val="00A5708E"/>
    <w:rsid w:val="00A57B3B"/>
    <w:rsid w:val="00A57BDF"/>
    <w:rsid w:val="00A60247"/>
    <w:rsid w:val="00A60BAC"/>
    <w:rsid w:val="00A612B2"/>
    <w:rsid w:val="00A612C9"/>
    <w:rsid w:val="00A61362"/>
    <w:rsid w:val="00A615F9"/>
    <w:rsid w:val="00A61761"/>
    <w:rsid w:val="00A617B5"/>
    <w:rsid w:val="00A6250A"/>
    <w:rsid w:val="00A625A6"/>
    <w:rsid w:val="00A62B00"/>
    <w:rsid w:val="00A63078"/>
    <w:rsid w:val="00A63228"/>
    <w:rsid w:val="00A635F5"/>
    <w:rsid w:val="00A636D4"/>
    <w:rsid w:val="00A63F4B"/>
    <w:rsid w:val="00A6415F"/>
    <w:rsid w:val="00A6423A"/>
    <w:rsid w:val="00A64ADD"/>
    <w:rsid w:val="00A64BA1"/>
    <w:rsid w:val="00A65128"/>
    <w:rsid w:val="00A6539F"/>
    <w:rsid w:val="00A655A7"/>
    <w:rsid w:val="00A659B5"/>
    <w:rsid w:val="00A65F55"/>
    <w:rsid w:val="00A666E8"/>
    <w:rsid w:val="00A6671A"/>
    <w:rsid w:val="00A667CC"/>
    <w:rsid w:val="00A66F7D"/>
    <w:rsid w:val="00A67168"/>
    <w:rsid w:val="00A674AE"/>
    <w:rsid w:val="00A6773D"/>
    <w:rsid w:val="00A703E6"/>
    <w:rsid w:val="00A70860"/>
    <w:rsid w:val="00A710DC"/>
    <w:rsid w:val="00A71504"/>
    <w:rsid w:val="00A71A41"/>
    <w:rsid w:val="00A71AB6"/>
    <w:rsid w:val="00A71DF1"/>
    <w:rsid w:val="00A72DB9"/>
    <w:rsid w:val="00A72DF0"/>
    <w:rsid w:val="00A73173"/>
    <w:rsid w:val="00A738F3"/>
    <w:rsid w:val="00A7395D"/>
    <w:rsid w:val="00A747B9"/>
    <w:rsid w:val="00A74AE6"/>
    <w:rsid w:val="00A74BF0"/>
    <w:rsid w:val="00A753D4"/>
    <w:rsid w:val="00A756EE"/>
    <w:rsid w:val="00A76032"/>
    <w:rsid w:val="00A770F5"/>
    <w:rsid w:val="00A7728A"/>
    <w:rsid w:val="00A8002F"/>
    <w:rsid w:val="00A800D9"/>
    <w:rsid w:val="00A80695"/>
    <w:rsid w:val="00A81129"/>
    <w:rsid w:val="00A811A7"/>
    <w:rsid w:val="00A81819"/>
    <w:rsid w:val="00A81B7C"/>
    <w:rsid w:val="00A81CC4"/>
    <w:rsid w:val="00A823FE"/>
    <w:rsid w:val="00A82654"/>
    <w:rsid w:val="00A82677"/>
    <w:rsid w:val="00A828F8"/>
    <w:rsid w:val="00A82B5C"/>
    <w:rsid w:val="00A82E72"/>
    <w:rsid w:val="00A82F27"/>
    <w:rsid w:val="00A835A2"/>
    <w:rsid w:val="00A837EE"/>
    <w:rsid w:val="00A84A04"/>
    <w:rsid w:val="00A84FD5"/>
    <w:rsid w:val="00A851AA"/>
    <w:rsid w:val="00A85364"/>
    <w:rsid w:val="00A856A7"/>
    <w:rsid w:val="00A85ADB"/>
    <w:rsid w:val="00A86DEF"/>
    <w:rsid w:val="00A87344"/>
    <w:rsid w:val="00A873F3"/>
    <w:rsid w:val="00A87574"/>
    <w:rsid w:val="00A87627"/>
    <w:rsid w:val="00A8793A"/>
    <w:rsid w:val="00A87D12"/>
    <w:rsid w:val="00A87DB0"/>
    <w:rsid w:val="00A87FEA"/>
    <w:rsid w:val="00A90304"/>
    <w:rsid w:val="00A9032A"/>
    <w:rsid w:val="00A911AF"/>
    <w:rsid w:val="00A91EC0"/>
    <w:rsid w:val="00A91ECA"/>
    <w:rsid w:val="00A91FBC"/>
    <w:rsid w:val="00A922DE"/>
    <w:rsid w:val="00A935EA"/>
    <w:rsid w:val="00A9373D"/>
    <w:rsid w:val="00A9387C"/>
    <w:rsid w:val="00A940CC"/>
    <w:rsid w:val="00A943C0"/>
    <w:rsid w:val="00A95B81"/>
    <w:rsid w:val="00A95BED"/>
    <w:rsid w:val="00A960BC"/>
    <w:rsid w:val="00A9700A"/>
    <w:rsid w:val="00A974C1"/>
    <w:rsid w:val="00A97B06"/>
    <w:rsid w:val="00AA0342"/>
    <w:rsid w:val="00AA0441"/>
    <w:rsid w:val="00AA06F2"/>
    <w:rsid w:val="00AA0744"/>
    <w:rsid w:val="00AA0757"/>
    <w:rsid w:val="00AA145F"/>
    <w:rsid w:val="00AA1B72"/>
    <w:rsid w:val="00AA295D"/>
    <w:rsid w:val="00AA2A7E"/>
    <w:rsid w:val="00AA2DD4"/>
    <w:rsid w:val="00AA3325"/>
    <w:rsid w:val="00AA3454"/>
    <w:rsid w:val="00AA387A"/>
    <w:rsid w:val="00AA3ECD"/>
    <w:rsid w:val="00AA471A"/>
    <w:rsid w:val="00AA52C5"/>
    <w:rsid w:val="00AA5462"/>
    <w:rsid w:val="00AA5867"/>
    <w:rsid w:val="00AA6932"/>
    <w:rsid w:val="00AA6D52"/>
    <w:rsid w:val="00AA7077"/>
    <w:rsid w:val="00AA72FC"/>
    <w:rsid w:val="00AA7517"/>
    <w:rsid w:val="00AB00C3"/>
    <w:rsid w:val="00AB00DE"/>
    <w:rsid w:val="00AB04C6"/>
    <w:rsid w:val="00AB08C9"/>
    <w:rsid w:val="00AB0EE3"/>
    <w:rsid w:val="00AB0F2A"/>
    <w:rsid w:val="00AB1733"/>
    <w:rsid w:val="00AB1BDF"/>
    <w:rsid w:val="00AB1E23"/>
    <w:rsid w:val="00AB20F7"/>
    <w:rsid w:val="00AB25DB"/>
    <w:rsid w:val="00AB280C"/>
    <w:rsid w:val="00AB2B50"/>
    <w:rsid w:val="00AB2ED5"/>
    <w:rsid w:val="00AB3174"/>
    <w:rsid w:val="00AB3E89"/>
    <w:rsid w:val="00AB3F96"/>
    <w:rsid w:val="00AB444D"/>
    <w:rsid w:val="00AB4764"/>
    <w:rsid w:val="00AB4A3A"/>
    <w:rsid w:val="00AB4BFB"/>
    <w:rsid w:val="00AB527B"/>
    <w:rsid w:val="00AB5445"/>
    <w:rsid w:val="00AB5771"/>
    <w:rsid w:val="00AB5E56"/>
    <w:rsid w:val="00AB5F6C"/>
    <w:rsid w:val="00AB60CC"/>
    <w:rsid w:val="00AB63B4"/>
    <w:rsid w:val="00AB6AC4"/>
    <w:rsid w:val="00AB6B62"/>
    <w:rsid w:val="00AB6FC6"/>
    <w:rsid w:val="00AB7916"/>
    <w:rsid w:val="00AC08AC"/>
    <w:rsid w:val="00AC0F90"/>
    <w:rsid w:val="00AC10A1"/>
    <w:rsid w:val="00AC1604"/>
    <w:rsid w:val="00AC16D5"/>
    <w:rsid w:val="00AC180E"/>
    <w:rsid w:val="00AC1965"/>
    <w:rsid w:val="00AC199B"/>
    <w:rsid w:val="00AC2565"/>
    <w:rsid w:val="00AC25E3"/>
    <w:rsid w:val="00AC2858"/>
    <w:rsid w:val="00AC3598"/>
    <w:rsid w:val="00AC37B8"/>
    <w:rsid w:val="00AC39DC"/>
    <w:rsid w:val="00AC40FD"/>
    <w:rsid w:val="00AC4122"/>
    <w:rsid w:val="00AC4732"/>
    <w:rsid w:val="00AC4A30"/>
    <w:rsid w:val="00AC4E74"/>
    <w:rsid w:val="00AC552A"/>
    <w:rsid w:val="00AC631F"/>
    <w:rsid w:val="00AC6637"/>
    <w:rsid w:val="00AC69BB"/>
    <w:rsid w:val="00AC6E63"/>
    <w:rsid w:val="00AC7320"/>
    <w:rsid w:val="00AC7609"/>
    <w:rsid w:val="00AC76A6"/>
    <w:rsid w:val="00AC7B2F"/>
    <w:rsid w:val="00AD0DA2"/>
    <w:rsid w:val="00AD1053"/>
    <w:rsid w:val="00AD1AE4"/>
    <w:rsid w:val="00AD1B1F"/>
    <w:rsid w:val="00AD1C2B"/>
    <w:rsid w:val="00AD27DA"/>
    <w:rsid w:val="00AD2DE9"/>
    <w:rsid w:val="00AD2F81"/>
    <w:rsid w:val="00AD3019"/>
    <w:rsid w:val="00AD38C7"/>
    <w:rsid w:val="00AD39FB"/>
    <w:rsid w:val="00AD3FA3"/>
    <w:rsid w:val="00AD43DA"/>
    <w:rsid w:val="00AD4581"/>
    <w:rsid w:val="00AD4E37"/>
    <w:rsid w:val="00AD52EB"/>
    <w:rsid w:val="00AD559D"/>
    <w:rsid w:val="00AD6098"/>
    <w:rsid w:val="00AD653F"/>
    <w:rsid w:val="00AD6699"/>
    <w:rsid w:val="00AD66D8"/>
    <w:rsid w:val="00AD7480"/>
    <w:rsid w:val="00AD78A6"/>
    <w:rsid w:val="00AD7C86"/>
    <w:rsid w:val="00AD7D83"/>
    <w:rsid w:val="00AE0F4A"/>
    <w:rsid w:val="00AE26D7"/>
    <w:rsid w:val="00AE28BF"/>
    <w:rsid w:val="00AE2D4C"/>
    <w:rsid w:val="00AE35EE"/>
    <w:rsid w:val="00AE3EF7"/>
    <w:rsid w:val="00AE49C5"/>
    <w:rsid w:val="00AE4A55"/>
    <w:rsid w:val="00AE50D6"/>
    <w:rsid w:val="00AE565E"/>
    <w:rsid w:val="00AE59C0"/>
    <w:rsid w:val="00AE5FD7"/>
    <w:rsid w:val="00AE627A"/>
    <w:rsid w:val="00AE6415"/>
    <w:rsid w:val="00AE64C1"/>
    <w:rsid w:val="00AE6DAA"/>
    <w:rsid w:val="00AE6E0B"/>
    <w:rsid w:val="00AE71FC"/>
    <w:rsid w:val="00AF0252"/>
    <w:rsid w:val="00AF0442"/>
    <w:rsid w:val="00AF047B"/>
    <w:rsid w:val="00AF1159"/>
    <w:rsid w:val="00AF1CAD"/>
    <w:rsid w:val="00AF2E79"/>
    <w:rsid w:val="00AF2F9D"/>
    <w:rsid w:val="00AF3113"/>
    <w:rsid w:val="00AF3267"/>
    <w:rsid w:val="00AF383B"/>
    <w:rsid w:val="00AF416A"/>
    <w:rsid w:val="00AF44E9"/>
    <w:rsid w:val="00AF4646"/>
    <w:rsid w:val="00AF50F0"/>
    <w:rsid w:val="00AF5463"/>
    <w:rsid w:val="00AF54FA"/>
    <w:rsid w:val="00AF74CD"/>
    <w:rsid w:val="00AF7DF7"/>
    <w:rsid w:val="00B0508D"/>
    <w:rsid w:val="00B0537B"/>
    <w:rsid w:val="00B05CE5"/>
    <w:rsid w:val="00B06AB9"/>
    <w:rsid w:val="00B06B37"/>
    <w:rsid w:val="00B070D1"/>
    <w:rsid w:val="00B0732E"/>
    <w:rsid w:val="00B07559"/>
    <w:rsid w:val="00B105B4"/>
    <w:rsid w:val="00B1118E"/>
    <w:rsid w:val="00B11512"/>
    <w:rsid w:val="00B115FA"/>
    <w:rsid w:val="00B1193E"/>
    <w:rsid w:val="00B11DA0"/>
    <w:rsid w:val="00B11FFC"/>
    <w:rsid w:val="00B123A3"/>
    <w:rsid w:val="00B12C4F"/>
    <w:rsid w:val="00B1335B"/>
    <w:rsid w:val="00B13CEB"/>
    <w:rsid w:val="00B13E20"/>
    <w:rsid w:val="00B14D9E"/>
    <w:rsid w:val="00B152CB"/>
    <w:rsid w:val="00B156D7"/>
    <w:rsid w:val="00B15E6B"/>
    <w:rsid w:val="00B15E70"/>
    <w:rsid w:val="00B1618E"/>
    <w:rsid w:val="00B16692"/>
    <w:rsid w:val="00B16A3B"/>
    <w:rsid w:val="00B16B7A"/>
    <w:rsid w:val="00B17E3D"/>
    <w:rsid w:val="00B208AE"/>
    <w:rsid w:val="00B21344"/>
    <w:rsid w:val="00B21A0B"/>
    <w:rsid w:val="00B21C3C"/>
    <w:rsid w:val="00B21F1E"/>
    <w:rsid w:val="00B22538"/>
    <w:rsid w:val="00B225E7"/>
    <w:rsid w:val="00B22697"/>
    <w:rsid w:val="00B22752"/>
    <w:rsid w:val="00B22939"/>
    <w:rsid w:val="00B22CE7"/>
    <w:rsid w:val="00B22E59"/>
    <w:rsid w:val="00B233BC"/>
    <w:rsid w:val="00B244A6"/>
    <w:rsid w:val="00B2457E"/>
    <w:rsid w:val="00B2483B"/>
    <w:rsid w:val="00B24C02"/>
    <w:rsid w:val="00B253EC"/>
    <w:rsid w:val="00B25952"/>
    <w:rsid w:val="00B265F1"/>
    <w:rsid w:val="00B26AE6"/>
    <w:rsid w:val="00B26D16"/>
    <w:rsid w:val="00B271E1"/>
    <w:rsid w:val="00B274C2"/>
    <w:rsid w:val="00B275E9"/>
    <w:rsid w:val="00B27DB0"/>
    <w:rsid w:val="00B301C7"/>
    <w:rsid w:val="00B30769"/>
    <w:rsid w:val="00B30D03"/>
    <w:rsid w:val="00B31016"/>
    <w:rsid w:val="00B31252"/>
    <w:rsid w:val="00B314F1"/>
    <w:rsid w:val="00B31A46"/>
    <w:rsid w:val="00B32548"/>
    <w:rsid w:val="00B3273A"/>
    <w:rsid w:val="00B32857"/>
    <w:rsid w:val="00B33A63"/>
    <w:rsid w:val="00B33DBA"/>
    <w:rsid w:val="00B33EF8"/>
    <w:rsid w:val="00B343F8"/>
    <w:rsid w:val="00B34752"/>
    <w:rsid w:val="00B35F02"/>
    <w:rsid w:val="00B36778"/>
    <w:rsid w:val="00B36B8B"/>
    <w:rsid w:val="00B370AF"/>
    <w:rsid w:val="00B37703"/>
    <w:rsid w:val="00B378DF"/>
    <w:rsid w:val="00B40006"/>
    <w:rsid w:val="00B40124"/>
    <w:rsid w:val="00B40E30"/>
    <w:rsid w:val="00B4242A"/>
    <w:rsid w:val="00B428AA"/>
    <w:rsid w:val="00B42FB9"/>
    <w:rsid w:val="00B42FFF"/>
    <w:rsid w:val="00B435F7"/>
    <w:rsid w:val="00B4386B"/>
    <w:rsid w:val="00B445AF"/>
    <w:rsid w:val="00B44924"/>
    <w:rsid w:val="00B44D3C"/>
    <w:rsid w:val="00B45035"/>
    <w:rsid w:val="00B456E6"/>
    <w:rsid w:val="00B45D3A"/>
    <w:rsid w:val="00B46881"/>
    <w:rsid w:val="00B46D5B"/>
    <w:rsid w:val="00B46FA2"/>
    <w:rsid w:val="00B47728"/>
    <w:rsid w:val="00B512F2"/>
    <w:rsid w:val="00B5146D"/>
    <w:rsid w:val="00B51A5B"/>
    <w:rsid w:val="00B5221D"/>
    <w:rsid w:val="00B534BF"/>
    <w:rsid w:val="00B5383E"/>
    <w:rsid w:val="00B53AC9"/>
    <w:rsid w:val="00B53BDF"/>
    <w:rsid w:val="00B54325"/>
    <w:rsid w:val="00B54548"/>
    <w:rsid w:val="00B5497C"/>
    <w:rsid w:val="00B54F66"/>
    <w:rsid w:val="00B55A9F"/>
    <w:rsid w:val="00B55D64"/>
    <w:rsid w:val="00B56330"/>
    <w:rsid w:val="00B56B40"/>
    <w:rsid w:val="00B56E89"/>
    <w:rsid w:val="00B574CA"/>
    <w:rsid w:val="00B57584"/>
    <w:rsid w:val="00B576FC"/>
    <w:rsid w:val="00B57A97"/>
    <w:rsid w:val="00B60215"/>
    <w:rsid w:val="00B608FE"/>
    <w:rsid w:val="00B60F24"/>
    <w:rsid w:val="00B61341"/>
    <w:rsid w:val="00B61C74"/>
    <w:rsid w:val="00B62295"/>
    <w:rsid w:val="00B62FF7"/>
    <w:rsid w:val="00B63775"/>
    <w:rsid w:val="00B63CEB"/>
    <w:rsid w:val="00B644EC"/>
    <w:rsid w:val="00B64548"/>
    <w:rsid w:val="00B64733"/>
    <w:rsid w:val="00B651DD"/>
    <w:rsid w:val="00B65440"/>
    <w:rsid w:val="00B656AF"/>
    <w:rsid w:val="00B65AD2"/>
    <w:rsid w:val="00B65F49"/>
    <w:rsid w:val="00B661EA"/>
    <w:rsid w:val="00B661FD"/>
    <w:rsid w:val="00B668A6"/>
    <w:rsid w:val="00B67FA1"/>
    <w:rsid w:val="00B702E3"/>
    <w:rsid w:val="00B708FE"/>
    <w:rsid w:val="00B70EBE"/>
    <w:rsid w:val="00B711B3"/>
    <w:rsid w:val="00B7240A"/>
    <w:rsid w:val="00B72F60"/>
    <w:rsid w:val="00B7309A"/>
    <w:rsid w:val="00B7383D"/>
    <w:rsid w:val="00B73E48"/>
    <w:rsid w:val="00B73F14"/>
    <w:rsid w:val="00B7447A"/>
    <w:rsid w:val="00B746CB"/>
    <w:rsid w:val="00B74CFC"/>
    <w:rsid w:val="00B74F63"/>
    <w:rsid w:val="00B7586B"/>
    <w:rsid w:val="00B76628"/>
    <w:rsid w:val="00B766D0"/>
    <w:rsid w:val="00B76C5A"/>
    <w:rsid w:val="00B76D08"/>
    <w:rsid w:val="00B76E3D"/>
    <w:rsid w:val="00B77343"/>
    <w:rsid w:val="00B77575"/>
    <w:rsid w:val="00B77B85"/>
    <w:rsid w:val="00B80094"/>
    <w:rsid w:val="00B806F6"/>
    <w:rsid w:val="00B807CA"/>
    <w:rsid w:val="00B80909"/>
    <w:rsid w:val="00B80B78"/>
    <w:rsid w:val="00B813A8"/>
    <w:rsid w:val="00B81ECE"/>
    <w:rsid w:val="00B82207"/>
    <w:rsid w:val="00B8273E"/>
    <w:rsid w:val="00B832A4"/>
    <w:rsid w:val="00B83634"/>
    <w:rsid w:val="00B83784"/>
    <w:rsid w:val="00B83CF6"/>
    <w:rsid w:val="00B84039"/>
    <w:rsid w:val="00B8427C"/>
    <w:rsid w:val="00B847A7"/>
    <w:rsid w:val="00B84ABD"/>
    <w:rsid w:val="00B85997"/>
    <w:rsid w:val="00B8629A"/>
    <w:rsid w:val="00B86522"/>
    <w:rsid w:val="00B87135"/>
    <w:rsid w:val="00B87617"/>
    <w:rsid w:val="00B879AB"/>
    <w:rsid w:val="00B87FE6"/>
    <w:rsid w:val="00B9003B"/>
    <w:rsid w:val="00B909D7"/>
    <w:rsid w:val="00B90AA8"/>
    <w:rsid w:val="00B90E93"/>
    <w:rsid w:val="00B91165"/>
    <w:rsid w:val="00B91BC6"/>
    <w:rsid w:val="00B91EED"/>
    <w:rsid w:val="00B9238D"/>
    <w:rsid w:val="00B925EE"/>
    <w:rsid w:val="00B929C4"/>
    <w:rsid w:val="00B92CCC"/>
    <w:rsid w:val="00B93686"/>
    <w:rsid w:val="00B93B9D"/>
    <w:rsid w:val="00B93F31"/>
    <w:rsid w:val="00B95D68"/>
    <w:rsid w:val="00B96160"/>
    <w:rsid w:val="00B961A2"/>
    <w:rsid w:val="00B96489"/>
    <w:rsid w:val="00B97139"/>
    <w:rsid w:val="00B9776B"/>
    <w:rsid w:val="00B977BC"/>
    <w:rsid w:val="00BA03D6"/>
    <w:rsid w:val="00BA0E04"/>
    <w:rsid w:val="00BA10E2"/>
    <w:rsid w:val="00BA11F6"/>
    <w:rsid w:val="00BA1E24"/>
    <w:rsid w:val="00BA2EBB"/>
    <w:rsid w:val="00BA3417"/>
    <w:rsid w:val="00BA40A0"/>
    <w:rsid w:val="00BA42D7"/>
    <w:rsid w:val="00BA456C"/>
    <w:rsid w:val="00BA4709"/>
    <w:rsid w:val="00BA47F3"/>
    <w:rsid w:val="00BA4890"/>
    <w:rsid w:val="00BA504E"/>
    <w:rsid w:val="00BA5BC9"/>
    <w:rsid w:val="00BA5FAD"/>
    <w:rsid w:val="00BA69E1"/>
    <w:rsid w:val="00BA6F8B"/>
    <w:rsid w:val="00BA7833"/>
    <w:rsid w:val="00BB0000"/>
    <w:rsid w:val="00BB065A"/>
    <w:rsid w:val="00BB0691"/>
    <w:rsid w:val="00BB0953"/>
    <w:rsid w:val="00BB0C9E"/>
    <w:rsid w:val="00BB14EE"/>
    <w:rsid w:val="00BB1536"/>
    <w:rsid w:val="00BB1563"/>
    <w:rsid w:val="00BB2118"/>
    <w:rsid w:val="00BB261D"/>
    <w:rsid w:val="00BB26FD"/>
    <w:rsid w:val="00BB28BD"/>
    <w:rsid w:val="00BB2C3E"/>
    <w:rsid w:val="00BB31ED"/>
    <w:rsid w:val="00BB4268"/>
    <w:rsid w:val="00BB47D6"/>
    <w:rsid w:val="00BB4F91"/>
    <w:rsid w:val="00BB5393"/>
    <w:rsid w:val="00BB5577"/>
    <w:rsid w:val="00BB5AF4"/>
    <w:rsid w:val="00BB6235"/>
    <w:rsid w:val="00BB65DC"/>
    <w:rsid w:val="00BB74AD"/>
    <w:rsid w:val="00BB7867"/>
    <w:rsid w:val="00BB791D"/>
    <w:rsid w:val="00BB7D4A"/>
    <w:rsid w:val="00BC020F"/>
    <w:rsid w:val="00BC0982"/>
    <w:rsid w:val="00BC13B1"/>
    <w:rsid w:val="00BC162F"/>
    <w:rsid w:val="00BC298D"/>
    <w:rsid w:val="00BC2D85"/>
    <w:rsid w:val="00BC2F0A"/>
    <w:rsid w:val="00BC4803"/>
    <w:rsid w:val="00BC53E4"/>
    <w:rsid w:val="00BC5594"/>
    <w:rsid w:val="00BC55FA"/>
    <w:rsid w:val="00BC5971"/>
    <w:rsid w:val="00BC6078"/>
    <w:rsid w:val="00BC71A6"/>
    <w:rsid w:val="00BC73D1"/>
    <w:rsid w:val="00BC7853"/>
    <w:rsid w:val="00BC7AB1"/>
    <w:rsid w:val="00BC7E2D"/>
    <w:rsid w:val="00BC7EF7"/>
    <w:rsid w:val="00BD296E"/>
    <w:rsid w:val="00BD2B82"/>
    <w:rsid w:val="00BD2E04"/>
    <w:rsid w:val="00BD3B0D"/>
    <w:rsid w:val="00BD4211"/>
    <w:rsid w:val="00BD500A"/>
    <w:rsid w:val="00BD674F"/>
    <w:rsid w:val="00BD680E"/>
    <w:rsid w:val="00BD68F4"/>
    <w:rsid w:val="00BD6C8C"/>
    <w:rsid w:val="00BD6CE8"/>
    <w:rsid w:val="00BD6E25"/>
    <w:rsid w:val="00BD6F27"/>
    <w:rsid w:val="00BD7F69"/>
    <w:rsid w:val="00BE00F3"/>
    <w:rsid w:val="00BE07CA"/>
    <w:rsid w:val="00BE0972"/>
    <w:rsid w:val="00BE0985"/>
    <w:rsid w:val="00BE09F0"/>
    <w:rsid w:val="00BE0AB9"/>
    <w:rsid w:val="00BE144A"/>
    <w:rsid w:val="00BE14BA"/>
    <w:rsid w:val="00BE2FA3"/>
    <w:rsid w:val="00BE3C77"/>
    <w:rsid w:val="00BE3E63"/>
    <w:rsid w:val="00BE4173"/>
    <w:rsid w:val="00BE4641"/>
    <w:rsid w:val="00BE482C"/>
    <w:rsid w:val="00BE53BA"/>
    <w:rsid w:val="00BE54EA"/>
    <w:rsid w:val="00BE5A6C"/>
    <w:rsid w:val="00BE661A"/>
    <w:rsid w:val="00BE6683"/>
    <w:rsid w:val="00BE7043"/>
    <w:rsid w:val="00BE775A"/>
    <w:rsid w:val="00BE779D"/>
    <w:rsid w:val="00BE78BE"/>
    <w:rsid w:val="00BE7A81"/>
    <w:rsid w:val="00BF058A"/>
    <w:rsid w:val="00BF0FA8"/>
    <w:rsid w:val="00BF1133"/>
    <w:rsid w:val="00BF148A"/>
    <w:rsid w:val="00BF1646"/>
    <w:rsid w:val="00BF181B"/>
    <w:rsid w:val="00BF1853"/>
    <w:rsid w:val="00BF19F0"/>
    <w:rsid w:val="00BF1A9E"/>
    <w:rsid w:val="00BF2951"/>
    <w:rsid w:val="00BF2A49"/>
    <w:rsid w:val="00BF2EA8"/>
    <w:rsid w:val="00BF2FCD"/>
    <w:rsid w:val="00BF301F"/>
    <w:rsid w:val="00BF3673"/>
    <w:rsid w:val="00BF3F5A"/>
    <w:rsid w:val="00BF4778"/>
    <w:rsid w:val="00BF4A24"/>
    <w:rsid w:val="00BF4AC2"/>
    <w:rsid w:val="00BF4AD4"/>
    <w:rsid w:val="00BF5958"/>
    <w:rsid w:val="00BF5EA9"/>
    <w:rsid w:val="00BF65B2"/>
    <w:rsid w:val="00BF694C"/>
    <w:rsid w:val="00BF695F"/>
    <w:rsid w:val="00BF6A33"/>
    <w:rsid w:val="00BF7931"/>
    <w:rsid w:val="00BF7C8A"/>
    <w:rsid w:val="00C00474"/>
    <w:rsid w:val="00C006B6"/>
    <w:rsid w:val="00C00970"/>
    <w:rsid w:val="00C00F0F"/>
    <w:rsid w:val="00C01449"/>
    <w:rsid w:val="00C019D3"/>
    <w:rsid w:val="00C01E75"/>
    <w:rsid w:val="00C01FE0"/>
    <w:rsid w:val="00C02768"/>
    <w:rsid w:val="00C0322C"/>
    <w:rsid w:val="00C034A7"/>
    <w:rsid w:val="00C03681"/>
    <w:rsid w:val="00C04026"/>
    <w:rsid w:val="00C044ED"/>
    <w:rsid w:val="00C05338"/>
    <w:rsid w:val="00C05657"/>
    <w:rsid w:val="00C05969"/>
    <w:rsid w:val="00C05CCD"/>
    <w:rsid w:val="00C05E7B"/>
    <w:rsid w:val="00C06474"/>
    <w:rsid w:val="00C066E9"/>
    <w:rsid w:val="00C0682B"/>
    <w:rsid w:val="00C06B87"/>
    <w:rsid w:val="00C07C6C"/>
    <w:rsid w:val="00C07FAB"/>
    <w:rsid w:val="00C105E8"/>
    <w:rsid w:val="00C10BD8"/>
    <w:rsid w:val="00C10CF1"/>
    <w:rsid w:val="00C10DCC"/>
    <w:rsid w:val="00C10EC7"/>
    <w:rsid w:val="00C10EE2"/>
    <w:rsid w:val="00C1114B"/>
    <w:rsid w:val="00C123B4"/>
    <w:rsid w:val="00C12565"/>
    <w:rsid w:val="00C129D6"/>
    <w:rsid w:val="00C12B2B"/>
    <w:rsid w:val="00C13125"/>
    <w:rsid w:val="00C13635"/>
    <w:rsid w:val="00C1381F"/>
    <w:rsid w:val="00C13F24"/>
    <w:rsid w:val="00C14078"/>
    <w:rsid w:val="00C148D0"/>
    <w:rsid w:val="00C15BF5"/>
    <w:rsid w:val="00C16298"/>
    <w:rsid w:val="00C16346"/>
    <w:rsid w:val="00C17612"/>
    <w:rsid w:val="00C17AF8"/>
    <w:rsid w:val="00C17CC4"/>
    <w:rsid w:val="00C2170D"/>
    <w:rsid w:val="00C219FF"/>
    <w:rsid w:val="00C2293E"/>
    <w:rsid w:val="00C22CCE"/>
    <w:rsid w:val="00C23675"/>
    <w:rsid w:val="00C237B2"/>
    <w:rsid w:val="00C2388E"/>
    <w:rsid w:val="00C23C64"/>
    <w:rsid w:val="00C23F18"/>
    <w:rsid w:val="00C246F2"/>
    <w:rsid w:val="00C24863"/>
    <w:rsid w:val="00C2549A"/>
    <w:rsid w:val="00C25825"/>
    <w:rsid w:val="00C2589D"/>
    <w:rsid w:val="00C25C48"/>
    <w:rsid w:val="00C25FAF"/>
    <w:rsid w:val="00C2652C"/>
    <w:rsid w:val="00C271F8"/>
    <w:rsid w:val="00C275CB"/>
    <w:rsid w:val="00C301CD"/>
    <w:rsid w:val="00C303BA"/>
    <w:rsid w:val="00C30638"/>
    <w:rsid w:val="00C30B9A"/>
    <w:rsid w:val="00C30BB5"/>
    <w:rsid w:val="00C31499"/>
    <w:rsid w:val="00C31D9D"/>
    <w:rsid w:val="00C32F30"/>
    <w:rsid w:val="00C33518"/>
    <w:rsid w:val="00C33568"/>
    <w:rsid w:val="00C349B1"/>
    <w:rsid w:val="00C34A24"/>
    <w:rsid w:val="00C3558B"/>
    <w:rsid w:val="00C35A0E"/>
    <w:rsid w:val="00C364E8"/>
    <w:rsid w:val="00C3658E"/>
    <w:rsid w:val="00C36D64"/>
    <w:rsid w:val="00C37A4A"/>
    <w:rsid w:val="00C37AA9"/>
    <w:rsid w:val="00C402DD"/>
    <w:rsid w:val="00C40752"/>
    <w:rsid w:val="00C407C1"/>
    <w:rsid w:val="00C411F6"/>
    <w:rsid w:val="00C4132A"/>
    <w:rsid w:val="00C415FE"/>
    <w:rsid w:val="00C416C3"/>
    <w:rsid w:val="00C4185D"/>
    <w:rsid w:val="00C424DB"/>
    <w:rsid w:val="00C425B8"/>
    <w:rsid w:val="00C426BE"/>
    <w:rsid w:val="00C42E4A"/>
    <w:rsid w:val="00C42E54"/>
    <w:rsid w:val="00C42F4C"/>
    <w:rsid w:val="00C43CE5"/>
    <w:rsid w:val="00C441B5"/>
    <w:rsid w:val="00C443F5"/>
    <w:rsid w:val="00C44569"/>
    <w:rsid w:val="00C44927"/>
    <w:rsid w:val="00C45488"/>
    <w:rsid w:val="00C460E3"/>
    <w:rsid w:val="00C460ED"/>
    <w:rsid w:val="00C475A2"/>
    <w:rsid w:val="00C47B08"/>
    <w:rsid w:val="00C50424"/>
    <w:rsid w:val="00C50462"/>
    <w:rsid w:val="00C505A6"/>
    <w:rsid w:val="00C50667"/>
    <w:rsid w:val="00C509DA"/>
    <w:rsid w:val="00C51260"/>
    <w:rsid w:val="00C5141C"/>
    <w:rsid w:val="00C51876"/>
    <w:rsid w:val="00C51D35"/>
    <w:rsid w:val="00C525B5"/>
    <w:rsid w:val="00C52798"/>
    <w:rsid w:val="00C531F3"/>
    <w:rsid w:val="00C532EB"/>
    <w:rsid w:val="00C537D5"/>
    <w:rsid w:val="00C539FE"/>
    <w:rsid w:val="00C542E9"/>
    <w:rsid w:val="00C55405"/>
    <w:rsid w:val="00C55B5C"/>
    <w:rsid w:val="00C56196"/>
    <w:rsid w:val="00C569CA"/>
    <w:rsid w:val="00C5707B"/>
    <w:rsid w:val="00C57165"/>
    <w:rsid w:val="00C60608"/>
    <w:rsid w:val="00C60C8F"/>
    <w:rsid w:val="00C60E6E"/>
    <w:rsid w:val="00C61160"/>
    <w:rsid w:val="00C61A8F"/>
    <w:rsid w:val="00C62173"/>
    <w:rsid w:val="00C6286D"/>
    <w:rsid w:val="00C62D84"/>
    <w:rsid w:val="00C63CA7"/>
    <w:rsid w:val="00C63E7A"/>
    <w:rsid w:val="00C641F1"/>
    <w:rsid w:val="00C64D44"/>
    <w:rsid w:val="00C65E71"/>
    <w:rsid w:val="00C66004"/>
    <w:rsid w:val="00C666D9"/>
    <w:rsid w:val="00C672FA"/>
    <w:rsid w:val="00C67968"/>
    <w:rsid w:val="00C67AF5"/>
    <w:rsid w:val="00C67CC6"/>
    <w:rsid w:val="00C70202"/>
    <w:rsid w:val="00C703C6"/>
    <w:rsid w:val="00C71685"/>
    <w:rsid w:val="00C716E8"/>
    <w:rsid w:val="00C71DC8"/>
    <w:rsid w:val="00C71FE4"/>
    <w:rsid w:val="00C720B2"/>
    <w:rsid w:val="00C727D8"/>
    <w:rsid w:val="00C72900"/>
    <w:rsid w:val="00C72E33"/>
    <w:rsid w:val="00C738FA"/>
    <w:rsid w:val="00C73CDB"/>
    <w:rsid w:val="00C74162"/>
    <w:rsid w:val="00C74762"/>
    <w:rsid w:val="00C74816"/>
    <w:rsid w:val="00C74A10"/>
    <w:rsid w:val="00C74D3E"/>
    <w:rsid w:val="00C758DA"/>
    <w:rsid w:val="00C76074"/>
    <w:rsid w:val="00C763B6"/>
    <w:rsid w:val="00C763D0"/>
    <w:rsid w:val="00C7707E"/>
    <w:rsid w:val="00C77FED"/>
    <w:rsid w:val="00C80149"/>
    <w:rsid w:val="00C80439"/>
    <w:rsid w:val="00C80633"/>
    <w:rsid w:val="00C80834"/>
    <w:rsid w:val="00C8083E"/>
    <w:rsid w:val="00C814F1"/>
    <w:rsid w:val="00C81D4A"/>
    <w:rsid w:val="00C81F5E"/>
    <w:rsid w:val="00C8276F"/>
    <w:rsid w:val="00C82C78"/>
    <w:rsid w:val="00C83003"/>
    <w:rsid w:val="00C8337C"/>
    <w:rsid w:val="00C8471D"/>
    <w:rsid w:val="00C84A06"/>
    <w:rsid w:val="00C84D9C"/>
    <w:rsid w:val="00C84EBA"/>
    <w:rsid w:val="00C851EB"/>
    <w:rsid w:val="00C85B6A"/>
    <w:rsid w:val="00C86289"/>
    <w:rsid w:val="00C86794"/>
    <w:rsid w:val="00C86D20"/>
    <w:rsid w:val="00C8713C"/>
    <w:rsid w:val="00C8727B"/>
    <w:rsid w:val="00C8742D"/>
    <w:rsid w:val="00C87E20"/>
    <w:rsid w:val="00C9016F"/>
    <w:rsid w:val="00C907C1"/>
    <w:rsid w:val="00C9080B"/>
    <w:rsid w:val="00C90AE1"/>
    <w:rsid w:val="00C9152D"/>
    <w:rsid w:val="00C91877"/>
    <w:rsid w:val="00C91BC9"/>
    <w:rsid w:val="00C92201"/>
    <w:rsid w:val="00C92BDC"/>
    <w:rsid w:val="00C92F2B"/>
    <w:rsid w:val="00C92F48"/>
    <w:rsid w:val="00C9426A"/>
    <w:rsid w:val="00C94718"/>
    <w:rsid w:val="00C94798"/>
    <w:rsid w:val="00C94B8D"/>
    <w:rsid w:val="00C950C3"/>
    <w:rsid w:val="00C953B8"/>
    <w:rsid w:val="00C96024"/>
    <w:rsid w:val="00C96690"/>
    <w:rsid w:val="00C966E5"/>
    <w:rsid w:val="00C9670D"/>
    <w:rsid w:val="00C971FE"/>
    <w:rsid w:val="00C97384"/>
    <w:rsid w:val="00C97B7C"/>
    <w:rsid w:val="00CA0666"/>
    <w:rsid w:val="00CA08C6"/>
    <w:rsid w:val="00CA0F2F"/>
    <w:rsid w:val="00CA1A74"/>
    <w:rsid w:val="00CA3014"/>
    <w:rsid w:val="00CA307D"/>
    <w:rsid w:val="00CA3206"/>
    <w:rsid w:val="00CA3360"/>
    <w:rsid w:val="00CA3468"/>
    <w:rsid w:val="00CA3892"/>
    <w:rsid w:val="00CA3A36"/>
    <w:rsid w:val="00CA3C04"/>
    <w:rsid w:val="00CA543D"/>
    <w:rsid w:val="00CA56D8"/>
    <w:rsid w:val="00CA5F16"/>
    <w:rsid w:val="00CA660B"/>
    <w:rsid w:val="00CA6DA4"/>
    <w:rsid w:val="00CA6DCA"/>
    <w:rsid w:val="00CA7339"/>
    <w:rsid w:val="00CA7A55"/>
    <w:rsid w:val="00CB0062"/>
    <w:rsid w:val="00CB0150"/>
    <w:rsid w:val="00CB0221"/>
    <w:rsid w:val="00CB037E"/>
    <w:rsid w:val="00CB0A76"/>
    <w:rsid w:val="00CB0E18"/>
    <w:rsid w:val="00CB1135"/>
    <w:rsid w:val="00CB119A"/>
    <w:rsid w:val="00CB19A5"/>
    <w:rsid w:val="00CB32BE"/>
    <w:rsid w:val="00CB34C3"/>
    <w:rsid w:val="00CB3E7B"/>
    <w:rsid w:val="00CB410B"/>
    <w:rsid w:val="00CB50E1"/>
    <w:rsid w:val="00CB53D0"/>
    <w:rsid w:val="00CB5413"/>
    <w:rsid w:val="00CB5F34"/>
    <w:rsid w:val="00CB5FFF"/>
    <w:rsid w:val="00CB61FC"/>
    <w:rsid w:val="00CB641E"/>
    <w:rsid w:val="00CB6AF0"/>
    <w:rsid w:val="00CB6D41"/>
    <w:rsid w:val="00CB7572"/>
    <w:rsid w:val="00CB789D"/>
    <w:rsid w:val="00CB7901"/>
    <w:rsid w:val="00CB7ED3"/>
    <w:rsid w:val="00CB7EF8"/>
    <w:rsid w:val="00CC01FF"/>
    <w:rsid w:val="00CC042B"/>
    <w:rsid w:val="00CC0A0D"/>
    <w:rsid w:val="00CC1383"/>
    <w:rsid w:val="00CC18EE"/>
    <w:rsid w:val="00CC2517"/>
    <w:rsid w:val="00CC2FDA"/>
    <w:rsid w:val="00CC3174"/>
    <w:rsid w:val="00CC39F1"/>
    <w:rsid w:val="00CC3B1F"/>
    <w:rsid w:val="00CC3D33"/>
    <w:rsid w:val="00CC44B3"/>
    <w:rsid w:val="00CC49DB"/>
    <w:rsid w:val="00CC55C1"/>
    <w:rsid w:val="00CC5868"/>
    <w:rsid w:val="00CC6778"/>
    <w:rsid w:val="00CC69ED"/>
    <w:rsid w:val="00CC7C4A"/>
    <w:rsid w:val="00CD0729"/>
    <w:rsid w:val="00CD0962"/>
    <w:rsid w:val="00CD0CCC"/>
    <w:rsid w:val="00CD15D3"/>
    <w:rsid w:val="00CD1865"/>
    <w:rsid w:val="00CD20B4"/>
    <w:rsid w:val="00CD22C2"/>
    <w:rsid w:val="00CD2ADE"/>
    <w:rsid w:val="00CD2DFD"/>
    <w:rsid w:val="00CD2F04"/>
    <w:rsid w:val="00CD3292"/>
    <w:rsid w:val="00CD335A"/>
    <w:rsid w:val="00CD345D"/>
    <w:rsid w:val="00CD3DD1"/>
    <w:rsid w:val="00CD475E"/>
    <w:rsid w:val="00CD4E25"/>
    <w:rsid w:val="00CD4FCF"/>
    <w:rsid w:val="00CD52AD"/>
    <w:rsid w:val="00CD73A9"/>
    <w:rsid w:val="00CD777B"/>
    <w:rsid w:val="00CE0417"/>
    <w:rsid w:val="00CE12E3"/>
    <w:rsid w:val="00CE1B17"/>
    <w:rsid w:val="00CE1B8E"/>
    <w:rsid w:val="00CE2825"/>
    <w:rsid w:val="00CE3C81"/>
    <w:rsid w:val="00CE4752"/>
    <w:rsid w:val="00CE5AD4"/>
    <w:rsid w:val="00CE6088"/>
    <w:rsid w:val="00CE623D"/>
    <w:rsid w:val="00CE6495"/>
    <w:rsid w:val="00CE7260"/>
    <w:rsid w:val="00CE7490"/>
    <w:rsid w:val="00CE7B81"/>
    <w:rsid w:val="00CF1338"/>
    <w:rsid w:val="00CF1AB8"/>
    <w:rsid w:val="00CF2146"/>
    <w:rsid w:val="00CF2776"/>
    <w:rsid w:val="00CF29A9"/>
    <w:rsid w:val="00CF2A8D"/>
    <w:rsid w:val="00CF2D9A"/>
    <w:rsid w:val="00CF2F5D"/>
    <w:rsid w:val="00CF31FE"/>
    <w:rsid w:val="00CF3210"/>
    <w:rsid w:val="00CF349F"/>
    <w:rsid w:val="00CF37FE"/>
    <w:rsid w:val="00CF3FCD"/>
    <w:rsid w:val="00CF4695"/>
    <w:rsid w:val="00CF4852"/>
    <w:rsid w:val="00CF50CB"/>
    <w:rsid w:val="00CF5526"/>
    <w:rsid w:val="00CF5CD1"/>
    <w:rsid w:val="00CF5E62"/>
    <w:rsid w:val="00CF68D6"/>
    <w:rsid w:val="00CF6BA9"/>
    <w:rsid w:val="00CF74F6"/>
    <w:rsid w:val="00CF7B66"/>
    <w:rsid w:val="00CF7DEA"/>
    <w:rsid w:val="00D00114"/>
    <w:rsid w:val="00D00848"/>
    <w:rsid w:val="00D008E4"/>
    <w:rsid w:val="00D00F68"/>
    <w:rsid w:val="00D01B79"/>
    <w:rsid w:val="00D0222B"/>
    <w:rsid w:val="00D02ADF"/>
    <w:rsid w:val="00D03EE7"/>
    <w:rsid w:val="00D0443D"/>
    <w:rsid w:val="00D04ACB"/>
    <w:rsid w:val="00D04ED3"/>
    <w:rsid w:val="00D0503B"/>
    <w:rsid w:val="00D052C3"/>
    <w:rsid w:val="00D05833"/>
    <w:rsid w:val="00D05987"/>
    <w:rsid w:val="00D05A4B"/>
    <w:rsid w:val="00D05B1A"/>
    <w:rsid w:val="00D061B4"/>
    <w:rsid w:val="00D064CA"/>
    <w:rsid w:val="00D0738E"/>
    <w:rsid w:val="00D07714"/>
    <w:rsid w:val="00D07D29"/>
    <w:rsid w:val="00D07D96"/>
    <w:rsid w:val="00D1030D"/>
    <w:rsid w:val="00D103B2"/>
    <w:rsid w:val="00D10D34"/>
    <w:rsid w:val="00D11A88"/>
    <w:rsid w:val="00D122B7"/>
    <w:rsid w:val="00D12AF1"/>
    <w:rsid w:val="00D13027"/>
    <w:rsid w:val="00D133FD"/>
    <w:rsid w:val="00D13463"/>
    <w:rsid w:val="00D14041"/>
    <w:rsid w:val="00D142E0"/>
    <w:rsid w:val="00D14619"/>
    <w:rsid w:val="00D14D9B"/>
    <w:rsid w:val="00D14F16"/>
    <w:rsid w:val="00D15861"/>
    <w:rsid w:val="00D158F4"/>
    <w:rsid w:val="00D15E57"/>
    <w:rsid w:val="00D1731A"/>
    <w:rsid w:val="00D174AA"/>
    <w:rsid w:val="00D174ED"/>
    <w:rsid w:val="00D17B1F"/>
    <w:rsid w:val="00D2009C"/>
    <w:rsid w:val="00D20486"/>
    <w:rsid w:val="00D205F4"/>
    <w:rsid w:val="00D2089E"/>
    <w:rsid w:val="00D20CC3"/>
    <w:rsid w:val="00D20CEA"/>
    <w:rsid w:val="00D21B79"/>
    <w:rsid w:val="00D21FC3"/>
    <w:rsid w:val="00D223AC"/>
    <w:rsid w:val="00D22427"/>
    <w:rsid w:val="00D22428"/>
    <w:rsid w:val="00D22473"/>
    <w:rsid w:val="00D2292A"/>
    <w:rsid w:val="00D22ADC"/>
    <w:rsid w:val="00D22EE0"/>
    <w:rsid w:val="00D23518"/>
    <w:rsid w:val="00D23C02"/>
    <w:rsid w:val="00D24232"/>
    <w:rsid w:val="00D25498"/>
    <w:rsid w:val="00D25C35"/>
    <w:rsid w:val="00D270DA"/>
    <w:rsid w:val="00D3067E"/>
    <w:rsid w:val="00D306F4"/>
    <w:rsid w:val="00D30A00"/>
    <w:rsid w:val="00D30A7D"/>
    <w:rsid w:val="00D31518"/>
    <w:rsid w:val="00D315CA"/>
    <w:rsid w:val="00D31AF1"/>
    <w:rsid w:val="00D32303"/>
    <w:rsid w:val="00D32564"/>
    <w:rsid w:val="00D32664"/>
    <w:rsid w:val="00D328A7"/>
    <w:rsid w:val="00D32A51"/>
    <w:rsid w:val="00D32EA8"/>
    <w:rsid w:val="00D33074"/>
    <w:rsid w:val="00D33581"/>
    <w:rsid w:val="00D3421B"/>
    <w:rsid w:val="00D342CD"/>
    <w:rsid w:val="00D34C60"/>
    <w:rsid w:val="00D352BF"/>
    <w:rsid w:val="00D35456"/>
    <w:rsid w:val="00D3573A"/>
    <w:rsid w:val="00D35947"/>
    <w:rsid w:val="00D362F7"/>
    <w:rsid w:val="00D36EBF"/>
    <w:rsid w:val="00D37B27"/>
    <w:rsid w:val="00D37FA3"/>
    <w:rsid w:val="00D40F90"/>
    <w:rsid w:val="00D421A5"/>
    <w:rsid w:val="00D422DF"/>
    <w:rsid w:val="00D424B9"/>
    <w:rsid w:val="00D429AB"/>
    <w:rsid w:val="00D43A0D"/>
    <w:rsid w:val="00D43B95"/>
    <w:rsid w:val="00D43C5A"/>
    <w:rsid w:val="00D43F94"/>
    <w:rsid w:val="00D44125"/>
    <w:rsid w:val="00D44187"/>
    <w:rsid w:val="00D4459D"/>
    <w:rsid w:val="00D45641"/>
    <w:rsid w:val="00D45CF3"/>
    <w:rsid w:val="00D45EAE"/>
    <w:rsid w:val="00D460F4"/>
    <w:rsid w:val="00D46577"/>
    <w:rsid w:val="00D4668C"/>
    <w:rsid w:val="00D46A10"/>
    <w:rsid w:val="00D46C5E"/>
    <w:rsid w:val="00D47CBE"/>
    <w:rsid w:val="00D50178"/>
    <w:rsid w:val="00D50BD0"/>
    <w:rsid w:val="00D511AB"/>
    <w:rsid w:val="00D511F9"/>
    <w:rsid w:val="00D512B2"/>
    <w:rsid w:val="00D51A39"/>
    <w:rsid w:val="00D51D3C"/>
    <w:rsid w:val="00D52782"/>
    <w:rsid w:val="00D5295B"/>
    <w:rsid w:val="00D52EF7"/>
    <w:rsid w:val="00D5365E"/>
    <w:rsid w:val="00D536E2"/>
    <w:rsid w:val="00D53A16"/>
    <w:rsid w:val="00D546C1"/>
    <w:rsid w:val="00D547F8"/>
    <w:rsid w:val="00D54C82"/>
    <w:rsid w:val="00D55567"/>
    <w:rsid w:val="00D55CEB"/>
    <w:rsid w:val="00D5638E"/>
    <w:rsid w:val="00D564E4"/>
    <w:rsid w:val="00D56A19"/>
    <w:rsid w:val="00D57007"/>
    <w:rsid w:val="00D57101"/>
    <w:rsid w:val="00D57362"/>
    <w:rsid w:val="00D603A4"/>
    <w:rsid w:val="00D60BFB"/>
    <w:rsid w:val="00D627D3"/>
    <w:rsid w:val="00D62B30"/>
    <w:rsid w:val="00D62F5E"/>
    <w:rsid w:val="00D631CB"/>
    <w:rsid w:val="00D632A2"/>
    <w:rsid w:val="00D633B7"/>
    <w:rsid w:val="00D636E2"/>
    <w:rsid w:val="00D63F6F"/>
    <w:rsid w:val="00D64187"/>
    <w:rsid w:val="00D642B6"/>
    <w:rsid w:val="00D64569"/>
    <w:rsid w:val="00D649BC"/>
    <w:rsid w:val="00D65126"/>
    <w:rsid w:val="00D651C1"/>
    <w:rsid w:val="00D65682"/>
    <w:rsid w:val="00D65AF3"/>
    <w:rsid w:val="00D65C67"/>
    <w:rsid w:val="00D65E0F"/>
    <w:rsid w:val="00D663F3"/>
    <w:rsid w:val="00D666D4"/>
    <w:rsid w:val="00D668B1"/>
    <w:rsid w:val="00D6708C"/>
    <w:rsid w:val="00D672BC"/>
    <w:rsid w:val="00D675D2"/>
    <w:rsid w:val="00D67626"/>
    <w:rsid w:val="00D70124"/>
    <w:rsid w:val="00D70584"/>
    <w:rsid w:val="00D706BD"/>
    <w:rsid w:val="00D71166"/>
    <w:rsid w:val="00D71736"/>
    <w:rsid w:val="00D71F22"/>
    <w:rsid w:val="00D72013"/>
    <w:rsid w:val="00D722E0"/>
    <w:rsid w:val="00D7275A"/>
    <w:rsid w:val="00D72B74"/>
    <w:rsid w:val="00D72E62"/>
    <w:rsid w:val="00D732D1"/>
    <w:rsid w:val="00D734CF"/>
    <w:rsid w:val="00D74139"/>
    <w:rsid w:val="00D7423B"/>
    <w:rsid w:val="00D74746"/>
    <w:rsid w:val="00D74AF1"/>
    <w:rsid w:val="00D75431"/>
    <w:rsid w:val="00D76243"/>
    <w:rsid w:val="00D767EB"/>
    <w:rsid w:val="00D76DF6"/>
    <w:rsid w:val="00D778B9"/>
    <w:rsid w:val="00D77B02"/>
    <w:rsid w:val="00D77FF1"/>
    <w:rsid w:val="00D80157"/>
    <w:rsid w:val="00D802A1"/>
    <w:rsid w:val="00D81143"/>
    <w:rsid w:val="00D812E9"/>
    <w:rsid w:val="00D81394"/>
    <w:rsid w:val="00D81A3D"/>
    <w:rsid w:val="00D81C1E"/>
    <w:rsid w:val="00D82ABF"/>
    <w:rsid w:val="00D82B66"/>
    <w:rsid w:val="00D83484"/>
    <w:rsid w:val="00D83726"/>
    <w:rsid w:val="00D83889"/>
    <w:rsid w:val="00D83F8F"/>
    <w:rsid w:val="00D84271"/>
    <w:rsid w:val="00D8430A"/>
    <w:rsid w:val="00D8485D"/>
    <w:rsid w:val="00D851A5"/>
    <w:rsid w:val="00D85E41"/>
    <w:rsid w:val="00D864C9"/>
    <w:rsid w:val="00D8754F"/>
    <w:rsid w:val="00D8759F"/>
    <w:rsid w:val="00D87852"/>
    <w:rsid w:val="00D90732"/>
    <w:rsid w:val="00D90FD9"/>
    <w:rsid w:val="00D911E1"/>
    <w:rsid w:val="00D91412"/>
    <w:rsid w:val="00D92093"/>
    <w:rsid w:val="00D9210E"/>
    <w:rsid w:val="00D921F9"/>
    <w:rsid w:val="00D92EEB"/>
    <w:rsid w:val="00D9352E"/>
    <w:rsid w:val="00D93727"/>
    <w:rsid w:val="00D937AB"/>
    <w:rsid w:val="00D937E1"/>
    <w:rsid w:val="00D93BAD"/>
    <w:rsid w:val="00D93E12"/>
    <w:rsid w:val="00D93E87"/>
    <w:rsid w:val="00D94064"/>
    <w:rsid w:val="00D948AF"/>
    <w:rsid w:val="00D9500B"/>
    <w:rsid w:val="00D951F7"/>
    <w:rsid w:val="00D955D5"/>
    <w:rsid w:val="00D9572B"/>
    <w:rsid w:val="00D95C11"/>
    <w:rsid w:val="00D95C64"/>
    <w:rsid w:val="00D95EED"/>
    <w:rsid w:val="00D973FD"/>
    <w:rsid w:val="00D97FBF"/>
    <w:rsid w:val="00DA0C1F"/>
    <w:rsid w:val="00DA0C94"/>
    <w:rsid w:val="00DA22B2"/>
    <w:rsid w:val="00DA22C9"/>
    <w:rsid w:val="00DA243D"/>
    <w:rsid w:val="00DA2698"/>
    <w:rsid w:val="00DA3313"/>
    <w:rsid w:val="00DA3486"/>
    <w:rsid w:val="00DA3EAD"/>
    <w:rsid w:val="00DA465C"/>
    <w:rsid w:val="00DA471F"/>
    <w:rsid w:val="00DA49D0"/>
    <w:rsid w:val="00DA4EC6"/>
    <w:rsid w:val="00DA4F48"/>
    <w:rsid w:val="00DA5015"/>
    <w:rsid w:val="00DA5C75"/>
    <w:rsid w:val="00DA67A0"/>
    <w:rsid w:val="00DA6882"/>
    <w:rsid w:val="00DA6B10"/>
    <w:rsid w:val="00DA6D9F"/>
    <w:rsid w:val="00DA72D4"/>
    <w:rsid w:val="00DA763B"/>
    <w:rsid w:val="00DB0D9A"/>
    <w:rsid w:val="00DB10C1"/>
    <w:rsid w:val="00DB1518"/>
    <w:rsid w:val="00DB1569"/>
    <w:rsid w:val="00DB1C6A"/>
    <w:rsid w:val="00DB1FDB"/>
    <w:rsid w:val="00DB23B2"/>
    <w:rsid w:val="00DB3153"/>
    <w:rsid w:val="00DB31C0"/>
    <w:rsid w:val="00DB3321"/>
    <w:rsid w:val="00DB3653"/>
    <w:rsid w:val="00DB3C03"/>
    <w:rsid w:val="00DB40BD"/>
    <w:rsid w:val="00DB415E"/>
    <w:rsid w:val="00DB46AF"/>
    <w:rsid w:val="00DB4974"/>
    <w:rsid w:val="00DB63CF"/>
    <w:rsid w:val="00DB64B4"/>
    <w:rsid w:val="00DB6565"/>
    <w:rsid w:val="00DB66F9"/>
    <w:rsid w:val="00DB6C20"/>
    <w:rsid w:val="00DB6DFD"/>
    <w:rsid w:val="00DB6E93"/>
    <w:rsid w:val="00DB7BAA"/>
    <w:rsid w:val="00DC0E63"/>
    <w:rsid w:val="00DC10EF"/>
    <w:rsid w:val="00DC19A4"/>
    <w:rsid w:val="00DC1E36"/>
    <w:rsid w:val="00DC1F96"/>
    <w:rsid w:val="00DC26C5"/>
    <w:rsid w:val="00DC3099"/>
    <w:rsid w:val="00DC32D7"/>
    <w:rsid w:val="00DC360E"/>
    <w:rsid w:val="00DC3E5C"/>
    <w:rsid w:val="00DC3F2D"/>
    <w:rsid w:val="00DC3FAC"/>
    <w:rsid w:val="00DC4248"/>
    <w:rsid w:val="00DC4380"/>
    <w:rsid w:val="00DC5665"/>
    <w:rsid w:val="00DC5BEA"/>
    <w:rsid w:val="00DC671F"/>
    <w:rsid w:val="00DC74E1"/>
    <w:rsid w:val="00DC7B8F"/>
    <w:rsid w:val="00DC7E21"/>
    <w:rsid w:val="00DC7F7F"/>
    <w:rsid w:val="00DD04AD"/>
    <w:rsid w:val="00DD0B82"/>
    <w:rsid w:val="00DD0CFA"/>
    <w:rsid w:val="00DD1714"/>
    <w:rsid w:val="00DD1B46"/>
    <w:rsid w:val="00DD1F7E"/>
    <w:rsid w:val="00DD2027"/>
    <w:rsid w:val="00DD30D4"/>
    <w:rsid w:val="00DD37CA"/>
    <w:rsid w:val="00DD43BD"/>
    <w:rsid w:val="00DD457B"/>
    <w:rsid w:val="00DD45A4"/>
    <w:rsid w:val="00DD49E1"/>
    <w:rsid w:val="00DD4AAF"/>
    <w:rsid w:val="00DD53D0"/>
    <w:rsid w:val="00DD55DB"/>
    <w:rsid w:val="00DD5C07"/>
    <w:rsid w:val="00DD63EB"/>
    <w:rsid w:val="00DD6524"/>
    <w:rsid w:val="00DD66DE"/>
    <w:rsid w:val="00DD67A7"/>
    <w:rsid w:val="00DD6B3B"/>
    <w:rsid w:val="00DD6D90"/>
    <w:rsid w:val="00DD6EF0"/>
    <w:rsid w:val="00DE0656"/>
    <w:rsid w:val="00DE0717"/>
    <w:rsid w:val="00DE136F"/>
    <w:rsid w:val="00DE15B2"/>
    <w:rsid w:val="00DE1E24"/>
    <w:rsid w:val="00DE1EC5"/>
    <w:rsid w:val="00DE229B"/>
    <w:rsid w:val="00DE2EEE"/>
    <w:rsid w:val="00DE3A9D"/>
    <w:rsid w:val="00DE42AC"/>
    <w:rsid w:val="00DE4DD9"/>
    <w:rsid w:val="00DE510D"/>
    <w:rsid w:val="00DE65A2"/>
    <w:rsid w:val="00DE66F0"/>
    <w:rsid w:val="00DE6C19"/>
    <w:rsid w:val="00DE6C27"/>
    <w:rsid w:val="00DE71DE"/>
    <w:rsid w:val="00DE71FF"/>
    <w:rsid w:val="00DE77F3"/>
    <w:rsid w:val="00DE7E44"/>
    <w:rsid w:val="00DE7F06"/>
    <w:rsid w:val="00DF022C"/>
    <w:rsid w:val="00DF15E1"/>
    <w:rsid w:val="00DF161F"/>
    <w:rsid w:val="00DF188C"/>
    <w:rsid w:val="00DF1C11"/>
    <w:rsid w:val="00DF1D60"/>
    <w:rsid w:val="00DF2096"/>
    <w:rsid w:val="00DF20E8"/>
    <w:rsid w:val="00DF24AE"/>
    <w:rsid w:val="00DF25A9"/>
    <w:rsid w:val="00DF2B7E"/>
    <w:rsid w:val="00DF2C90"/>
    <w:rsid w:val="00DF2D64"/>
    <w:rsid w:val="00DF3E6A"/>
    <w:rsid w:val="00DF46BD"/>
    <w:rsid w:val="00DF49DF"/>
    <w:rsid w:val="00DF4CA3"/>
    <w:rsid w:val="00DF5A68"/>
    <w:rsid w:val="00DF5A96"/>
    <w:rsid w:val="00DF611B"/>
    <w:rsid w:val="00DF634E"/>
    <w:rsid w:val="00DF650F"/>
    <w:rsid w:val="00DF6DF7"/>
    <w:rsid w:val="00DF71E3"/>
    <w:rsid w:val="00DF73AD"/>
    <w:rsid w:val="00DF772B"/>
    <w:rsid w:val="00DF7B89"/>
    <w:rsid w:val="00DF7C74"/>
    <w:rsid w:val="00E00A6D"/>
    <w:rsid w:val="00E00D54"/>
    <w:rsid w:val="00E00D66"/>
    <w:rsid w:val="00E017D9"/>
    <w:rsid w:val="00E018DB"/>
    <w:rsid w:val="00E031BB"/>
    <w:rsid w:val="00E03E9F"/>
    <w:rsid w:val="00E03FE3"/>
    <w:rsid w:val="00E04129"/>
    <w:rsid w:val="00E0471A"/>
    <w:rsid w:val="00E05123"/>
    <w:rsid w:val="00E0582C"/>
    <w:rsid w:val="00E05CA2"/>
    <w:rsid w:val="00E05D1C"/>
    <w:rsid w:val="00E06365"/>
    <w:rsid w:val="00E063C1"/>
    <w:rsid w:val="00E06656"/>
    <w:rsid w:val="00E06CE0"/>
    <w:rsid w:val="00E073C7"/>
    <w:rsid w:val="00E10DEE"/>
    <w:rsid w:val="00E11A5F"/>
    <w:rsid w:val="00E11C5F"/>
    <w:rsid w:val="00E11EE7"/>
    <w:rsid w:val="00E11F1D"/>
    <w:rsid w:val="00E12082"/>
    <w:rsid w:val="00E126AF"/>
    <w:rsid w:val="00E1290B"/>
    <w:rsid w:val="00E12A95"/>
    <w:rsid w:val="00E13760"/>
    <w:rsid w:val="00E1381A"/>
    <w:rsid w:val="00E13E29"/>
    <w:rsid w:val="00E140E6"/>
    <w:rsid w:val="00E141EC"/>
    <w:rsid w:val="00E145C8"/>
    <w:rsid w:val="00E1472A"/>
    <w:rsid w:val="00E148F6"/>
    <w:rsid w:val="00E149C1"/>
    <w:rsid w:val="00E14D5B"/>
    <w:rsid w:val="00E14FDE"/>
    <w:rsid w:val="00E1501E"/>
    <w:rsid w:val="00E152E4"/>
    <w:rsid w:val="00E1530E"/>
    <w:rsid w:val="00E15A4D"/>
    <w:rsid w:val="00E15B1C"/>
    <w:rsid w:val="00E1607F"/>
    <w:rsid w:val="00E1620D"/>
    <w:rsid w:val="00E16A05"/>
    <w:rsid w:val="00E16AE8"/>
    <w:rsid w:val="00E16C85"/>
    <w:rsid w:val="00E170E7"/>
    <w:rsid w:val="00E17A58"/>
    <w:rsid w:val="00E17CA0"/>
    <w:rsid w:val="00E17D30"/>
    <w:rsid w:val="00E20140"/>
    <w:rsid w:val="00E204C2"/>
    <w:rsid w:val="00E20EA5"/>
    <w:rsid w:val="00E21D2A"/>
    <w:rsid w:val="00E21D6D"/>
    <w:rsid w:val="00E221A5"/>
    <w:rsid w:val="00E22430"/>
    <w:rsid w:val="00E22E5D"/>
    <w:rsid w:val="00E23511"/>
    <w:rsid w:val="00E23999"/>
    <w:rsid w:val="00E23F16"/>
    <w:rsid w:val="00E241B1"/>
    <w:rsid w:val="00E2519E"/>
    <w:rsid w:val="00E256F1"/>
    <w:rsid w:val="00E25EA0"/>
    <w:rsid w:val="00E2636B"/>
    <w:rsid w:val="00E26451"/>
    <w:rsid w:val="00E2648D"/>
    <w:rsid w:val="00E265B2"/>
    <w:rsid w:val="00E26710"/>
    <w:rsid w:val="00E269F5"/>
    <w:rsid w:val="00E26BD9"/>
    <w:rsid w:val="00E27373"/>
    <w:rsid w:val="00E273EF"/>
    <w:rsid w:val="00E27B79"/>
    <w:rsid w:val="00E27DB0"/>
    <w:rsid w:val="00E27F26"/>
    <w:rsid w:val="00E27FFE"/>
    <w:rsid w:val="00E30B24"/>
    <w:rsid w:val="00E31000"/>
    <w:rsid w:val="00E315BE"/>
    <w:rsid w:val="00E31B3B"/>
    <w:rsid w:val="00E321CD"/>
    <w:rsid w:val="00E3439B"/>
    <w:rsid w:val="00E3651A"/>
    <w:rsid w:val="00E36D41"/>
    <w:rsid w:val="00E3771E"/>
    <w:rsid w:val="00E37D19"/>
    <w:rsid w:val="00E409B8"/>
    <w:rsid w:val="00E40F4A"/>
    <w:rsid w:val="00E41366"/>
    <w:rsid w:val="00E41BFD"/>
    <w:rsid w:val="00E421A2"/>
    <w:rsid w:val="00E42AF9"/>
    <w:rsid w:val="00E42FCD"/>
    <w:rsid w:val="00E4309A"/>
    <w:rsid w:val="00E43F16"/>
    <w:rsid w:val="00E43F8B"/>
    <w:rsid w:val="00E44184"/>
    <w:rsid w:val="00E444B8"/>
    <w:rsid w:val="00E444BC"/>
    <w:rsid w:val="00E449EA"/>
    <w:rsid w:val="00E44C52"/>
    <w:rsid w:val="00E450A3"/>
    <w:rsid w:val="00E4558B"/>
    <w:rsid w:val="00E45B93"/>
    <w:rsid w:val="00E45F85"/>
    <w:rsid w:val="00E462D0"/>
    <w:rsid w:val="00E464C6"/>
    <w:rsid w:val="00E474EC"/>
    <w:rsid w:val="00E47AFE"/>
    <w:rsid w:val="00E47C13"/>
    <w:rsid w:val="00E47F42"/>
    <w:rsid w:val="00E501C1"/>
    <w:rsid w:val="00E50545"/>
    <w:rsid w:val="00E514E6"/>
    <w:rsid w:val="00E518DC"/>
    <w:rsid w:val="00E51DBC"/>
    <w:rsid w:val="00E52193"/>
    <w:rsid w:val="00E521FA"/>
    <w:rsid w:val="00E52252"/>
    <w:rsid w:val="00E5228A"/>
    <w:rsid w:val="00E5258B"/>
    <w:rsid w:val="00E525EE"/>
    <w:rsid w:val="00E52777"/>
    <w:rsid w:val="00E527DC"/>
    <w:rsid w:val="00E5285A"/>
    <w:rsid w:val="00E52F48"/>
    <w:rsid w:val="00E531CB"/>
    <w:rsid w:val="00E531CC"/>
    <w:rsid w:val="00E53BFA"/>
    <w:rsid w:val="00E54292"/>
    <w:rsid w:val="00E54693"/>
    <w:rsid w:val="00E54E2B"/>
    <w:rsid w:val="00E55309"/>
    <w:rsid w:val="00E55723"/>
    <w:rsid w:val="00E55965"/>
    <w:rsid w:val="00E55CE8"/>
    <w:rsid w:val="00E56693"/>
    <w:rsid w:val="00E566AB"/>
    <w:rsid w:val="00E56F9B"/>
    <w:rsid w:val="00E5700F"/>
    <w:rsid w:val="00E57442"/>
    <w:rsid w:val="00E57595"/>
    <w:rsid w:val="00E5781D"/>
    <w:rsid w:val="00E6045D"/>
    <w:rsid w:val="00E60580"/>
    <w:rsid w:val="00E61345"/>
    <w:rsid w:val="00E6168A"/>
    <w:rsid w:val="00E62145"/>
    <w:rsid w:val="00E62179"/>
    <w:rsid w:val="00E6221B"/>
    <w:rsid w:val="00E62267"/>
    <w:rsid w:val="00E62294"/>
    <w:rsid w:val="00E62B7E"/>
    <w:rsid w:val="00E63386"/>
    <w:rsid w:val="00E63899"/>
    <w:rsid w:val="00E63A2E"/>
    <w:rsid w:val="00E6414D"/>
    <w:rsid w:val="00E64A27"/>
    <w:rsid w:val="00E64F19"/>
    <w:rsid w:val="00E6556C"/>
    <w:rsid w:val="00E6587E"/>
    <w:rsid w:val="00E659E4"/>
    <w:rsid w:val="00E666B4"/>
    <w:rsid w:val="00E66729"/>
    <w:rsid w:val="00E66AB4"/>
    <w:rsid w:val="00E66CCD"/>
    <w:rsid w:val="00E66F80"/>
    <w:rsid w:val="00E67698"/>
    <w:rsid w:val="00E67BA0"/>
    <w:rsid w:val="00E67BE5"/>
    <w:rsid w:val="00E705C5"/>
    <w:rsid w:val="00E705D3"/>
    <w:rsid w:val="00E70697"/>
    <w:rsid w:val="00E70B89"/>
    <w:rsid w:val="00E70F65"/>
    <w:rsid w:val="00E7178C"/>
    <w:rsid w:val="00E719D2"/>
    <w:rsid w:val="00E7235C"/>
    <w:rsid w:val="00E72695"/>
    <w:rsid w:val="00E72E8E"/>
    <w:rsid w:val="00E734B1"/>
    <w:rsid w:val="00E73868"/>
    <w:rsid w:val="00E73AE9"/>
    <w:rsid w:val="00E73D58"/>
    <w:rsid w:val="00E7405B"/>
    <w:rsid w:val="00E7431C"/>
    <w:rsid w:val="00E74A19"/>
    <w:rsid w:val="00E75CEF"/>
    <w:rsid w:val="00E7611C"/>
    <w:rsid w:val="00E765D4"/>
    <w:rsid w:val="00E768D5"/>
    <w:rsid w:val="00E80515"/>
    <w:rsid w:val="00E80A07"/>
    <w:rsid w:val="00E80EAA"/>
    <w:rsid w:val="00E81436"/>
    <w:rsid w:val="00E81A61"/>
    <w:rsid w:val="00E82014"/>
    <w:rsid w:val="00E8236E"/>
    <w:rsid w:val="00E8243D"/>
    <w:rsid w:val="00E8246D"/>
    <w:rsid w:val="00E82760"/>
    <w:rsid w:val="00E82FB3"/>
    <w:rsid w:val="00E830F2"/>
    <w:rsid w:val="00E8323C"/>
    <w:rsid w:val="00E83591"/>
    <w:rsid w:val="00E8390F"/>
    <w:rsid w:val="00E83CE6"/>
    <w:rsid w:val="00E8423F"/>
    <w:rsid w:val="00E847D1"/>
    <w:rsid w:val="00E84A29"/>
    <w:rsid w:val="00E84F5C"/>
    <w:rsid w:val="00E853BA"/>
    <w:rsid w:val="00E8540B"/>
    <w:rsid w:val="00E85480"/>
    <w:rsid w:val="00E85B92"/>
    <w:rsid w:val="00E85CFA"/>
    <w:rsid w:val="00E860BA"/>
    <w:rsid w:val="00E86328"/>
    <w:rsid w:val="00E86B22"/>
    <w:rsid w:val="00E86DF8"/>
    <w:rsid w:val="00E86F60"/>
    <w:rsid w:val="00E87B34"/>
    <w:rsid w:val="00E9005B"/>
    <w:rsid w:val="00E9060F"/>
    <w:rsid w:val="00E908DB"/>
    <w:rsid w:val="00E90CD3"/>
    <w:rsid w:val="00E91082"/>
    <w:rsid w:val="00E91535"/>
    <w:rsid w:val="00E9197D"/>
    <w:rsid w:val="00E92129"/>
    <w:rsid w:val="00E922DD"/>
    <w:rsid w:val="00E92554"/>
    <w:rsid w:val="00E928DC"/>
    <w:rsid w:val="00E9353C"/>
    <w:rsid w:val="00E93F0E"/>
    <w:rsid w:val="00E94EBC"/>
    <w:rsid w:val="00E9536E"/>
    <w:rsid w:val="00E95954"/>
    <w:rsid w:val="00E95FD4"/>
    <w:rsid w:val="00E9604B"/>
    <w:rsid w:val="00E966C7"/>
    <w:rsid w:val="00E9701F"/>
    <w:rsid w:val="00E973ED"/>
    <w:rsid w:val="00E97965"/>
    <w:rsid w:val="00E97B9D"/>
    <w:rsid w:val="00E97BE5"/>
    <w:rsid w:val="00EA139F"/>
    <w:rsid w:val="00EA1A3F"/>
    <w:rsid w:val="00EA1E96"/>
    <w:rsid w:val="00EA1EAD"/>
    <w:rsid w:val="00EA3682"/>
    <w:rsid w:val="00EA3E44"/>
    <w:rsid w:val="00EA3F4E"/>
    <w:rsid w:val="00EA42E9"/>
    <w:rsid w:val="00EA48C7"/>
    <w:rsid w:val="00EA49D0"/>
    <w:rsid w:val="00EA4CED"/>
    <w:rsid w:val="00EA4E3E"/>
    <w:rsid w:val="00EA536E"/>
    <w:rsid w:val="00EA5AD5"/>
    <w:rsid w:val="00EA6038"/>
    <w:rsid w:val="00EA6B81"/>
    <w:rsid w:val="00EA6CC0"/>
    <w:rsid w:val="00EA7A1D"/>
    <w:rsid w:val="00EB196B"/>
    <w:rsid w:val="00EB20B3"/>
    <w:rsid w:val="00EB27E0"/>
    <w:rsid w:val="00EB3752"/>
    <w:rsid w:val="00EB3D43"/>
    <w:rsid w:val="00EB4870"/>
    <w:rsid w:val="00EB4DEA"/>
    <w:rsid w:val="00EB5018"/>
    <w:rsid w:val="00EB5E09"/>
    <w:rsid w:val="00EB71C7"/>
    <w:rsid w:val="00EB7509"/>
    <w:rsid w:val="00EB7A20"/>
    <w:rsid w:val="00EB7F5E"/>
    <w:rsid w:val="00EC024C"/>
    <w:rsid w:val="00EC058B"/>
    <w:rsid w:val="00EC17AA"/>
    <w:rsid w:val="00EC19AF"/>
    <w:rsid w:val="00EC20F0"/>
    <w:rsid w:val="00EC21C4"/>
    <w:rsid w:val="00EC24AB"/>
    <w:rsid w:val="00EC28E2"/>
    <w:rsid w:val="00EC3476"/>
    <w:rsid w:val="00EC35AB"/>
    <w:rsid w:val="00EC385F"/>
    <w:rsid w:val="00EC3B0B"/>
    <w:rsid w:val="00EC47FD"/>
    <w:rsid w:val="00EC4920"/>
    <w:rsid w:val="00EC4BA0"/>
    <w:rsid w:val="00EC4E64"/>
    <w:rsid w:val="00EC51A6"/>
    <w:rsid w:val="00EC54D2"/>
    <w:rsid w:val="00EC5BA3"/>
    <w:rsid w:val="00EC5DEA"/>
    <w:rsid w:val="00EC6D98"/>
    <w:rsid w:val="00EC7012"/>
    <w:rsid w:val="00EC771B"/>
    <w:rsid w:val="00EC7C01"/>
    <w:rsid w:val="00EC7CF4"/>
    <w:rsid w:val="00EC7F39"/>
    <w:rsid w:val="00ED0290"/>
    <w:rsid w:val="00ED0D12"/>
    <w:rsid w:val="00ED0EC5"/>
    <w:rsid w:val="00ED1140"/>
    <w:rsid w:val="00ED1D94"/>
    <w:rsid w:val="00ED22C5"/>
    <w:rsid w:val="00ED2302"/>
    <w:rsid w:val="00ED2567"/>
    <w:rsid w:val="00ED2C89"/>
    <w:rsid w:val="00ED3321"/>
    <w:rsid w:val="00ED3371"/>
    <w:rsid w:val="00ED33DC"/>
    <w:rsid w:val="00ED3576"/>
    <w:rsid w:val="00ED39F5"/>
    <w:rsid w:val="00ED3BAF"/>
    <w:rsid w:val="00ED4984"/>
    <w:rsid w:val="00ED51E1"/>
    <w:rsid w:val="00ED5860"/>
    <w:rsid w:val="00ED5E3C"/>
    <w:rsid w:val="00ED63B5"/>
    <w:rsid w:val="00ED691C"/>
    <w:rsid w:val="00ED70E3"/>
    <w:rsid w:val="00EE1097"/>
    <w:rsid w:val="00EE1362"/>
    <w:rsid w:val="00EE17C9"/>
    <w:rsid w:val="00EE1A8A"/>
    <w:rsid w:val="00EE1D69"/>
    <w:rsid w:val="00EE2086"/>
    <w:rsid w:val="00EE2729"/>
    <w:rsid w:val="00EE2B80"/>
    <w:rsid w:val="00EE2F46"/>
    <w:rsid w:val="00EE300F"/>
    <w:rsid w:val="00EE3476"/>
    <w:rsid w:val="00EE37A4"/>
    <w:rsid w:val="00EE3BD5"/>
    <w:rsid w:val="00EE46DA"/>
    <w:rsid w:val="00EE5045"/>
    <w:rsid w:val="00EE5849"/>
    <w:rsid w:val="00EE5CD3"/>
    <w:rsid w:val="00EE5F4C"/>
    <w:rsid w:val="00EE643C"/>
    <w:rsid w:val="00EE6C4D"/>
    <w:rsid w:val="00EE71CE"/>
    <w:rsid w:val="00EE7F21"/>
    <w:rsid w:val="00EF0F92"/>
    <w:rsid w:val="00EF1118"/>
    <w:rsid w:val="00EF13FD"/>
    <w:rsid w:val="00EF1DAE"/>
    <w:rsid w:val="00EF2056"/>
    <w:rsid w:val="00EF2436"/>
    <w:rsid w:val="00EF27DE"/>
    <w:rsid w:val="00EF30B3"/>
    <w:rsid w:val="00EF3186"/>
    <w:rsid w:val="00EF3304"/>
    <w:rsid w:val="00EF3A0A"/>
    <w:rsid w:val="00EF3C33"/>
    <w:rsid w:val="00EF3E34"/>
    <w:rsid w:val="00EF426F"/>
    <w:rsid w:val="00EF4948"/>
    <w:rsid w:val="00EF520F"/>
    <w:rsid w:val="00EF5373"/>
    <w:rsid w:val="00EF574D"/>
    <w:rsid w:val="00EF5C7E"/>
    <w:rsid w:val="00EF5F64"/>
    <w:rsid w:val="00EF6579"/>
    <w:rsid w:val="00EF6B8A"/>
    <w:rsid w:val="00EF6E73"/>
    <w:rsid w:val="00EF6FD2"/>
    <w:rsid w:val="00EF745E"/>
    <w:rsid w:val="00F0121C"/>
    <w:rsid w:val="00F0140C"/>
    <w:rsid w:val="00F01537"/>
    <w:rsid w:val="00F01E4C"/>
    <w:rsid w:val="00F02283"/>
    <w:rsid w:val="00F025FF"/>
    <w:rsid w:val="00F02FAA"/>
    <w:rsid w:val="00F031CA"/>
    <w:rsid w:val="00F031E1"/>
    <w:rsid w:val="00F042D0"/>
    <w:rsid w:val="00F04643"/>
    <w:rsid w:val="00F04D08"/>
    <w:rsid w:val="00F05184"/>
    <w:rsid w:val="00F0533B"/>
    <w:rsid w:val="00F05377"/>
    <w:rsid w:val="00F057E2"/>
    <w:rsid w:val="00F05A21"/>
    <w:rsid w:val="00F05C68"/>
    <w:rsid w:val="00F05DF0"/>
    <w:rsid w:val="00F06403"/>
    <w:rsid w:val="00F0669B"/>
    <w:rsid w:val="00F0715D"/>
    <w:rsid w:val="00F07302"/>
    <w:rsid w:val="00F0730F"/>
    <w:rsid w:val="00F0791D"/>
    <w:rsid w:val="00F07A81"/>
    <w:rsid w:val="00F07D89"/>
    <w:rsid w:val="00F1068E"/>
    <w:rsid w:val="00F10AAC"/>
    <w:rsid w:val="00F11418"/>
    <w:rsid w:val="00F117D6"/>
    <w:rsid w:val="00F117DE"/>
    <w:rsid w:val="00F1196A"/>
    <w:rsid w:val="00F11E51"/>
    <w:rsid w:val="00F12BB2"/>
    <w:rsid w:val="00F13716"/>
    <w:rsid w:val="00F13E05"/>
    <w:rsid w:val="00F14042"/>
    <w:rsid w:val="00F14475"/>
    <w:rsid w:val="00F1458E"/>
    <w:rsid w:val="00F14747"/>
    <w:rsid w:val="00F14A3D"/>
    <w:rsid w:val="00F14D3A"/>
    <w:rsid w:val="00F151E0"/>
    <w:rsid w:val="00F15C7F"/>
    <w:rsid w:val="00F15F73"/>
    <w:rsid w:val="00F16972"/>
    <w:rsid w:val="00F17241"/>
    <w:rsid w:val="00F17994"/>
    <w:rsid w:val="00F17C84"/>
    <w:rsid w:val="00F20B74"/>
    <w:rsid w:val="00F21772"/>
    <w:rsid w:val="00F2204F"/>
    <w:rsid w:val="00F22194"/>
    <w:rsid w:val="00F23474"/>
    <w:rsid w:val="00F24E63"/>
    <w:rsid w:val="00F25049"/>
    <w:rsid w:val="00F251F3"/>
    <w:rsid w:val="00F253FF"/>
    <w:rsid w:val="00F25C37"/>
    <w:rsid w:val="00F2620D"/>
    <w:rsid w:val="00F2630D"/>
    <w:rsid w:val="00F267F2"/>
    <w:rsid w:val="00F26F6B"/>
    <w:rsid w:val="00F26F85"/>
    <w:rsid w:val="00F27143"/>
    <w:rsid w:val="00F279F1"/>
    <w:rsid w:val="00F30BE4"/>
    <w:rsid w:val="00F3149F"/>
    <w:rsid w:val="00F31C98"/>
    <w:rsid w:val="00F31EDA"/>
    <w:rsid w:val="00F31F04"/>
    <w:rsid w:val="00F31FFD"/>
    <w:rsid w:val="00F320CC"/>
    <w:rsid w:val="00F32358"/>
    <w:rsid w:val="00F323B7"/>
    <w:rsid w:val="00F324F5"/>
    <w:rsid w:val="00F327A8"/>
    <w:rsid w:val="00F32D64"/>
    <w:rsid w:val="00F32F15"/>
    <w:rsid w:val="00F33390"/>
    <w:rsid w:val="00F342B8"/>
    <w:rsid w:val="00F348DE"/>
    <w:rsid w:val="00F356E2"/>
    <w:rsid w:val="00F3676F"/>
    <w:rsid w:val="00F36CF4"/>
    <w:rsid w:val="00F37C49"/>
    <w:rsid w:val="00F37D7A"/>
    <w:rsid w:val="00F4198A"/>
    <w:rsid w:val="00F41BCD"/>
    <w:rsid w:val="00F426CF"/>
    <w:rsid w:val="00F4270A"/>
    <w:rsid w:val="00F427F6"/>
    <w:rsid w:val="00F42E00"/>
    <w:rsid w:val="00F42E2B"/>
    <w:rsid w:val="00F43F9A"/>
    <w:rsid w:val="00F4463A"/>
    <w:rsid w:val="00F4491C"/>
    <w:rsid w:val="00F44B1C"/>
    <w:rsid w:val="00F44F4A"/>
    <w:rsid w:val="00F46449"/>
    <w:rsid w:val="00F46D5D"/>
    <w:rsid w:val="00F46E64"/>
    <w:rsid w:val="00F47542"/>
    <w:rsid w:val="00F47594"/>
    <w:rsid w:val="00F47D60"/>
    <w:rsid w:val="00F47EE2"/>
    <w:rsid w:val="00F50048"/>
    <w:rsid w:val="00F5073A"/>
    <w:rsid w:val="00F51D38"/>
    <w:rsid w:val="00F52816"/>
    <w:rsid w:val="00F52F12"/>
    <w:rsid w:val="00F530A5"/>
    <w:rsid w:val="00F53D35"/>
    <w:rsid w:val="00F53EDC"/>
    <w:rsid w:val="00F55403"/>
    <w:rsid w:val="00F56502"/>
    <w:rsid w:val="00F56587"/>
    <w:rsid w:val="00F5680A"/>
    <w:rsid w:val="00F56898"/>
    <w:rsid w:val="00F5721F"/>
    <w:rsid w:val="00F600D9"/>
    <w:rsid w:val="00F6014A"/>
    <w:rsid w:val="00F60462"/>
    <w:rsid w:val="00F604D6"/>
    <w:rsid w:val="00F604EF"/>
    <w:rsid w:val="00F6087B"/>
    <w:rsid w:val="00F60E9E"/>
    <w:rsid w:val="00F611DE"/>
    <w:rsid w:val="00F628ED"/>
    <w:rsid w:val="00F62FA4"/>
    <w:rsid w:val="00F631F4"/>
    <w:rsid w:val="00F635B4"/>
    <w:rsid w:val="00F63B1E"/>
    <w:rsid w:val="00F63BED"/>
    <w:rsid w:val="00F63C6F"/>
    <w:rsid w:val="00F6469D"/>
    <w:rsid w:val="00F646A4"/>
    <w:rsid w:val="00F64C5E"/>
    <w:rsid w:val="00F64E40"/>
    <w:rsid w:val="00F6503A"/>
    <w:rsid w:val="00F66063"/>
    <w:rsid w:val="00F665BD"/>
    <w:rsid w:val="00F6660E"/>
    <w:rsid w:val="00F66FF2"/>
    <w:rsid w:val="00F675A1"/>
    <w:rsid w:val="00F678E6"/>
    <w:rsid w:val="00F6790A"/>
    <w:rsid w:val="00F7007D"/>
    <w:rsid w:val="00F700E3"/>
    <w:rsid w:val="00F702CA"/>
    <w:rsid w:val="00F7043F"/>
    <w:rsid w:val="00F7053A"/>
    <w:rsid w:val="00F7119A"/>
    <w:rsid w:val="00F71604"/>
    <w:rsid w:val="00F71944"/>
    <w:rsid w:val="00F71974"/>
    <w:rsid w:val="00F71FC9"/>
    <w:rsid w:val="00F72231"/>
    <w:rsid w:val="00F72A7C"/>
    <w:rsid w:val="00F7360C"/>
    <w:rsid w:val="00F737C3"/>
    <w:rsid w:val="00F739DD"/>
    <w:rsid w:val="00F7454E"/>
    <w:rsid w:val="00F74AA0"/>
    <w:rsid w:val="00F755E0"/>
    <w:rsid w:val="00F758D9"/>
    <w:rsid w:val="00F761C3"/>
    <w:rsid w:val="00F76C21"/>
    <w:rsid w:val="00F771AD"/>
    <w:rsid w:val="00F77AD1"/>
    <w:rsid w:val="00F80222"/>
    <w:rsid w:val="00F80943"/>
    <w:rsid w:val="00F809EE"/>
    <w:rsid w:val="00F80B7E"/>
    <w:rsid w:val="00F80E0A"/>
    <w:rsid w:val="00F81252"/>
    <w:rsid w:val="00F815AB"/>
    <w:rsid w:val="00F8180F"/>
    <w:rsid w:val="00F82990"/>
    <w:rsid w:val="00F83754"/>
    <w:rsid w:val="00F83E97"/>
    <w:rsid w:val="00F84119"/>
    <w:rsid w:val="00F84316"/>
    <w:rsid w:val="00F84A90"/>
    <w:rsid w:val="00F85A0D"/>
    <w:rsid w:val="00F86787"/>
    <w:rsid w:val="00F875B8"/>
    <w:rsid w:val="00F87C3E"/>
    <w:rsid w:val="00F908F5"/>
    <w:rsid w:val="00F91B93"/>
    <w:rsid w:val="00F929AB"/>
    <w:rsid w:val="00F92ABE"/>
    <w:rsid w:val="00F9331C"/>
    <w:rsid w:val="00F93A20"/>
    <w:rsid w:val="00F93DB0"/>
    <w:rsid w:val="00F94162"/>
    <w:rsid w:val="00F94D51"/>
    <w:rsid w:val="00F95249"/>
    <w:rsid w:val="00F9540F"/>
    <w:rsid w:val="00F95EF2"/>
    <w:rsid w:val="00F95F6A"/>
    <w:rsid w:val="00F9622A"/>
    <w:rsid w:val="00F9641E"/>
    <w:rsid w:val="00F9668E"/>
    <w:rsid w:val="00F96FBE"/>
    <w:rsid w:val="00F970C3"/>
    <w:rsid w:val="00F979FF"/>
    <w:rsid w:val="00F97E2E"/>
    <w:rsid w:val="00FA0457"/>
    <w:rsid w:val="00FA0D66"/>
    <w:rsid w:val="00FA0DE4"/>
    <w:rsid w:val="00FA1531"/>
    <w:rsid w:val="00FA186C"/>
    <w:rsid w:val="00FA1B5D"/>
    <w:rsid w:val="00FA1F91"/>
    <w:rsid w:val="00FA29BC"/>
    <w:rsid w:val="00FA29FF"/>
    <w:rsid w:val="00FA2B84"/>
    <w:rsid w:val="00FA2BE9"/>
    <w:rsid w:val="00FA2F42"/>
    <w:rsid w:val="00FA3173"/>
    <w:rsid w:val="00FA317C"/>
    <w:rsid w:val="00FA35DB"/>
    <w:rsid w:val="00FA3666"/>
    <w:rsid w:val="00FA3762"/>
    <w:rsid w:val="00FA411E"/>
    <w:rsid w:val="00FA492B"/>
    <w:rsid w:val="00FA4D7F"/>
    <w:rsid w:val="00FA4DFB"/>
    <w:rsid w:val="00FA5446"/>
    <w:rsid w:val="00FA54DD"/>
    <w:rsid w:val="00FA5CD9"/>
    <w:rsid w:val="00FA5FFF"/>
    <w:rsid w:val="00FA60F8"/>
    <w:rsid w:val="00FA71E7"/>
    <w:rsid w:val="00FA7552"/>
    <w:rsid w:val="00FA7F90"/>
    <w:rsid w:val="00FB1938"/>
    <w:rsid w:val="00FB2042"/>
    <w:rsid w:val="00FB2377"/>
    <w:rsid w:val="00FB2472"/>
    <w:rsid w:val="00FB254F"/>
    <w:rsid w:val="00FB2C49"/>
    <w:rsid w:val="00FB2CBB"/>
    <w:rsid w:val="00FB3802"/>
    <w:rsid w:val="00FB3811"/>
    <w:rsid w:val="00FB38CD"/>
    <w:rsid w:val="00FB3DE3"/>
    <w:rsid w:val="00FB44B8"/>
    <w:rsid w:val="00FB4601"/>
    <w:rsid w:val="00FB4F1A"/>
    <w:rsid w:val="00FB581C"/>
    <w:rsid w:val="00FB5918"/>
    <w:rsid w:val="00FB631B"/>
    <w:rsid w:val="00FB6474"/>
    <w:rsid w:val="00FB6656"/>
    <w:rsid w:val="00FB670D"/>
    <w:rsid w:val="00FB6838"/>
    <w:rsid w:val="00FB69C1"/>
    <w:rsid w:val="00FB7708"/>
    <w:rsid w:val="00FB7A22"/>
    <w:rsid w:val="00FB7BF8"/>
    <w:rsid w:val="00FC010C"/>
    <w:rsid w:val="00FC05F3"/>
    <w:rsid w:val="00FC0BD1"/>
    <w:rsid w:val="00FC0ED6"/>
    <w:rsid w:val="00FC1019"/>
    <w:rsid w:val="00FC1227"/>
    <w:rsid w:val="00FC1C23"/>
    <w:rsid w:val="00FC2ACB"/>
    <w:rsid w:val="00FC2B72"/>
    <w:rsid w:val="00FC3849"/>
    <w:rsid w:val="00FC3FF3"/>
    <w:rsid w:val="00FC4061"/>
    <w:rsid w:val="00FC462A"/>
    <w:rsid w:val="00FC4B38"/>
    <w:rsid w:val="00FC4B5C"/>
    <w:rsid w:val="00FC4F8F"/>
    <w:rsid w:val="00FC4FD0"/>
    <w:rsid w:val="00FC6AFD"/>
    <w:rsid w:val="00FC6D84"/>
    <w:rsid w:val="00FC725E"/>
    <w:rsid w:val="00FC7A60"/>
    <w:rsid w:val="00FC7DF2"/>
    <w:rsid w:val="00FD01C5"/>
    <w:rsid w:val="00FD0217"/>
    <w:rsid w:val="00FD0F41"/>
    <w:rsid w:val="00FD1BDC"/>
    <w:rsid w:val="00FD20B8"/>
    <w:rsid w:val="00FD2835"/>
    <w:rsid w:val="00FD2B4F"/>
    <w:rsid w:val="00FD2BA8"/>
    <w:rsid w:val="00FD2C8D"/>
    <w:rsid w:val="00FD30E3"/>
    <w:rsid w:val="00FD315B"/>
    <w:rsid w:val="00FD3FAA"/>
    <w:rsid w:val="00FD4290"/>
    <w:rsid w:val="00FD42F8"/>
    <w:rsid w:val="00FD4339"/>
    <w:rsid w:val="00FD4C5B"/>
    <w:rsid w:val="00FD4DB7"/>
    <w:rsid w:val="00FD5384"/>
    <w:rsid w:val="00FD54FC"/>
    <w:rsid w:val="00FD55AB"/>
    <w:rsid w:val="00FD5C6B"/>
    <w:rsid w:val="00FD671B"/>
    <w:rsid w:val="00FD70FE"/>
    <w:rsid w:val="00FD7278"/>
    <w:rsid w:val="00FD794C"/>
    <w:rsid w:val="00FD79DC"/>
    <w:rsid w:val="00FD7C3F"/>
    <w:rsid w:val="00FD7EED"/>
    <w:rsid w:val="00FE00BE"/>
    <w:rsid w:val="00FE033D"/>
    <w:rsid w:val="00FE0748"/>
    <w:rsid w:val="00FE10D6"/>
    <w:rsid w:val="00FE1B44"/>
    <w:rsid w:val="00FE25A1"/>
    <w:rsid w:val="00FE2639"/>
    <w:rsid w:val="00FE2F0E"/>
    <w:rsid w:val="00FE30FC"/>
    <w:rsid w:val="00FE3772"/>
    <w:rsid w:val="00FE3DD2"/>
    <w:rsid w:val="00FE428C"/>
    <w:rsid w:val="00FE5369"/>
    <w:rsid w:val="00FE55FF"/>
    <w:rsid w:val="00FE5F12"/>
    <w:rsid w:val="00FE6532"/>
    <w:rsid w:val="00FE69FF"/>
    <w:rsid w:val="00FE6A26"/>
    <w:rsid w:val="00FE768D"/>
    <w:rsid w:val="00FE7A46"/>
    <w:rsid w:val="00FE7A8C"/>
    <w:rsid w:val="00FF0424"/>
    <w:rsid w:val="00FF14DD"/>
    <w:rsid w:val="00FF1630"/>
    <w:rsid w:val="00FF1F36"/>
    <w:rsid w:val="00FF2423"/>
    <w:rsid w:val="00FF2628"/>
    <w:rsid w:val="00FF27DA"/>
    <w:rsid w:val="00FF2F92"/>
    <w:rsid w:val="00FF3027"/>
    <w:rsid w:val="00FF34BF"/>
    <w:rsid w:val="00FF370E"/>
    <w:rsid w:val="00FF3FF4"/>
    <w:rsid w:val="00FF4A24"/>
    <w:rsid w:val="00FF4F9A"/>
    <w:rsid w:val="00FF53D6"/>
    <w:rsid w:val="00FF542B"/>
    <w:rsid w:val="00FF5BAF"/>
    <w:rsid w:val="00FF5E61"/>
    <w:rsid w:val="00FF654C"/>
    <w:rsid w:val="00FF74C2"/>
    <w:rsid w:val="00FF77F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1BA374"/>
  <w15:docId w15:val="{BFE9600A-D024-4B02-B82B-49B800F5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9F6"/>
    <w:rPr>
      <w:sz w:val="22"/>
      <w:szCs w:val="22"/>
      <w:lang w:val="ru-RU" w:eastAsia="en-US"/>
    </w:rPr>
  </w:style>
  <w:style w:type="paragraph" w:styleId="1">
    <w:name w:val="heading 1"/>
    <w:basedOn w:val="a"/>
    <w:next w:val="a"/>
    <w:link w:val="10"/>
    <w:qFormat/>
    <w:rsid w:val="00EB4DEA"/>
    <w:pPr>
      <w:keepNext/>
      <w:outlineLvl w:val="0"/>
    </w:pPr>
    <w:rPr>
      <w:rFonts w:ascii="Times New Roman" w:eastAsia="Times New Roman" w:hAnsi="Times New Roman"/>
      <w:b/>
      <w:bCs/>
      <w:sz w:val="28"/>
      <w:szCs w:val="24"/>
      <w:lang w:val="uk-UA"/>
    </w:rPr>
  </w:style>
  <w:style w:type="paragraph" w:styleId="2">
    <w:name w:val="heading 2"/>
    <w:basedOn w:val="a"/>
    <w:next w:val="a"/>
    <w:link w:val="20"/>
    <w:qFormat/>
    <w:rsid w:val="00EB4DEA"/>
    <w:pPr>
      <w:keepNext/>
      <w:ind w:left="720"/>
      <w:outlineLvl w:val="1"/>
    </w:pPr>
    <w:rPr>
      <w:rFonts w:ascii="Times New Roman" w:eastAsia="Times New Roman" w:hAnsi="Times New Roman"/>
      <w:b/>
      <w:bCs/>
      <w:sz w:val="28"/>
      <w:szCs w:val="24"/>
      <w:lang w:val="uk-UA"/>
    </w:rPr>
  </w:style>
  <w:style w:type="paragraph" w:styleId="3">
    <w:name w:val="heading 3"/>
    <w:basedOn w:val="a"/>
    <w:next w:val="a"/>
    <w:link w:val="30"/>
    <w:qFormat/>
    <w:rsid w:val="00EB4DEA"/>
    <w:pPr>
      <w:keepNext/>
      <w:spacing w:before="240" w:after="60"/>
      <w:outlineLvl w:val="2"/>
    </w:pPr>
    <w:rPr>
      <w:rFonts w:ascii="Arial" w:hAnsi="Arial" w:cs="Arial"/>
      <w:b/>
      <w:bCs/>
      <w:sz w:val="26"/>
      <w:szCs w:val="26"/>
    </w:rPr>
  </w:style>
  <w:style w:type="paragraph" w:styleId="4">
    <w:name w:val="heading 4"/>
    <w:aliases w:val=" Знак"/>
    <w:basedOn w:val="a"/>
    <w:next w:val="a"/>
    <w:link w:val="40"/>
    <w:uiPriority w:val="9"/>
    <w:qFormat/>
    <w:rsid w:val="00FD0217"/>
    <w:pPr>
      <w:keepNext/>
      <w:spacing w:before="240" w:after="60"/>
      <w:outlineLvl w:val="3"/>
    </w:pPr>
    <w:rPr>
      <w:rFonts w:eastAsia="Times New Roman"/>
      <w:b/>
      <w:bCs/>
      <w:sz w:val="28"/>
      <w:szCs w:val="28"/>
    </w:rPr>
  </w:style>
  <w:style w:type="paragraph" w:styleId="5">
    <w:name w:val="heading 5"/>
    <w:basedOn w:val="a"/>
    <w:next w:val="a"/>
    <w:link w:val="50"/>
    <w:semiHidden/>
    <w:unhideWhenUsed/>
    <w:qFormat/>
    <w:rsid w:val="00DE0717"/>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qFormat/>
    <w:rsid w:val="0025146F"/>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2"/>
    <w:basedOn w:val="a"/>
    <w:link w:val="a4"/>
    <w:uiPriority w:val="99"/>
    <w:qFormat/>
    <w:rsid w:val="00861789"/>
    <w:pPr>
      <w:jc w:val="center"/>
    </w:pPr>
    <w:rPr>
      <w:rFonts w:ascii="Times New Roman" w:eastAsia="Times New Roman" w:hAnsi="Times New Roman"/>
      <w:b/>
      <w:bCs/>
      <w:sz w:val="28"/>
      <w:szCs w:val="24"/>
      <w:lang w:val="uk-UA"/>
    </w:rPr>
  </w:style>
  <w:style w:type="character" w:customStyle="1" w:styleId="a4">
    <w:name w:val="Заголовок Знак"/>
    <w:aliases w:val=" Знак2 Знак"/>
    <w:link w:val="a3"/>
    <w:uiPriority w:val="99"/>
    <w:rsid w:val="00861789"/>
    <w:rPr>
      <w:rFonts w:ascii="Times New Roman" w:eastAsia="Times New Roman" w:hAnsi="Times New Roman"/>
      <w:b/>
      <w:bCs/>
      <w:sz w:val="28"/>
      <w:szCs w:val="24"/>
      <w:lang w:val="uk-UA"/>
    </w:rPr>
  </w:style>
  <w:style w:type="paragraph" w:styleId="a5">
    <w:name w:val="Body Text"/>
    <w:basedOn w:val="a"/>
    <w:link w:val="a6"/>
    <w:rsid w:val="00EB4DEA"/>
    <w:rPr>
      <w:rFonts w:ascii="Times New Roman" w:eastAsia="Times New Roman" w:hAnsi="Times New Roman"/>
      <w:sz w:val="28"/>
      <w:szCs w:val="24"/>
      <w:lang w:val="uk-UA"/>
    </w:rPr>
  </w:style>
  <w:style w:type="paragraph" w:styleId="HTML">
    <w:name w:val="HTML Preformatted"/>
    <w:aliases w:val=" Знак1"/>
    <w:basedOn w:val="a"/>
    <w:link w:val="HTML0"/>
    <w:uiPriority w:val="99"/>
    <w:unhideWhenUsed/>
    <w:rsid w:val="00EB4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4"/>
      <w:szCs w:val="24"/>
      <w:lang w:val="uk-UA"/>
    </w:rPr>
  </w:style>
  <w:style w:type="character" w:customStyle="1" w:styleId="HTML0">
    <w:name w:val="Стандартный HTML Знак"/>
    <w:aliases w:val=" Знак1 Знак"/>
    <w:link w:val="HTML"/>
    <w:uiPriority w:val="99"/>
    <w:rsid w:val="00BA69E1"/>
    <w:rPr>
      <w:rFonts w:ascii="Courier New" w:eastAsia="Times New Roman" w:hAnsi="Courier New" w:cs="Courier New"/>
      <w:sz w:val="24"/>
      <w:szCs w:val="24"/>
      <w:lang w:val="uk-UA"/>
    </w:rPr>
  </w:style>
  <w:style w:type="character" w:customStyle="1" w:styleId="40">
    <w:name w:val="Заголовок 4 Знак"/>
    <w:aliases w:val=" Знак Знак"/>
    <w:link w:val="4"/>
    <w:uiPriority w:val="9"/>
    <w:semiHidden/>
    <w:rsid w:val="00FD0217"/>
    <w:rPr>
      <w:rFonts w:ascii="Calibri" w:eastAsia="Times New Roman" w:hAnsi="Calibri" w:cs="Times New Roman"/>
      <w:b/>
      <w:bCs/>
      <w:sz w:val="28"/>
      <w:szCs w:val="28"/>
      <w:lang w:eastAsia="en-US"/>
    </w:rPr>
  </w:style>
  <w:style w:type="paragraph" w:styleId="a7">
    <w:name w:val="footer"/>
    <w:basedOn w:val="a"/>
    <w:link w:val="a8"/>
    <w:uiPriority w:val="99"/>
    <w:rsid w:val="00B90E93"/>
    <w:pPr>
      <w:tabs>
        <w:tab w:val="center" w:pos="4677"/>
        <w:tab w:val="right" w:pos="9355"/>
      </w:tabs>
    </w:pPr>
  </w:style>
  <w:style w:type="character" w:styleId="a9">
    <w:name w:val="page number"/>
    <w:basedOn w:val="a0"/>
    <w:qFormat/>
    <w:rsid w:val="00B90E93"/>
  </w:style>
  <w:style w:type="paragraph" w:styleId="aa">
    <w:name w:val="List Paragraph"/>
    <w:basedOn w:val="a"/>
    <w:link w:val="ab"/>
    <w:uiPriority w:val="34"/>
    <w:qFormat/>
    <w:rsid w:val="0056149F"/>
    <w:pPr>
      <w:ind w:left="708"/>
    </w:p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unhideWhenUsed/>
    <w:qFormat/>
    <w:rsid w:val="0056149F"/>
    <w:pPr>
      <w:spacing w:before="100" w:beforeAutospacing="1" w:after="100" w:afterAutospacing="1"/>
    </w:pPr>
    <w:rPr>
      <w:rFonts w:ascii="Times New Roman" w:eastAsia="Times New Roman" w:hAnsi="Times New Roman"/>
      <w:sz w:val="24"/>
      <w:szCs w:val="24"/>
      <w:lang w:eastAsia="ru-RU"/>
    </w:rPr>
  </w:style>
  <w:style w:type="paragraph" w:styleId="ae">
    <w:name w:val="Body Text Indent"/>
    <w:aliases w:val="Подпись к рис.,Ïîäïèñü ê ðèñ."/>
    <w:basedOn w:val="a"/>
    <w:link w:val="af"/>
    <w:rsid w:val="007D599C"/>
    <w:pPr>
      <w:spacing w:after="120"/>
      <w:ind w:left="283"/>
    </w:pPr>
  </w:style>
  <w:style w:type="paragraph" w:styleId="af0">
    <w:name w:val="header"/>
    <w:basedOn w:val="a"/>
    <w:link w:val="af1"/>
    <w:uiPriority w:val="99"/>
    <w:rsid w:val="007D599C"/>
    <w:pPr>
      <w:tabs>
        <w:tab w:val="center" w:pos="4153"/>
        <w:tab w:val="right" w:pos="8306"/>
      </w:tabs>
    </w:pPr>
    <w:rPr>
      <w:rFonts w:ascii="Times NR Cyr MT" w:eastAsia="Times New Roman" w:hAnsi="Times NR Cyr MT"/>
      <w:sz w:val="28"/>
      <w:szCs w:val="20"/>
      <w:lang w:val="uk-UA"/>
    </w:rPr>
  </w:style>
  <w:style w:type="paragraph" w:styleId="af2">
    <w:name w:val="caption"/>
    <w:basedOn w:val="a"/>
    <w:next w:val="a"/>
    <w:qFormat/>
    <w:rsid w:val="008B3F0C"/>
    <w:rPr>
      <w:rFonts w:ascii="Times New Roman" w:eastAsia="Times New Roman" w:hAnsi="Times New Roman"/>
      <w:b/>
      <w:bCs/>
      <w:sz w:val="28"/>
      <w:szCs w:val="24"/>
      <w:lang w:val="uk-UA" w:eastAsia="ru-RU"/>
    </w:rPr>
  </w:style>
  <w:style w:type="character" w:customStyle="1" w:styleId="af3">
    <w:name w:val="Знак"/>
    <w:rsid w:val="00E43F8B"/>
    <w:rPr>
      <w:rFonts w:ascii="Courier New" w:hAnsi="Courier New" w:cs="Courier New"/>
      <w:sz w:val="24"/>
      <w:szCs w:val="24"/>
      <w:lang w:val="uk-UA" w:eastAsia="ru-RU" w:bidi="ar-SA"/>
    </w:rPr>
  </w:style>
  <w:style w:type="paragraph" w:styleId="af4">
    <w:name w:val="Balloon Text"/>
    <w:basedOn w:val="a"/>
    <w:link w:val="af5"/>
    <w:qFormat/>
    <w:rsid w:val="00C8471D"/>
    <w:rPr>
      <w:rFonts w:ascii="Tahoma" w:hAnsi="Tahoma"/>
      <w:sz w:val="16"/>
      <w:szCs w:val="16"/>
    </w:rPr>
  </w:style>
  <w:style w:type="character" w:styleId="af6">
    <w:name w:val="Strong"/>
    <w:uiPriority w:val="22"/>
    <w:qFormat/>
    <w:rsid w:val="00756E02"/>
    <w:rPr>
      <w:b/>
      <w:bCs/>
    </w:rPr>
  </w:style>
  <w:style w:type="paragraph" w:customStyle="1" w:styleId="af7">
    <w:name w:val="a"/>
    <w:basedOn w:val="a"/>
    <w:rsid w:val="00756E02"/>
    <w:pPr>
      <w:spacing w:before="100" w:beforeAutospacing="1" w:after="100" w:afterAutospacing="1"/>
    </w:pPr>
    <w:rPr>
      <w:rFonts w:ascii="Times New Roman" w:eastAsia="Times New Roman" w:hAnsi="Times New Roman"/>
      <w:sz w:val="24"/>
      <w:szCs w:val="24"/>
      <w:lang w:eastAsia="ru-RU"/>
    </w:rPr>
  </w:style>
  <w:style w:type="character" w:customStyle="1" w:styleId="a8">
    <w:name w:val="Нижний колонтитул Знак"/>
    <w:link w:val="a7"/>
    <w:uiPriority w:val="99"/>
    <w:qFormat/>
    <w:rsid w:val="00717D1B"/>
    <w:rPr>
      <w:sz w:val="22"/>
      <w:szCs w:val="22"/>
      <w:lang w:eastAsia="en-US"/>
    </w:rPr>
  </w:style>
  <w:style w:type="character" w:customStyle="1" w:styleId="20">
    <w:name w:val="Заголовок 2 Знак"/>
    <w:link w:val="2"/>
    <w:qFormat/>
    <w:rsid w:val="00F031CA"/>
    <w:rPr>
      <w:rFonts w:ascii="Times New Roman" w:eastAsia="Times New Roman" w:hAnsi="Times New Roman"/>
      <w:b/>
      <w:bCs/>
      <w:sz w:val="28"/>
      <w:szCs w:val="24"/>
      <w:lang w:val="uk-UA"/>
    </w:rPr>
  </w:style>
  <w:style w:type="character" w:customStyle="1" w:styleId="a6">
    <w:name w:val="Основной текст Знак"/>
    <w:link w:val="a5"/>
    <w:qFormat/>
    <w:rsid w:val="00F031CA"/>
    <w:rPr>
      <w:rFonts w:ascii="Times New Roman" w:eastAsia="Times New Roman" w:hAnsi="Times New Roman"/>
      <w:sz w:val="28"/>
      <w:szCs w:val="24"/>
      <w:lang w:val="uk-UA"/>
    </w:rPr>
  </w:style>
  <w:style w:type="character" w:styleId="af8">
    <w:name w:val="Hyperlink"/>
    <w:unhideWhenUsed/>
    <w:rsid w:val="00EC5BA3"/>
    <w:rPr>
      <w:color w:val="0000FF"/>
      <w:u w:val="single"/>
    </w:rPr>
  </w:style>
  <w:style w:type="character" w:customStyle="1" w:styleId="10">
    <w:name w:val="Заголовок 1 Знак"/>
    <w:link w:val="1"/>
    <w:rsid w:val="00D174AA"/>
    <w:rPr>
      <w:rFonts w:ascii="Times New Roman" w:eastAsia="Times New Roman" w:hAnsi="Times New Roman"/>
      <w:b/>
      <w:bCs/>
      <w:sz w:val="28"/>
      <w:szCs w:val="24"/>
      <w:lang w:val="uk-UA"/>
    </w:rPr>
  </w:style>
  <w:style w:type="paragraph" w:customStyle="1" w:styleId="21">
    <w:name w:val="заголовок 2"/>
    <w:basedOn w:val="a"/>
    <w:next w:val="a"/>
    <w:rsid w:val="00D174AA"/>
    <w:pPr>
      <w:keepNext/>
      <w:pBdr>
        <w:bottom w:val="single" w:sz="12" w:space="1" w:color="auto"/>
      </w:pBdr>
      <w:jc w:val="center"/>
      <w:outlineLvl w:val="1"/>
    </w:pPr>
    <w:rPr>
      <w:rFonts w:ascii="Times NR Cyr MT" w:eastAsia="Times New Roman" w:hAnsi="Times NR Cyr MT"/>
      <w:b/>
      <w:sz w:val="24"/>
      <w:szCs w:val="20"/>
      <w:lang w:val="uk-UA" w:eastAsia="ru-RU"/>
    </w:rPr>
  </w:style>
  <w:style w:type="paragraph" w:styleId="22">
    <w:name w:val="Body Text Indent 2"/>
    <w:basedOn w:val="a"/>
    <w:link w:val="23"/>
    <w:uiPriority w:val="99"/>
    <w:unhideWhenUsed/>
    <w:rsid w:val="00E474EC"/>
    <w:pPr>
      <w:widowControl w:val="0"/>
      <w:autoSpaceDE w:val="0"/>
      <w:autoSpaceDN w:val="0"/>
      <w:adjustRightInd w:val="0"/>
      <w:spacing w:after="120" w:line="480" w:lineRule="auto"/>
      <w:ind w:left="283"/>
    </w:pPr>
    <w:rPr>
      <w:rFonts w:ascii="Times New Roman" w:eastAsia="Times New Roman" w:hAnsi="Times New Roman"/>
      <w:sz w:val="20"/>
      <w:szCs w:val="20"/>
    </w:rPr>
  </w:style>
  <w:style w:type="character" w:customStyle="1" w:styleId="23">
    <w:name w:val="Основной текст с отступом 2 Знак"/>
    <w:link w:val="22"/>
    <w:uiPriority w:val="99"/>
    <w:rsid w:val="00E474EC"/>
    <w:rPr>
      <w:rFonts w:ascii="Times New Roman" w:eastAsia="Times New Roman" w:hAnsi="Times New Roman"/>
    </w:rPr>
  </w:style>
  <w:style w:type="paragraph" w:customStyle="1" w:styleId="11">
    <w:name w:val="Обычный1"/>
    <w:rsid w:val="00AE71FC"/>
    <w:pPr>
      <w:spacing w:before="100" w:after="100"/>
    </w:pPr>
    <w:rPr>
      <w:rFonts w:ascii="Times New Roman" w:eastAsia="Times New Roman" w:hAnsi="Times New Roman"/>
      <w:snapToGrid w:val="0"/>
      <w:sz w:val="24"/>
      <w:lang w:val="ru-RU" w:eastAsia="ru-RU"/>
    </w:rPr>
  </w:style>
  <w:style w:type="table" w:styleId="af9">
    <w:name w:val="Table Grid"/>
    <w:basedOn w:val="a1"/>
    <w:qFormat/>
    <w:rsid w:val="006A41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r">
    <w:name w:val="info_par"/>
    <w:basedOn w:val="a"/>
    <w:rsid w:val="008550E4"/>
    <w:pPr>
      <w:spacing w:before="100" w:beforeAutospacing="1" w:after="100" w:afterAutospacing="1"/>
    </w:pPr>
    <w:rPr>
      <w:rFonts w:ascii="Verdana" w:eastAsia="Times New Roman" w:hAnsi="Verdana"/>
      <w:color w:val="4B614B"/>
      <w:sz w:val="17"/>
      <w:szCs w:val="17"/>
      <w:lang w:eastAsia="ru-RU"/>
    </w:rPr>
  </w:style>
  <w:style w:type="character" w:customStyle="1" w:styleId="af1">
    <w:name w:val="Верхний колонтитул Знак"/>
    <w:link w:val="af0"/>
    <w:uiPriority w:val="99"/>
    <w:qFormat/>
    <w:rsid w:val="00D22EE0"/>
    <w:rPr>
      <w:rFonts w:ascii="Times NR Cyr MT" w:eastAsia="Times New Roman" w:hAnsi="Times NR Cyr MT"/>
      <w:sz w:val="28"/>
      <w:lang w:val="uk-UA"/>
    </w:rPr>
  </w:style>
  <w:style w:type="paragraph" w:styleId="afa">
    <w:name w:val="No Spacing"/>
    <w:link w:val="afb"/>
    <w:uiPriority w:val="1"/>
    <w:qFormat/>
    <w:rsid w:val="004A2326"/>
    <w:rPr>
      <w:sz w:val="22"/>
      <w:szCs w:val="22"/>
      <w:lang w:val="ru-RU" w:eastAsia="en-US"/>
    </w:rPr>
  </w:style>
  <w:style w:type="character" w:customStyle="1" w:styleId="24">
    <w:name w:val="Основной текст (2)_"/>
    <w:link w:val="25"/>
    <w:rsid w:val="00401169"/>
    <w:rPr>
      <w:shd w:val="clear" w:color="auto" w:fill="FFFFFF"/>
    </w:rPr>
  </w:style>
  <w:style w:type="paragraph" w:customStyle="1" w:styleId="25">
    <w:name w:val="Основной текст (2)"/>
    <w:basedOn w:val="a"/>
    <w:link w:val="24"/>
    <w:rsid w:val="00401169"/>
    <w:pPr>
      <w:widowControl w:val="0"/>
      <w:shd w:val="clear" w:color="auto" w:fill="FFFFFF"/>
      <w:spacing w:before="60" w:line="269" w:lineRule="exact"/>
      <w:jc w:val="both"/>
    </w:pPr>
    <w:rPr>
      <w:sz w:val="20"/>
      <w:szCs w:val="20"/>
    </w:rPr>
  </w:style>
  <w:style w:type="character" w:customStyle="1" w:styleId="22pt">
    <w:name w:val="Основной текст (2) + Интервал 2 pt"/>
    <w:rsid w:val="00BB0C9E"/>
    <w:rPr>
      <w:b w:val="0"/>
      <w:bCs w:val="0"/>
      <w:i w:val="0"/>
      <w:iCs w:val="0"/>
      <w:smallCaps w:val="0"/>
      <w:strike w:val="0"/>
      <w:color w:val="000000"/>
      <w:spacing w:val="40"/>
      <w:w w:val="100"/>
      <w:position w:val="0"/>
      <w:sz w:val="22"/>
      <w:szCs w:val="22"/>
      <w:u w:val="none"/>
      <w:shd w:val="clear" w:color="auto" w:fill="FFFFFF"/>
      <w:lang w:val="uk-UA" w:eastAsia="uk-UA" w:bidi="uk-UA"/>
    </w:rPr>
  </w:style>
  <w:style w:type="character" w:customStyle="1" w:styleId="afc">
    <w:name w:val="Основной текст_"/>
    <w:link w:val="12"/>
    <w:locked/>
    <w:rsid w:val="00495539"/>
    <w:rPr>
      <w:shd w:val="clear" w:color="auto" w:fill="FFFFFF"/>
    </w:rPr>
  </w:style>
  <w:style w:type="paragraph" w:customStyle="1" w:styleId="12">
    <w:name w:val="Основной текст1"/>
    <w:basedOn w:val="a"/>
    <w:link w:val="afc"/>
    <w:rsid w:val="00495539"/>
    <w:pPr>
      <w:widowControl w:val="0"/>
      <w:shd w:val="clear" w:color="auto" w:fill="FFFFFF"/>
    </w:pPr>
    <w:rPr>
      <w:sz w:val="20"/>
      <w:szCs w:val="20"/>
    </w:rPr>
  </w:style>
  <w:style w:type="character" w:customStyle="1" w:styleId="12pt">
    <w:name w:val="Основной текст + 12 pt"/>
    <w:aliases w:val="Интервал 0 pt"/>
    <w:rsid w:val="00495539"/>
    <w:rPr>
      <w:color w:val="000000"/>
      <w:spacing w:val="-10"/>
      <w:w w:val="100"/>
      <w:position w:val="0"/>
      <w:sz w:val="24"/>
      <w:szCs w:val="24"/>
      <w:shd w:val="clear" w:color="auto" w:fill="FFFFFF"/>
      <w:lang w:val="uk-UA"/>
    </w:rPr>
  </w:style>
  <w:style w:type="paragraph" w:styleId="afd">
    <w:name w:val="Block Text"/>
    <w:basedOn w:val="a"/>
    <w:semiHidden/>
    <w:unhideWhenUsed/>
    <w:rsid w:val="009C0CF3"/>
    <w:pPr>
      <w:ind w:left="360" w:right="3780"/>
      <w:jc w:val="both"/>
    </w:pPr>
    <w:rPr>
      <w:rFonts w:ascii="Times New Roman" w:eastAsia="Times New Roman" w:hAnsi="Times New Roman"/>
      <w:sz w:val="24"/>
      <w:szCs w:val="24"/>
      <w:lang w:val="uk-UA" w:eastAsia="ru-RU"/>
    </w:rPr>
  </w:style>
  <w:style w:type="character" w:customStyle="1" w:styleId="12pt0pt">
    <w:name w:val="Основной текст + 12 pt;Интервал 0 pt"/>
    <w:rsid w:val="002732BD"/>
    <w:rPr>
      <w:color w:val="000000"/>
      <w:spacing w:val="-10"/>
      <w:w w:val="100"/>
      <w:position w:val="0"/>
      <w:sz w:val="24"/>
      <w:szCs w:val="24"/>
      <w:shd w:val="clear" w:color="auto" w:fill="FFFFFF"/>
      <w:lang w:val="uk-UA"/>
    </w:rPr>
  </w:style>
  <w:style w:type="character" w:customStyle="1" w:styleId="115pt0pt">
    <w:name w:val="Основной текст + 11;5 pt;Интервал 0 pt"/>
    <w:rsid w:val="001D44E6"/>
    <w:rPr>
      <w:rFonts w:ascii="Times New Roman" w:eastAsia="Times New Roman" w:hAnsi="Times New Roman" w:cs="Times New Roman"/>
      <w:b w:val="0"/>
      <w:bCs w:val="0"/>
      <w:i w:val="0"/>
      <w:iCs w:val="0"/>
      <w:smallCaps w:val="0"/>
      <w:strike w:val="0"/>
      <w:color w:val="000000"/>
      <w:spacing w:val="-8"/>
      <w:w w:val="100"/>
      <w:position w:val="0"/>
      <w:sz w:val="23"/>
      <w:szCs w:val="23"/>
      <w:u w:val="none"/>
      <w:shd w:val="clear" w:color="auto" w:fill="FFFFFF"/>
      <w:lang w:val="uk-UA"/>
    </w:rPr>
  </w:style>
  <w:style w:type="paragraph" w:customStyle="1" w:styleId="rvps2">
    <w:name w:val="rvps2"/>
    <w:basedOn w:val="a"/>
    <w:rsid w:val="001838B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rsid w:val="00E847D1"/>
  </w:style>
  <w:style w:type="paragraph" w:styleId="26">
    <w:name w:val="Body Text 2"/>
    <w:basedOn w:val="a"/>
    <w:link w:val="27"/>
    <w:unhideWhenUsed/>
    <w:rsid w:val="0071249A"/>
    <w:pPr>
      <w:spacing w:after="120" w:line="480" w:lineRule="auto"/>
    </w:pPr>
  </w:style>
  <w:style w:type="character" w:customStyle="1" w:styleId="27">
    <w:name w:val="Основной текст 2 Знак"/>
    <w:link w:val="26"/>
    <w:rsid w:val="0071249A"/>
    <w:rPr>
      <w:sz w:val="22"/>
      <w:szCs w:val="22"/>
      <w:lang w:eastAsia="en-US"/>
    </w:rPr>
  </w:style>
  <w:style w:type="character" w:styleId="afe">
    <w:name w:val="Emphasis"/>
    <w:uiPriority w:val="20"/>
    <w:qFormat/>
    <w:rsid w:val="00651449"/>
    <w:rPr>
      <w:i/>
      <w:iCs/>
    </w:rPr>
  </w:style>
  <w:style w:type="paragraph" w:customStyle="1" w:styleId="41">
    <w:name w:val="заголовок 4"/>
    <w:basedOn w:val="a"/>
    <w:next w:val="a"/>
    <w:uiPriority w:val="99"/>
    <w:qFormat/>
    <w:rsid w:val="00ED1140"/>
    <w:pPr>
      <w:keepNext/>
      <w:autoSpaceDE w:val="0"/>
      <w:autoSpaceDN w:val="0"/>
      <w:ind w:firstLine="1701"/>
      <w:jc w:val="both"/>
    </w:pPr>
    <w:rPr>
      <w:rFonts w:ascii="Bookman Old Style" w:eastAsia="Times New Roman" w:hAnsi="Bookman Old Style"/>
      <w:sz w:val="27"/>
      <w:szCs w:val="27"/>
      <w:lang w:eastAsia="ru-RU"/>
    </w:rPr>
  </w:style>
  <w:style w:type="paragraph" w:customStyle="1" w:styleId="Default">
    <w:name w:val="Default"/>
    <w:rsid w:val="00A753D4"/>
    <w:pPr>
      <w:autoSpaceDE w:val="0"/>
      <w:autoSpaceDN w:val="0"/>
      <w:adjustRightInd w:val="0"/>
    </w:pPr>
    <w:rPr>
      <w:rFonts w:ascii="Times New Roman" w:hAnsi="Times New Roman"/>
      <w:color w:val="000000"/>
      <w:sz w:val="24"/>
      <w:szCs w:val="24"/>
      <w:lang w:val="ru-RU" w:eastAsia="en-US"/>
    </w:rPr>
  </w:style>
  <w:style w:type="character" w:customStyle="1" w:styleId="ListLabel1">
    <w:name w:val="ListLabel 1"/>
    <w:qFormat/>
    <w:rsid w:val="001B01A0"/>
    <w:rPr>
      <w:rFonts w:eastAsia="Times New Roman" w:cs="Times New Roman"/>
    </w:rPr>
  </w:style>
  <w:style w:type="paragraph" w:customStyle="1" w:styleId="210">
    <w:name w:val="Заголовок 21"/>
    <w:basedOn w:val="a"/>
    <w:qFormat/>
    <w:rsid w:val="001B01A0"/>
    <w:pPr>
      <w:keepNext/>
      <w:ind w:left="720"/>
      <w:outlineLvl w:val="1"/>
    </w:pPr>
    <w:rPr>
      <w:rFonts w:ascii="Times New Roman" w:eastAsia="Times New Roman" w:hAnsi="Times New Roman"/>
      <w:b/>
      <w:bCs/>
      <w:sz w:val="28"/>
      <w:szCs w:val="24"/>
      <w:lang w:val="uk-UA" w:eastAsia="ru-RU"/>
    </w:rPr>
  </w:style>
  <w:style w:type="paragraph" w:customStyle="1" w:styleId="211">
    <w:name w:val="Заголовок 211"/>
    <w:basedOn w:val="a"/>
    <w:qFormat/>
    <w:rsid w:val="00C505A6"/>
    <w:pPr>
      <w:keepNext/>
      <w:ind w:left="720"/>
      <w:outlineLvl w:val="1"/>
    </w:pPr>
    <w:rPr>
      <w:b/>
      <w:bCs/>
      <w:sz w:val="28"/>
      <w:szCs w:val="24"/>
      <w:lang w:val="uk-UA" w:eastAsia="uk-UA"/>
    </w:rPr>
  </w:style>
  <w:style w:type="paragraph" w:customStyle="1" w:styleId="aff">
    <w:name w:val="Знак Знак Знак Знак Знак Знак Знак Знак Знак Знак"/>
    <w:basedOn w:val="a"/>
    <w:rsid w:val="00671BCD"/>
    <w:rPr>
      <w:rFonts w:ascii="Verdana" w:eastAsia="Times New Roman" w:hAnsi="Verdana" w:cs="Verdana"/>
      <w:sz w:val="20"/>
      <w:szCs w:val="20"/>
      <w:lang w:val="en-US"/>
    </w:rPr>
  </w:style>
  <w:style w:type="numbering" w:customStyle="1" w:styleId="13">
    <w:name w:val="Нет списка1"/>
    <w:next w:val="a2"/>
    <w:semiHidden/>
    <w:rsid w:val="00E22430"/>
  </w:style>
  <w:style w:type="character" w:customStyle="1" w:styleId="af5">
    <w:name w:val="Текст выноски Знак"/>
    <w:link w:val="af4"/>
    <w:uiPriority w:val="99"/>
    <w:qFormat/>
    <w:rsid w:val="00E22430"/>
    <w:rPr>
      <w:rFonts w:ascii="Tahoma" w:hAnsi="Tahoma" w:cs="Tahoma"/>
      <w:sz w:val="16"/>
      <w:szCs w:val="16"/>
      <w:lang w:val="ru-RU" w:eastAsia="en-US"/>
    </w:rPr>
  </w:style>
  <w:style w:type="paragraph" w:customStyle="1" w:styleId="14">
    <w:name w:val="Абзац списку1"/>
    <w:basedOn w:val="a"/>
    <w:qFormat/>
    <w:rsid w:val="00E22430"/>
    <w:pPr>
      <w:ind w:left="720"/>
      <w:contextualSpacing/>
    </w:pPr>
    <w:rPr>
      <w:rFonts w:ascii="Times New Roman" w:eastAsia="Times New Roman" w:hAnsi="Times New Roman"/>
      <w:sz w:val="24"/>
      <w:szCs w:val="20"/>
      <w:lang w:val="uk-UA" w:eastAsia="ru-RU"/>
    </w:rPr>
  </w:style>
  <w:style w:type="paragraph" w:customStyle="1" w:styleId="textwrite">
    <w:name w:val="textwrite"/>
    <w:basedOn w:val="a"/>
    <w:rsid w:val="00E22430"/>
    <w:pPr>
      <w:spacing w:before="200" w:after="200" w:line="312" w:lineRule="auto"/>
      <w:jc w:val="both"/>
    </w:pPr>
    <w:rPr>
      <w:rFonts w:ascii="Times New Roman" w:eastAsia="Times New Roman" w:hAnsi="Times New Roman"/>
      <w:sz w:val="26"/>
      <w:szCs w:val="26"/>
      <w:lang w:val="en-GB" w:eastAsia="en-GB"/>
    </w:rPr>
  </w:style>
  <w:style w:type="paragraph" w:customStyle="1" w:styleId="OsnovnoiText">
    <w:name w:val="OsnovnoiText"/>
    <w:basedOn w:val="a5"/>
    <w:next w:val="a"/>
    <w:autoRedefine/>
    <w:rsid w:val="00E22430"/>
    <w:pPr>
      <w:numPr>
        <w:ilvl w:val="1"/>
        <w:numId w:val="1"/>
      </w:numPr>
      <w:tabs>
        <w:tab w:val="left" w:pos="0"/>
      </w:tabs>
      <w:spacing w:line="360" w:lineRule="auto"/>
      <w:jc w:val="both"/>
    </w:pPr>
    <w:rPr>
      <w:bCs/>
      <w:iCs/>
      <w:szCs w:val="28"/>
      <w:lang w:eastAsia="ru-RU"/>
    </w:rPr>
  </w:style>
  <w:style w:type="paragraph" w:customStyle="1" w:styleId="Blank">
    <w:name w:val="Blank"/>
    <w:basedOn w:val="a"/>
    <w:rsid w:val="00E22430"/>
    <w:pPr>
      <w:tabs>
        <w:tab w:val="left" w:pos="5387"/>
        <w:tab w:val="right" w:pos="8930"/>
      </w:tabs>
      <w:spacing w:after="120"/>
      <w:ind w:firstLine="720"/>
    </w:pPr>
    <w:rPr>
      <w:rFonts w:ascii="Times New Roman" w:eastAsia="Times New Roman" w:hAnsi="Times New Roman"/>
      <w:sz w:val="24"/>
      <w:szCs w:val="20"/>
      <w:lang w:val="uk-UA" w:eastAsia="ru-RU"/>
    </w:rPr>
  </w:style>
  <w:style w:type="paragraph" w:customStyle="1" w:styleId="15">
    <w:name w:val="1"/>
    <w:basedOn w:val="a"/>
    <w:rsid w:val="00E22430"/>
    <w:rPr>
      <w:rFonts w:ascii="Verdana" w:eastAsia="Times New Roman" w:hAnsi="Verdana"/>
      <w:sz w:val="24"/>
      <w:szCs w:val="24"/>
      <w:lang w:val="en-US"/>
    </w:rPr>
  </w:style>
  <w:style w:type="paragraph" w:customStyle="1" w:styleId="aff0">
    <w:name w:val="Знак Знак Знак Знак"/>
    <w:basedOn w:val="a"/>
    <w:rsid w:val="00E22430"/>
    <w:rPr>
      <w:rFonts w:ascii="Verdana" w:eastAsia="Times New Roman" w:hAnsi="Verdana" w:cs="Verdana"/>
      <w:sz w:val="20"/>
      <w:szCs w:val="20"/>
      <w:lang w:val="en-US"/>
    </w:rPr>
  </w:style>
  <w:style w:type="character" w:customStyle="1" w:styleId="rvts96">
    <w:name w:val="rvts96"/>
    <w:basedOn w:val="a0"/>
    <w:rsid w:val="00E22430"/>
  </w:style>
  <w:style w:type="paragraph" w:customStyle="1" w:styleId="Style1">
    <w:name w:val="Style1"/>
    <w:basedOn w:val="a"/>
    <w:rsid w:val="00E22430"/>
    <w:pPr>
      <w:widowControl w:val="0"/>
      <w:autoSpaceDE w:val="0"/>
      <w:autoSpaceDN w:val="0"/>
      <w:adjustRightInd w:val="0"/>
      <w:spacing w:line="226" w:lineRule="exact"/>
      <w:ind w:firstLine="480"/>
    </w:pPr>
    <w:rPr>
      <w:rFonts w:ascii="Times New Roman" w:eastAsia="Times New Roman" w:hAnsi="Times New Roman"/>
      <w:sz w:val="24"/>
      <w:szCs w:val="24"/>
      <w:lang w:eastAsia="ru-RU"/>
    </w:rPr>
  </w:style>
  <w:style w:type="paragraph" w:customStyle="1" w:styleId="Style6">
    <w:name w:val="Style6"/>
    <w:basedOn w:val="a"/>
    <w:rsid w:val="00E22430"/>
    <w:pPr>
      <w:widowControl w:val="0"/>
      <w:autoSpaceDE w:val="0"/>
      <w:autoSpaceDN w:val="0"/>
      <w:adjustRightInd w:val="0"/>
      <w:spacing w:line="234" w:lineRule="exact"/>
      <w:ind w:firstLine="518"/>
      <w:jc w:val="both"/>
    </w:pPr>
    <w:rPr>
      <w:rFonts w:ascii="Times New Roman" w:eastAsia="Times New Roman" w:hAnsi="Times New Roman"/>
      <w:sz w:val="24"/>
      <w:szCs w:val="24"/>
      <w:lang w:eastAsia="ru-RU"/>
    </w:rPr>
  </w:style>
  <w:style w:type="paragraph" w:customStyle="1" w:styleId="Style7">
    <w:name w:val="Style7"/>
    <w:basedOn w:val="a"/>
    <w:rsid w:val="00E22430"/>
    <w:pPr>
      <w:widowControl w:val="0"/>
      <w:autoSpaceDE w:val="0"/>
      <w:autoSpaceDN w:val="0"/>
      <w:adjustRightInd w:val="0"/>
      <w:spacing w:line="233" w:lineRule="exact"/>
      <w:ind w:firstLine="490"/>
      <w:jc w:val="both"/>
    </w:pPr>
    <w:rPr>
      <w:rFonts w:ascii="Times New Roman" w:eastAsia="Times New Roman" w:hAnsi="Times New Roman"/>
      <w:sz w:val="24"/>
      <w:szCs w:val="24"/>
      <w:lang w:eastAsia="ru-RU"/>
    </w:rPr>
  </w:style>
  <w:style w:type="paragraph" w:customStyle="1" w:styleId="Style9">
    <w:name w:val="Style9"/>
    <w:basedOn w:val="a"/>
    <w:rsid w:val="00E22430"/>
    <w:pPr>
      <w:widowControl w:val="0"/>
      <w:autoSpaceDE w:val="0"/>
      <w:autoSpaceDN w:val="0"/>
      <w:adjustRightInd w:val="0"/>
      <w:spacing w:line="227" w:lineRule="exact"/>
      <w:ind w:firstLine="509"/>
      <w:jc w:val="both"/>
    </w:pPr>
    <w:rPr>
      <w:rFonts w:ascii="Times New Roman" w:eastAsia="Times New Roman" w:hAnsi="Times New Roman"/>
      <w:sz w:val="24"/>
      <w:szCs w:val="24"/>
      <w:lang w:eastAsia="ru-RU"/>
    </w:rPr>
  </w:style>
  <w:style w:type="character" w:customStyle="1" w:styleId="FontStyle25">
    <w:name w:val="Font Style25"/>
    <w:rsid w:val="00E22430"/>
    <w:rPr>
      <w:rFonts w:ascii="Times New Roman" w:hAnsi="Times New Roman" w:cs="Times New Roman"/>
      <w:sz w:val="18"/>
      <w:szCs w:val="18"/>
    </w:rPr>
  </w:style>
  <w:style w:type="character" w:customStyle="1" w:styleId="FontStyle26">
    <w:name w:val="Font Style26"/>
    <w:rsid w:val="00E22430"/>
    <w:rPr>
      <w:rFonts w:ascii="Times New Roman" w:hAnsi="Times New Roman" w:cs="Times New Roman"/>
      <w:b/>
      <w:bCs/>
      <w:sz w:val="18"/>
      <w:szCs w:val="18"/>
    </w:rPr>
  </w:style>
  <w:style w:type="paragraph" w:customStyle="1" w:styleId="Style5">
    <w:name w:val="Style5"/>
    <w:basedOn w:val="a"/>
    <w:rsid w:val="00E22430"/>
    <w:pPr>
      <w:widowControl w:val="0"/>
      <w:autoSpaceDE w:val="0"/>
      <w:autoSpaceDN w:val="0"/>
      <w:adjustRightInd w:val="0"/>
    </w:pPr>
    <w:rPr>
      <w:rFonts w:ascii="Times New Roman" w:eastAsia="Times New Roman" w:hAnsi="Times New Roman"/>
      <w:sz w:val="24"/>
      <w:szCs w:val="24"/>
      <w:lang w:eastAsia="ru-RU"/>
    </w:rPr>
  </w:style>
  <w:style w:type="paragraph" w:customStyle="1" w:styleId="Style10">
    <w:name w:val="Style10"/>
    <w:basedOn w:val="a"/>
    <w:rsid w:val="00E22430"/>
    <w:pPr>
      <w:widowControl w:val="0"/>
      <w:autoSpaceDE w:val="0"/>
      <w:autoSpaceDN w:val="0"/>
      <w:adjustRightInd w:val="0"/>
      <w:spacing w:line="226" w:lineRule="exact"/>
      <w:ind w:firstLine="494"/>
    </w:pPr>
    <w:rPr>
      <w:rFonts w:ascii="Times New Roman" w:eastAsia="Times New Roman" w:hAnsi="Times New Roman"/>
      <w:sz w:val="24"/>
      <w:szCs w:val="24"/>
      <w:lang w:eastAsia="ru-RU"/>
    </w:rPr>
  </w:style>
  <w:style w:type="paragraph" w:customStyle="1" w:styleId="Style11">
    <w:name w:val="Style11"/>
    <w:basedOn w:val="a"/>
    <w:rsid w:val="00E22430"/>
    <w:pPr>
      <w:widowControl w:val="0"/>
      <w:autoSpaceDE w:val="0"/>
      <w:autoSpaceDN w:val="0"/>
      <w:adjustRightInd w:val="0"/>
      <w:spacing w:line="230" w:lineRule="exact"/>
      <w:jc w:val="center"/>
    </w:pPr>
    <w:rPr>
      <w:rFonts w:ascii="Times New Roman" w:eastAsia="Times New Roman" w:hAnsi="Times New Roman"/>
      <w:sz w:val="24"/>
      <w:szCs w:val="24"/>
      <w:lang w:eastAsia="ru-RU"/>
    </w:rPr>
  </w:style>
  <w:style w:type="paragraph" w:customStyle="1" w:styleId="Style14">
    <w:name w:val="Style14"/>
    <w:basedOn w:val="a"/>
    <w:rsid w:val="00E22430"/>
    <w:pPr>
      <w:widowControl w:val="0"/>
      <w:autoSpaceDE w:val="0"/>
      <w:autoSpaceDN w:val="0"/>
      <w:adjustRightInd w:val="0"/>
      <w:spacing w:line="230" w:lineRule="exact"/>
      <w:ind w:firstLine="499"/>
      <w:jc w:val="both"/>
    </w:pPr>
    <w:rPr>
      <w:rFonts w:ascii="Times New Roman" w:eastAsia="Times New Roman" w:hAnsi="Times New Roman"/>
      <w:sz w:val="24"/>
      <w:szCs w:val="24"/>
      <w:lang w:eastAsia="ru-RU"/>
    </w:rPr>
  </w:style>
  <w:style w:type="character" w:customStyle="1" w:styleId="FontStyle15">
    <w:name w:val="Font Style15"/>
    <w:rsid w:val="00E22430"/>
    <w:rPr>
      <w:rFonts w:ascii="Times New Roman" w:hAnsi="Times New Roman" w:cs="Times New Roman"/>
      <w:sz w:val="24"/>
      <w:szCs w:val="24"/>
    </w:rPr>
  </w:style>
  <w:style w:type="paragraph" w:customStyle="1" w:styleId="Style15">
    <w:name w:val="Style15"/>
    <w:basedOn w:val="a"/>
    <w:rsid w:val="00E22430"/>
    <w:pPr>
      <w:widowControl w:val="0"/>
      <w:autoSpaceDE w:val="0"/>
      <w:autoSpaceDN w:val="0"/>
      <w:adjustRightInd w:val="0"/>
      <w:spacing w:line="227" w:lineRule="exact"/>
      <w:ind w:firstLine="499"/>
      <w:jc w:val="both"/>
    </w:pPr>
    <w:rPr>
      <w:rFonts w:ascii="Times New Roman" w:eastAsia="Times New Roman" w:hAnsi="Times New Roman"/>
      <w:sz w:val="24"/>
      <w:szCs w:val="24"/>
      <w:lang w:eastAsia="ru-RU"/>
    </w:rPr>
  </w:style>
  <w:style w:type="character" w:customStyle="1" w:styleId="FontStyle24">
    <w:name w:val="Font Style24"/>
    <w:rsid w:val="00E22430"/>
    <w:rPr>
      <w:rFonts w:ascii="Times New Roman" w:hAnsi="Times New Roman" w:cs="Times New Roman"/>
      <w:b/>
      <w:bCs/>
      <w:sz w:val="16"/>
      <w:szCs w:val="16"/>
    </w:rPr>
  </w:style>
  <w:style w:type="paragraph" w:customStyle="1" w:styleId="Style16">
    <w:name w:val="Style16"/>
    <w:basedOn w:val="a"/>
    <w:rsid w:val="00E22430"/>
    <w:pPr>
      <w:widowControl w:val="0"/>
      <w:autoSpaceDE w:val="0"/>
      <w:autoSpaceDN w:val="0"/>
      <w:adjustRightInd w:val="0"/>
      <w:spacing w:line="226" w:lineRule="exact"/>
      <w:ind w:firstLine="490"/>
      <w:jc w:val="both"/>
    </w:pPr>
    <w:rPr>
      <w:rFonts w:ascii="Times New Roman" w:eastAsia="Times New Roman" w:hAnsi="Times New Roman"/>
      <w:sz w:val="24"/>
      <w:szCs w:val="24"/>
      <w:lang w:eastAsia="ru-RU"/>
    </w:rPr>
  </w:style>
  <w:style w:type="paragraph" w:customStyle="1" w:styleId="Style17">
    <w:name w:val="Style17"/>
    <w:basedOn w:val="a"/>
    <w:rsid w:val="00E22430"/>
    <w:pPr>
      <w:widowControl w:val="0"/>
      <w:autoSpaceDE w:val="0"/>
      <w:autoSpaceDN w:val="0"/>
      <w:adjustRightInd w:val="0"/>
      <w:spacing w:line="226" w:lineRule="exact"/>
      <w:ind w:firstLine="485"/>
    </w:pPr>
    <w:rPr>
      <w:rFonts w:ascii="Times New Roman" w:eastAsia="Times New Roman" w:hAnsi="Times New Roman"/>
      <w:sz w:val="24"/>
      <w:szCs w:val="24"/>
      <w:lang w:eastAsia="ru-RU"/>
    </w:rPr>
  </w:style>
  <w:style w:type="paragraph" w:customStyle="1" w:styleId="Style18">
    <w:name w:val="Style18"/>
    <w:basedOn w:val="a"/>
    <w:rsid w:val="00E22430"/>
    <w:pPr>
      <w:widowControl w:val="0"/>
      <w:autoSpaceDE w:val="0"/>
      <w:autoSpaceDN w:val="0"/>
      <w:adjustRightInd w:val="0"/>
      <w:spacing w:line="226" w:lineRule="exact"/>
      <w:ind w:firstLine="485"/>
      <w:jc w:val="both"/>
    </w:pPr>
    <w:rPr>
      <w:rFonts w:ascii="Times New Roman" w:eastAsia="Times New Roman" w:hAnsi="Times New Roman"/>
      <w:sz w:val="24"/>
      <w:szCs w:val="24"/>
      <w:lang w:eastAsia="ru-RU"/>
    </w:rPr>
  </w:style>
  <w:style w:type="paragraph" w:customStyle="1" w:styleId="Style19">
    <w:name w:val="Style19"/>
    <w:basedOn w:val="a"/>
    <w:rsid w:val="00E22430"/>
    <w:pPr>
      <w:widowControl w:val="0"/>
      <w:autoSpaceDE w:val="0"/>
      <w:autoSpaceDN w:val="0"/>
      <w:adjustRightInd w:val="0"/>
      <w:spacing w:line="232" w:lineRule="exact"/>
      <w:ind w:firstLine="494"/>
      <w:jc w:val="both"/>
    </w:pPr>
    <w:rPr>
      <w:rFonts w:ascii="Times New Roman" w:eastAsia="Times New Roman" w:hAnsi="Times New Roman"/>
      <w:sz w:val="24"/>
      <w:szCs w:val="24"/>
      <w:lang w:eastAsia="ru-RU"/>
    </w:rPr>
  </w:style>
  <w:style w:type="paragraph" w:customStyle="1" w:styleId="Style20">
    <w:name w:val="Style20"/>
    <w:basedOn w:val="a"/>
    <w:rsid w:val="00E22430"/>
    <w:pPr>
      <w:widowControl w:val="0"/>
      <w:autoSpaceDE w:val="0"/>
      <w:autoSpaceDN w:val="0"/>
      <w:adjustRightInd w:val="0"/>
      <w:spacing w:line="230" w:lineRule="exact"/>
      <w:ind w:firstLine="485"/>
      <w:jc w:val="both"/>
    </w:pPr>
    <w:rPr>
      <w:rFonts w:ascii="Times New Roman" w:eastAsia="Times New Roman" w:hAnsi="Times New Roman"/>
      <w:sz w:val="24"/>
      <w:szCs w:val="24"/>
      <w:lang w:eastAsia="ru-RU"/>
    </w:rPr>
  </w:style>
  <w:style w:type="character" w:customStyle="1" w:styleId="FontStyle29">
    <w:name w:val="Font Style29"/>
    <w:rsid w:val="00E22430"/>
    <w:rPr>
      <w:rFonts w:ascii="Times New Roman" w:hAnsi="Times New Roman" w:cs="Times New Roman"/>
      <w:b/>
      <w:bCs/>
      <w:sz w:val="18"/>
      <w:szCs w:val="18"/>
    </w:rPr>
  </w:style>
  <w:style w:type="paragraph" w:customStyle="1" w:styleId="Style13">
    <w:name w:val="Style13"/>
    <w:basedOn w:val="a"/>
    <w:rsid w:val="00E22430"/>
    <w:pPr>
      <w:widowControl w:val="0"/>
      <w:autoSpaceDE w:val="0"/>
      <w:autoSpaceDN w:val="0"/>
      <w:adjustRightInd w:val="0"/>
      <w:spacing w:line="230" w:lineRule="exact"/>
      <w:jc w:val="both"/>
    </w:pPr>
    <w:rPr>
      <w:rFonts w:ascii="Times New Roman" w:eastAsia="Times New Roman" w:hAnsi="Times New Roman"/>
      <w:sz w:val="24"/>
      <w:szCs w:val="24"/>
      <w:lang w:eastAsia="ru-RU"/>
    </w:rPr>
  </w:style>
  <w:style w:type="paragraph" w:customStyle="1" w:styleId="Style21">
    <w:name w:val="Style21"/>
    <w:basedOn w:val="a"/>
    <w:rsid w:val="00E22430"/>
    <w:pPr>
      <w:widowControl w:val="0"/>
      <w:autoSpaceDE w:val="0"/>
      <w:autoSpaceDN w:val="0"/>
      <w:adjustRightInd w:val="0"/>
      <w:spacing w:line="227" w:lineRule="exact"/>
      <w:ind w:firstLine="514"/>
      <w:jc w:val="both"/>
    </w:pPr>
    <w:rPr>
      <w:rFonts w:ascii="Times New Roman" w:eastAsia="Times New Roman" w:hAnsi="Times New Roman"/>
      <w:sz w:val="24"/>
      <w:szCs w:val="24"/>
      <w:lang w:eastAsia="ru-RU"/>
    </w:rPr>
  </w:style>
  <w:style w:type="paragraph" w:customStyle="1" w:styleId="western">
    <w:name w:val="western"/>
    <w:basedOn w:val="a"/>
    <w:rsid w:val="00A2767F"/>
    <w:pPr>
      <w:spacing w:before="100" w:beforeAutospacing="1"/>
      <w:jc w:val="both"/>
    </w:pPr>
    <w:rPr>
      <w:rFonts w:ascii="Times New Roman" w:eastAsia="Times New Roman" w:hAnsi="Times New Roman"/>
      <w:color w:val="000000"/>
      <w:sz w:val="24"/>
      <w:szCs w:val="24"/>
      <w:lang w:val="uk-UA" w:eastAsia="uk-UA"/>
    </w:rPr>
  </w:style>
  <w:style w:type="paragraph" w:customStyle="1" w:styleId="Textbody">
    <w:name w:val="Text body"/>
    <w:basedOn w:val="a"/>
    <w:rsid w:val="008E61AB"/>
    <w:pPr>
      <w:widowControl w:val="0"/>
      <w:suppressAutoHyphens/>
      <w:autoSpaceDN w:val="0"/>
      <w:spacing w:after="120"/>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a"/>
    <w:rsid w:val="008E61AB"/>
    <w:pPr>
      <w:widowControl w:val="0"/>
      <w:suppressLineNumbers/>
      <w:suppressAutoHyphens/>
      <w:autoSpaceDN w:val="0"/>
      <w:textAlignment w:val="baseline"/>
    </w:pPr>
    <w:rPr>
      <w:rFonts w:ascii="Times New Roman" w:eastAsia="Andale Sans UI" w:hAnsi="Times New Roman" w:cs="Tahoma"/>
      <w:kern w:val="3"/>
      <w:sz w:val="24"/>
      <w:szCs w:val="24"/>
      <w:lang w:val="en-US" w:bidi="en-US"/>
    </w:rPr>
  </w:style>
  <w:style w:type="paragraph" w:customStyle="1" w:styleId="220">
    <w:name w:val="Заголовок 22"/>
    <w:basedOn w:val="a"/>
    <w:qFormat/>
    <w:rsid w:val="008F6576"/>
    <w:pPr>
      <w:keepNext/>
      <w:ind w:left="720"/>
      <w:outlineLvl w:val="1"/>
    </w:pPr>
    <w:rPr>
      <w:rFonts w:ascii="Times New Roman" w:eastAsia="Times New Roman" w:hAnsi="Times New Roman"/>
      <w:b/>
      <w:bCs/>
      <w:color w:val="00000A"/>
      <w:sz w:val="28"/>
      <w:szCs w:val="24"/>
      <w:lang w:val="uk-UA" w:eastAsia="ru-RU"/>
    </w:rPr>
  </w:style>
  <w:style w:type="character" w:customStyle="1" w:styleId="WW8Num2z5">
    <w:name w:val="WW8Num2z5"/>
    <w:rsid w:val="00734953"/>
  </w:style>
  <w:style w:type="character" w:customStyle="1" w:styleId="ListLabel2">
    <w:name w:val="ListLabel 2"/>
    <w:qFormat/>
    <w:rsid w:val="002470B7"/>
    <w:rPr>
      <w:rFonts w:cs="Courier New"/>
    </w:rPr>
  </w:style>
  <w:style w:type="character" w:customStyle="1" w:styleId="ListLabel3">
    <w:name w:val="ListLabel 3"/>
    <w:qFormat/>
    <w:rsid w:val="00D56A19"/>
    <w:rPr>
      <w:rFonts w:cs="Courier New"/>
    </w:rPr>
  </w:style>
  <w:style w:type="character" w:customStyle="1" w:styleId="ListLabel4">
    <w:name w:val="ListLabel 4"/>
    <w:qFormat/>
    <w:rsid w:val="00D56A19"/>
    <w:rPr>
      <w:rFonts w:cs="Courier New"/>
    </w:rPr>
  </w:style>
  <w:style w:type="paragraph" w:customStyle="1" w:styleId="16">
    <w:name w:val="Заголовок1"/>
    <w:basedOn w:val="a"/>
    <w:next w:val="a5"/>
    <w:qFormat/>
    <w:rsid w:val="00D56A19"/>
    <w:pPr>
      <w:keepNext/>
      <w:spacing w:before="240" w:after="120"/>
    </w:pPr>
    <w:rPr>
      <w:rFonts w:ascii="Liberation Sans" w:eastAsia="Microsoft YaHei" w:hAnsi="Liberation Sans" w:cs="Arial"/>
      <w:color w:val="00000A"/>
      <w:sz w:val="28"/>
      <w:szCs w:val="28"/>
      <w:lang w:eastAsia="ru-RU"/>
    </w:rPr>
  </w:style>
  <w:style w:type="paragraph" w:styleId="aff1">
    <w:name w:val="List"/>
    <w:basedOn w:val="a5"/>
    <w:rsid w:val="00D56A19"/>
    <w:rPr>
      <w:rFonts w:cs="Arial"/>
      <w:color w:val="00000A"/>
      <w:lang w:eastAsia="ru-RU"/>
    </w:rPr>
  </w:style>
  <w:style w:type="paragraph" w:customStyle="1" w:styleId="17">
    <w:name w:val="Название объекта1"/>
    <w:basedOn w:val="a"/>
    <w:qFormat/>
    <w:rsid w:val="00D56A19"/>
    <w:pPr>
      <w:suppressLineNumbers/>
      <w:spacing w:before="120" w:after="120"/>
    </w:pPr>
    <w:rPr>
      <w:rFonts w:ascii="Times New Roman" w:eastAsia="Times New Roman" w:hAnsi="Times New Roman" w:cs="Arial"/>
      <w:i/>
      <w:iCs/>
      <w:color w:val="00000A"/>
      <w:sz w:val="24"/>
      <w:szCs w:val="24"/>
      <w:lang w:eastAsia="ru-RU"/>
    </w:rPr>
  </w:style>
  <w:style w:type="paragraph" w:styleId="18">
    <w:name w:val="index 1"/>
    <w:basedOn w:val="a"/>
    <w:next w:val="a"/>
    <w:autoRedefine/>
    <w:uiPriority w:val="99"/>
    <w:semiHidden/>
    <w:unhideWhenUsed/>
    <w:rsid w:val="00D56A19"/>
    <w:pPr>
      <w:ind w:left="220" w:hanging="220"/>
    </w:pPr>
  </w:style>
  <w:style w:type="paragraph" w:styleId="aff2">
    <w:name w:val="index heading"/>
    <w:basedOn w:val="a"/>
    <w:qFormat/>
    <w:rsid w:val="00D56A19"/>
    <w:pPr>
      <w:suppressLineNumbers/>
    </w:pPr>
    <w:rPr>
      <w:rFonts w:ascii="Times New Roman" w:eastAsia="Times New Roman" w:hAnsi="Times New Roman" w:cs="Arial"/>
      <w:color w:val="00000A"/>
      <w:sz w:val="24"/>
      <w:szCs w:val="24"/>
      <w:lang w:eastAsia="ru-RU"/>
    </w:rPr>
  </w:style>
  <w:style w:type="paragraph" w:customStyle="1" w:styleId="19">
    <w:name w:val="Нижний колонтитул1"/>
    <w:basedOn w:val="a"/>
    <w:uiPriority w:val="99"/>
    <w:rsid w:val="00D56A19"/>
    <w:pPr>
      <w:tabs>
        <w:tab w:val="center" w:pos="4677"/>
        <w:tab w:val="right" w:pos="9355"/>
      </w:tabs>
    </w:pPr>
    <w:rPr>
      <w:rFonts w:ascii="Times New Roman" w:eastAsia="Times New Roman" w:hAnsi="Times New Roman"/>
      <w:color w:val="00000A"/>
      <w:sz w:val="24"/>
      <w:szCs w:val="24"/>
      <w:lang w:eastAsia="ru-RU"/>
    </w:rPr>
  </w:style>
  <w:style w:type="paragraph" w:customStyle="1" w:styleId="1a">
    <w:name w:val="Верхний колонтитул1"/>
    <w:basedOn w:val="a"/>
    <w:rsid w:val="00D56A19"/>
    <w:pPr>
      <w:tabs>
        <w:tab w:val="center" w:pos="4677"/>
        <w:tab w:val="right" w:pos="9355"/>
      </w:tabs>
    </w:pPr>
    <w:rPr>
      <w:rFonts w:ascii="Times New Roman" w:eastAsia="Times New Roman" w:hAnsi="Times New Roman"/>
      <w:color w:val="00000A"/>
      <w:sz w:val="24"/>
      <w:szCs w:val="24"/>
      <w:lang w:eastAsia="ru-RU"/>
    </w:rPr>
  </w:style>
  <w:style w:type="character" w:customStyle="1" w:styleId="rvts23">
    <w:name w:val="rvts23"/>
    <w:rsid w:val="00B5146D"/>
  </w:style>
  <w:style w:type="character" w:customStyle="1" w:styleId="rvts9">
    <w:name w:val="rvts9"/>
    <w:rsid w:val="00B5146D"/>
  </w:style>
  <w:style w:type="paragraph" w:styleId="31">
    <w:name w:val="Body Text Indent 3"/>
    <w:basedOn w:val="a"/>
    <w:link w:val="32"/>
    <w:rsid w:val="00EC28E2"/>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EC28E2"/>
    <w:rPr>
      <w:rFonts w:ascii="Times New Roman" w:eastAsia="Times New Roman" w:hAnsi="Times New Roman"/>
      <w:sz w:val="16"/>
      <w:szCs w:val="16"/>
      <w:lang w:val="ru-RU" w:eastAsia="ru-RU"/>
    </w:rPr>
  </w:style>
  <w:style w:type="paragraph" w:customStyle="1" w:styleId="aff3">
    <w:name w:val="Нормальний текст"/>
    <w:basedOn w:val="a"/>
    <w:rsid w:val="00C05657"/>
    <w:pPr>
      <w:spacing w:before="120"/>
      <w:ind w:firstLine="567"/>
      <w:jc w:val="both"/>
    </w:pPr>
    <w:rPr>
      <w:rFonts w:ascii="Antiqua" w:eastAsia="Times New Roman" w:hAnsi="Antiqua"/>
      <w:sz w:val="26"/>
      <w:szCs w:val="20"/>
      <w:lang w:val="uk-UA" w:eastAsia="ru-RU"/>
    </w:rPr>
  </w:style>
  <w:style w:type="character" w:customStyle="1" w:styleId="50">
    <w:name w:val="Заголовок 5 Знак"/>
    <w:basedOn w:val="a0"/>
    <w:link w:val="5"/>
    <w:semiHidden/>
    <w:rsid w:val="00DE0717"/>
    <w:rPr>
      <w:rFonts w:asciiTheme="majorHAnsi" w:eastAsiaTheme="majorEastAsia" w:hAnsiTheme="majorHAnsi" w:cstheme="majorBidi"/>
      <w:color w:val="365F91" w:themeColor="accent1" w:themeShade="BF"/>
      <w:sz w:val="22"/>
      <w:szCs w:val="22"/>
      <w:lang w:val="ru-RU" w:eastAsia="en-US"/>
    </w:rPr>
  </w:style>
  <w:style w:type="paragraph" w:customStyle="1" w:styleId="aff4">
    <w:name w:val="Знак Знак Знак"/>
    <w:basedOn w:val="a"/>
    <w:rsid w:val="00DE0717"/>
    <w:pPr>
      <w:tabs>
        <w:tab w:val="num" w:pos="360"/>
      </w:tabs>
      <w:spacing w:after="160" w:line="240" w:lineRule="exact"/>
    </w:pPr>
    <w:rPr>
      <w:rFonts w:ascii="Verdana" w:eastAsia="Times New Roman" w:hAnsi="Verdana"/>
      <w:sz w:val="24"/>
      <w:szCs w:val="24"/>
      <w:lang w:val="en-US"/>
    </w:rPr>
  </w:style>
  <w:style w:type="character" w:customStyle="1" w:styleId="rvts82">
    <w:name w:val="rvts82"/>
    <w:basedOn w:val="a0"/>
    <w:rsid w:val="00DE0717"/>
  </w:style>
  <w:style w:type="character" w:customStyle="1" w:styleId="PalatinoLinotype">
    <w:name w:val="Основной текст + Palatino Linotype"/>
    <w:basedOn w:val="a0"/>
    <w:qFormat/>
    <w:rsid w:val="00651655"/>
    <w:rPr>
      <w:rFonts w:ascii="Palatino Linotype" w:eastAsia="Palatino Linotype" w:hAnsi="Palatino Linotype" w:cs="Palatino Linotype"/>
      <w:color w:val="000000"/>
      <w:spacing w:val="0"/>
      <w:w w:val="100"/>
      <w:position w:val="0"/>
      <w:sz w:val="8"/>
      <w:szCs w:val="8"/>
      <w:u w:val="none"/>
      <w:lang w:val="zh-CN"/>
    </w:rPr>
  </w:style>
  <w:style w:type="paragraph" w:customStyle="1" w:styleId="rvps6">
    <w:name w:val="rvps6"/>
    <w:basedOn w:val="a"/>
    <w:uiPriority w:val="99"/>
    <w:rsid w:val="00C31D9D"/>
    <w:pPr>
      <w:spacing w:before="100" w:beforeAutospacing="1" w:after="100" w:afterAutospacing="1"/>
    </w:pPr>
    <w:rPr>
      <w:rFonts w:ascii="Times New Roman" w:eastAsia="Times New Roman" w:hAnsi="Times New Roman"/>
      <w:sz w:val="24"/>
      <w:szCs w:val="24"/>
      <w:lang w:eastAsia="ru-RU"/>
    </w:rPr>
  </w:style>
  <w:style w:type="character" w:customStyle="1" w:styleId="FontStyle23">
    <w:name w:val="Font Style23"/>
    <w:rsid w:val="00C31D9D"/>
    <w:rPr>
      <w:rFonts w:ascii="Times New Roman" w:hAnsi="Times New Roman" w:cs="Times New Roman"/>
      <w:i/>
      <w:iCs/>
      <w:sz w:val="18"/>
      <w:szCs w:val="18"/>
    </w:rPr>
  </w:style>
  <w:style w:type="paragraph" w:customStyle="1" w:styleId="Style2">
    <w:name w:val="Style2"/>
    <w:basedOn w:val="a"/>
    <w:rsid w:val="00C31D9D"/>
    <w:pPr>
      <w:widowControl w:val="0"/>
      <w:autoSpaceDE w:val="0"/>
      <w:autoSpaceDN w:val="0"/>
      <w:adjustRightInd w:val="0"/>
      <w:spacing w:line="318" w:lineRule="exact"/>
      <w:jc w:val="both"/>
    </w:pPr>
    <w:rPr>
      <w:rFonts w:ascii="Times New Roman" w:eastAsia="Times New Roman" w:hAnsi="Times New Roman"/>
      <w:sz w:val="24"/>
      <w:szCs w:val="24"/>
      <w:lang w:val="uk-UA" w:eastAsia="ru-RU"/>
    </w:rPr>
  </w:style>
  <w:style w:type="paragraph" w:customStyle="1" w:styleId="Style4">
    <w:name w:val="Style4"/>
    <w:basedOn w:val="a"/>
    <w:rsid w:val="00C31D9D"/>
    <w:pPr>
      <w:widowControl w:val="0"/>
      <w:autoSpaceDE w:val="0"/>
      <w:autoSpaceDN w:val="0"/>
      <w:adjustRightInd w:val="0"/>
      <w:spacing w:line="323" w:lineRule="exact"/>
      <w:jc w:val="center"/>
    </w:pPr>
    <w:rPr>
      <w:rFonts w:ascii="Times New Roman" w:eastAsia="Times New Roman" w:hAnsi="Times New Roman"/>
      <w:sz w:val="24"/>
      <w:szCs w:val="24"/>
      <w:lang w:val="uk-UA" w:eastAsia="ru-RU"/>
    </w:rPr>
  </w:style>
  <w:style w:type="character" w:customStyle="1" w:styleId="FontStyle17">
    <w:name w:val="Font Style17"/>
    <w:rsid w:val="00C31D9D"/>
    <w:rPr>
      <w:rFonts w:ascii="Times New Roman" w:hAnsi="Times New Roman" w:cs="Times New Roman"/>
      <w:b/>
      <w:bCs/>
      <w:spacing w:val="10"/>
      <w:sz w:val="24"/>
      <w:szCs w:val="24"/>
    </w:rPr>
  </w:style>
  <w:style w:type="character" w:customStyle="1" w:styleId="FontStyle22">
    <w:name w:val="Font Style22"/>
    <w:rsid w:val="00C31D9D"/>
    <w:rPr>
      <w:rFonts w:ascii="Times New Roman" w:hAnsi="Times New Roman" w:cs="Times New Roman"/>
      <w:spacing w:val="10"/>
      <w:sz w:val="24"/>
      <w:szCs w:val="24"/>
    </w:rPr>
  </w:style>
  <w:style w:type="character" w:customStyle="1" w:styleId="rvts6">
    <w:name w:val="rvts6"/>
    <w:rsid w:val="00C31D9D"/>
  </w:style>
  <w:style w:type="paragraph" w:customStyle="1" w:styleId="1b">
    <w:name w:val="Абзац списка1"/>
    <w:basedOn w:val="a"/>
    <w:qFormat/>
    <w:rsid w:val="002A27AC"/>
    <w:pPr>
      <w:ind w:left="720"/>
      <w:contextualSpacing/>
    </w:pPr>
    <w:rPr>
      <w:rFonts w:ascii="Times New Roman" w:eastAsia="Times New Roman" w:hAnsi="Times New Roman"/>
      <w:sz w:val="20"/>
      <w:szCs w:val="20"/>
      <w:lang w:eastAsia="ru-RU"/>
    </w:rPr>
  </w:style>
  <w:style w:type="paragraph" w:customStyle="1" w:styleId="rvps7">
    <w:name w:val="rvps7"/>
    <w:basedOn w:val="a"/>
    <w:rsid w:val="002A27AC"/>
    <w:pPr>
      <w:spacing w:before="100" w:beforeAutospacing="1" w:after="100" w:afterAutospacing="1"/>
    </w:pPr>
    <w:rPr>
      <w:rFonts w:ascii="Times New Roman" w:eastAsia="Times New Roman" w:hAnsi="Times New Roman"/>
      <w:sz w:val="24"/>
      <w:szCs w:val="24"/>
      <w:lang w:eastAsia="ru-RU"/>
    </w:rPr>
  </w:style>
  <w:style w:type="character" w:customStyle="1" w:styleId="rvts0">
    <w:name w:val="rvts0"/>
    <w:basedOn w:val="a0"/>
    <w:rsid w:val="002A27AC"/>
  </w:style>
  <w:style w:type="table" w:customStyle="1" w:styleId="1c">
    <w:name w:val="Сетка таблицы1"/>
    <w:basedOn w:val="a1"/>
    <w:next w:val="af9"/>
    <w:uiPriority w:val="59"/>
    <w:rsid w:val="00672ECD"/>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72ECD"/>
    <w:pPr>
      <w:widowControl w:val="0"/>
      <w:suppressAutoHyphens/>
      <w:autoSpaceDN w:val="0"/>
    </w:pPr>
    <w:rPr>
      <w:rFonts w:ascii="Times New Roman" w:eastAsia="Andale Sans UI" w:hAnsi="Times New Roman" w:cs="Tahoma"/>
      <w:kern w:val="3"/>
      <w:sz w:val="24"/>
      <w:szCs w:val="24"/>
      <w:lang w:val="en-US" w:eastAsia="en-US" w:bidi="en-US"/>
    </w:rPr>
  </w:style>
  <w:style w:type="paragraph" w:customStyle="1" w:styleId="infosubtitle">
    <w:name w:val="info_subtitle"/>
    <w:basedOn w:val="a"/>
    <w:uiPriority w:val="99"/>
    <w:rsid w:val="00D46577"/>
    <w:pPr>
      <w:spacing w:before="100" w:beforeAutospacing="1" w:after="100" w:afterAutospacing="1"/>
    </w:pPr>
    <w:rPr>
      <w:rFonts w:ascii="Verdana" w:eastAsia="Times New Roman" w:hAnsi="Verdana"/>
      <w:color w:val="4B614B"/>
      <w:lang w:eastAsia="ru-RU"/>
    </w:rPr>
  </w:style>
  <w:style w:type="character" w:customStyle="1" w:styleId="infosubtitle1">
    <w:name w:val="info_subtitle1"/>
    <w:uiPriority w:val="99"/>
    <w:rsid w:val="00D46577"/>
    <w:rPr>
      <w:rFonts w:ascii="Verdana" w:hAnsi="Verdana" w:cs="Times New Roman"/>
      <w:color w:val="4B614B"/>
      <w:sz w:val="22"/>
      <w:szCs w:val="22"/>
    </w:rPr>
  </w:style>
  <w:style w:type="paragraph" w:customStyle="1" w:styleId="rvps18">
    <w:name w:val="rvps18"/>
    <w:basedOn w:val="a"/>
    <w:rsid w:val="00010409"/>
    <w:pPr>
      <w:spacing w:before="100" w:beforeAutospacing="1" w:after="100" w:afterAutospacing="1"/>
    </w:pPr>
    <w:rPr>
      <w:rFonts w:ascii="Times New Roman" w:eastAsia="Times New Roman" w:hAnsi="Times New Roman"/>
      <w:sz w:val="24"/>
      <w:szCs w:val="24"/>
      <w:lang w:val="uk-UA" w:eastAsia="uk-UA"/>
    </w:rPr>
  </w:style>
  <w:style w:type="character" w:customStyle="1" w:styleId="rvts7">
    <w:name w:val="rvts7"/>
    <w:basedOn w:val="a0"/>
    <w:rsid w:val="00010409"/>
  </w:style>
  <w:style w:type="paragraph" w:customStyle="1" w:styleId="rvps19">
    <w:name w:val="rvps19"/>
    <w:basedOn w:val="a"/>
    <w:rsid w:val="00010409"/>
    <w:pPr>
      <w:spacing w:before="100" w:beforeAutospacing="1" w:after="100" w:afterAutospacing="1"/>
    </w:pPr>
    <w:rPr>
      <w:rFonts w:ascii="Times New Roman" w:eastAsia="Times New Roman" w:hAnsi="Times New Roman"/>
      <w:sz w:val="24"/>
      <w:szCs w:val="24"/>
      <w:lang w:val="uk-UA" w:eastAsia="uk-UA"/>
    </w:rPr>
  </w:style>
  <w:style w:type="paragraph" w:customStyle="1" w:styleId="xfmc1">
    <w:name w:val="xfmc1"/>
    <w:basedOn w:val="a"/>
    <w:rsid w:val="007923EA"/>
    <w:pPr>
      <w:spacing w:before="100" w:beforeAutospacing="1" w:after="100" w:afterAutospacing="1"/>
    </w:pPr>
    <w:rPr>
      <w:rFonts w:ascii="Times New Roman" w:eastAsia="Times New Roman" w:hAnsi="Times New Roman"/>
      <w:sz w:val="24"/>
      <w:szCs w:val="24"/>
      <w:lang w:val="uk-UA" w:eastAsia="uk-UA"/>
    </w:rPr>
  </w:style>
  <w:style w:type="character" w:customStyle="1" w:styleId="rvts44">
    <w:name w:val="rvts44"/>
    <w:basedOn w:val="a0"/>
    <w:rsid w:val="007923EA"/>
  </w:style>
  <w:style w:type="paragraph" w:customStyle="1" w:styleId="rvps1">
    <w:name w:val="rvps1"/>
    <w:basedOn w:val="a"/>
    <w:uiPriority w:val="99"/>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1">
    <w:name w:val="rvps29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2">
    <w:name w:val="rvps29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3">
    <w:name w:val="rvps29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4">
    <w:name w:val="rvps294"/>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5">
    <w:name w:val="rvps295"/>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0">
    <w:name w:val="rvps300"/>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1">
    <w:name w:val="rvps30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2">
    <w:name w:val="rvps30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3">
    <w:name w:val="rvps30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4">
    <w:name w:val="rvps304"/>
    <w:basedOn w:val="a"/>
    <w:rsid w:val="00DA22C9"/>
    <w:pPr>
      <w:spacing w:before="100" w:beforeAutospacing="1" w:after="100" w:afterAutospacing="1"/>
    </w:pPr>
    <w:rPr>
      <w:rFonts w:ascii="Times New Roman" w:eastAsia="Times New Roman" w:hAnsi="Times New Roman"/>
      <w:sz w:val="24"/>
      <w:szCs w:val="24"/>
      <w:lang w:val="uk-UA" w:eastAsia="uk-UA"/>
    </w:rPr>
  </w:style>
  <w:style w:type="character" w:customStyle="1" w:styleId="rvts11">
    <w:name w:val="rvts11"/>
    <w:basedOn w:val="a0"/>
    <w:rsid w:val="00DA22C9"/>
  </w:style>
  <w:style w:type="paragraph" w:customStyle="1" w:styleId="42">
    <w:name w:val="4"/>
    <w:basedOn w:val="a"/>
    <w:next w:val="a3"/>
    <w:link w:val="aff5"/>
    <w:qFormat/>
    <w:rsid w:val="006F20B1"/>
    <w:pPr>
      <w:spacing w:after="120"/>
      <w:jc w:val="center"/>
    </w:pPr>
    <w:rPr>
      <w:rFonts w:ascii="Arial" w:hAnsi="Arial"/>
      <w:b/>
      <w:caps/>
      <w:szCs w:val="20"/>
      <w:lang w:val="uk-UA" w:eastAsia="uk-UA"/>
    </w:rPr>
  </w:style>
  <w:style w:type="character" w:customStyle="1" w:styleId="aff5">
    <w:name w:val="Название Знак"/>
    <w:link w:val="42"/>
    <w:rsid w:val="006F20B1"/>
    <w:rPr>
      <w:rFonts w:ascii="Arial" w:hAnsi="Arial"/>
      <w:b/>
      <w:caps/>
      <w:sz w:val="22"/>
      <w:lang w:val="uk-UA"/>
    </w:rPr>
  </w:style>
  <w:style w:type="table" w:customStyle="1" w:styleId="28">
    <w:name w:val="Сетка таблицы2"/>
    <w:basedOn w:val="a1"/>
    <w:next w:val="af9"/>
    <w:uiPriority w:val="39"/>
    <w:rsid w:val="001C01BA"/>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9"/>
    <w:uiPriority w:val="59"/>
    <w:rsid w:val="007E2EFB"/>
    <w:rPr>
      <w:rFonts w:ascii="Times New Roman" w:hAnsi="Times New Roman"/>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3"/>
    <w:basedOn w:val="a"/>
    <w:next w:val="a3"/>
    <w:qFormat/>
    <w:rsid w:val="00B977BC"/>
    <w:pPr>
      <w:spacing w:after="120"/>
      <w:jc w:val="center"/>
    </w:pPr>
    <w:rPr>
      <w:rFonts w:ascii="Arial" w:eastAsia="Times New Roman" w:hAnsi="Arial"/>
      <w:b/>
      <w:caps/>
      <w:szCs w:val="20"/>
      <w:lang w:val="uk-UA" w:eastAsia="ru-RU"/>
    </w:rPr>
  </w:style>
  <w:style w:type="character" w:customStyle="1" w:styleId="afb">
    <w:name w:val="Без интервала Знак"/>
    <w:link w:val="afa"/>
    <w:uiPriority w:val="1"/>
    <w:locked/>
    <w:rsid w:val="0002203A"/>
    <w:rPr>
      <w:sz w:val="22"/>
      <w:szCs w:val="22"/>
      <w:lang w:val="ru-RU" w:eastAsia="en-US"/>
    </w:rPr>
  </w:style>
  <w:style w:type="paragraph" w:customStyle="1" w:styleId="docdata">
    <w:name w:val="docdata"/>
    <w:aliases w:val="docy,v5,2463,baiaagaaboqcaaad1auaaaxibqaaaaaaaaaaaaaaaaaaaaaaaaaaaaaaaaaaaaaaaaaaaaaaaaaaaaaaaaaaaaaaaaaaaaaaaaaaaaaaaaaaaaaaaaaaaaaaaaaaaaaaaaaaaaaaaaaaaaaaaaaaaaaaaaaaaaaaaaaaaaaaaaaaaaaaaaaaaaaaaaaaaaaaaaaaaaaaaaaaaaaaaaaaaaaaaaaaaaaaaaaaaaaa"/>
    <w:basedOn w:val="a"/>
    <w:rsid w:val="0002203A"/>
    <w:pPr>
      <w:spacing w:before="100" w:beforeAutospacing="1" w:after="100" w:afterAutospacing="1"/>
    </w:pPr>
    <w:rPr>
      <w:rFonts w:ascii="Times New Roman" w:eastAsia="Times New Roman" w:hAnsi="Times New Roman"/>
      <w:sz w:val="24"/>
      <w:szCs w:val="24"/>
      <w:lang w:eastAsia="ru-RU"/>
    </w:rPr>
  </w:style>
  <w:style w:type="paragraph" w:customStyle="1" w:styleId="29">
    <w:name w:val="2"/>
    <w:basedOn w:val="a"/>
    <w:next w:val="a3"/>
    <w:qFormat/>
    <w:rsid w:val="00CA56D8"/>
    <w:pPr>
      <w:spacing w:after="120"/>
      <w:jc w:val="center"/>
    </w:pPr>
    <w:rPr>
      <w:rFonts w:ascii="Arial" w:eastAsia="Times New Roman" w:hAnsi="Arial"/>
      <w:b/>
      <w:caps/>
      <w:szCs w:val="20"/>
      <w:lang w:val="uk-UA" w:eastAsia="ru-RU"/>
    </w:rPr>
  </w:style>
  <w:style w:type="paragraph" w:customStyle="1" w:styleId="rvps461">
    <w:name w:val="rvps461"/>
    <w:basedOn w:val="a"/>
    <w:rsid w:val="008A3C1C"/>
    <w:pPr>
      <w:spacing w:before="100" w:beforeAutospacing="1" w:after="100" w:afterAutospacing="1"/>
    </w:pPr>
    <w:rPr>
      <w:rFonts w:ascii="Times New Roman" w:eastAsia="Times New Roman" w:hAnsi="Times New Roman"/>
      <w:sz w:val="24"/>
      <w:szCs w:val="24"/>
      <w:lang w:val="uk-UA" w:eastAsia="uk-UA"/>
    </w:rPr>
  </w:style>
  <w:style w:type="character" w:customStyle="1" w:styleId="rvts13">
    <w:name w:val="rvts13"/>
    <w:basedOn w:val="a0"/>
    <w:rsid w:val="008A3C1C"/>
  </w:style>
  <w:style w:type="paragraph" w:customStyle="1" w:styleId="rvps464">
    <w:name w:val="rvps464"/>
    <w:basedOn w:val="a"/>
    <w:rsid w:val="008A3C1C"/>
    <w:pPr>
      <w:spacing w:before="100" w:beforeAutospacing="1" w:after="100" w:afterAutospacing="1"/>
    </w:pPr>
    <w:rPr>
      <w:rFonts w:ascii="Times New Roman" w:eastAsia="Times New Roman" w:hAnsi="Times New Roman"/>
      <w:sz w:val="24"/>
      <w:szCs w:val="24"/>
      <w:lang w:val="uk-UA" w:eastAsia="uk-UA"/>
    </w:rPr>
  </w:style>
  <w:style w:type="table" w:customStyle="1" w:styleId="43">
    <w:name w:val="Сетка таблицы4"/>
    <w:basedOn w:val="a1"/>
    <w:next w:val="af9"/>
    <w:uiPriority w:val="59"/>
    <w:rsid w:val="006E5600"/>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5">
    <w:name w:val="rvts15"/>
    <w:basedOn w:val="a0"/>
    <w:rsid w:val="00C42E54"/>
  </w:style>
  <w:style w:type="paragraph" w:customStyle="1" w:styleId="rvps36">
    <w:name w:val="rvps36"/>
    <w:basedOn w:val="a"/>
    <w:rsid w:val="007724FD"/>
    <w:pPr>
      <w:spacing w:before="100" w:beforeAutospacing="1" w:after="100" w:afterAutospacing="1"/>
    </w:pPr>
    <w:rPr>
      <w:rFonts w:ascii="Times New Roman" w:eastAsia="Times New Roman" w:hAnsi="Times New Roman"/>
      <w:sz w:val="24"/>
      <w:szCs w:val="24"/>
      <w:lang w:eastAsia="ru-RU"/>
    </w:rPr>
  </w:style>
  <w:style w:type="character" w:customStyle="1" w:styleId="rvts8">
    <w:name w:val="rvts8"/>
    <w:rsid w:val="007724FD"/>
  </w:style>
  <w:style w:type="paragraph" w:customStyle="1" w:styleId="rvps8">
    <w:name w:val="rvps8"/>
    <w:basedOn w:val="a"/>
    <w:rsid w:val="007724FD"/>
    <w:pPr>
      <w:spacing w:before="100" w:beforeAutospacing="1" w:after="100" w:afterAutospacing="1"/>
    </w:pPr>
    <w:rPr>
      <w:rFonts w:ascii="Times New Roman" w:eastAsia="Times New Roman" w:hAnsi="Times New Roman"/>
      <w:sz w:val="24"/>
      <w:szCs w:val="24"/>
      <w:lang w:eastAsia="ru-RU"/>
    </w:rPr>
  </w:style>
  <w:style w:type="paragraph" w:customStyle="1" w:styleId="tj">
    <w:name w:val="tj"/>
    <w:basedOn w:val="a"/>
    <w:rsid w:val="003E171E"/>
    <w:pPr>
      <w:spacing w:before="100" w:beforeAutospacing="1" w:after="100" w:afterAutospacing="1"/>
    </w:pPr>
    <w:rPr>
      <w:rFonts w:ascii="Times New Roman" w:eastAsia="Times New Roman" w:hAnsi="Times New Roman"/>
      <w:sz w:val="24"/>
      <w:szCs w:val="24"/>
      <w:lang w:eastAsia="ru-RU"/>
    </w:rPr>
  </w:style>
  <w:style w:type="table" w:customStyle="1" w:styleId="51">
    <w:name w:val="Сетка таблицы5"/>
    <w:basedOn w:val="a1"/>
    <w:next w:val="af9"/>
    <w:uiPriority w:val="59"/>
    <w:rsid w:val="00B073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Без интервала Знак1"/>
    <w:uiPriority w:val="1"/>
    <w:locked/>
    <w:rsid w:val="00AA5462"/>
    <w:rPr>
      <w:rFonts w:ascii="Times New Roman" w:eastAsia="Times New Roman" w:hAnsi="Times New Roman" w:cs="Times New Roman"/>
      <w:sz w:val="24"/>
      <w:szCs w:val="24"/>
    </w:rPr>
  </w:style>
  <w:style w:type="paragraph" w:customStyle="1" w:styleId="1e">
    <w:name w:val="Без интервала1"/>
    <w:autoRedefine/>
    <w:qFormat/>
    <w:rsid w:val="00AA5462"/>
    <w:pPr>
      <w:jc w:val="both"/>
    </w:pPr>
    <w:rPr>
      <w:rFonts w:ascii="Times New Roman" w:hAnsi="Times New Roman"/>
      <w:sz w:val="24"/>
      <w:szCs w:val="24"/>
      <w:lang w:eastAsia="ru-RU"/>
    </w:rPr>
  </w:style>
  <w:style w:type="paragraph" w:customStyle="1" w:styleId="2a">
    <w:name w:val="Без интервала2"/>
    <w:qFormat/>
    <w:rsid w:val="007E6D2E"/>
    <w:rPr>
      <w:rFonts w:eastAsia="Times New Roman"/>
      <w:lang w:val="ru-RU" w:eastAsia="ru-RU"/>
    </w:rPr>
  </w:style>
  <w:style w:type="paragraph" w:customStyle="1" w:styleId="1f">
    <w:name w:val="Без інтервалів1"/>
    <w:qFormat/>
    <w:rsid w:val="007E6D2E"/>
    <w:pPr>
      <w:suppressAutoHyphens/>
    </w:pPr>
    <w:rPr>
      <w:rFonts w:cs="Calibri"/>
      <w:sz w:val="22"/>
      <w:szCs w:val="22"/>
      <w:lang w:eastAsia="zh-CN"/>
    </w:rPr>
  </w:style>
  <w:style w:type="numbering" w:customStyle="1" w:styleId="2b">
    <w:name w:val="Нет списка2"/>
    <w:next w:val="a2"/>
    <w:uiPriority w:val="99"/>
    <w:semiHidden/>
    <w:unhideWhenUsed/>
    <w:rsid w:val="00F76C21"/>
  </w:style>
  <w:style w:type="table" w:customStyle="1" w:styleId="6">
    <w:name w:val="Сетка таблицы6"/>
    <w:basedOn w:val="a1"/>
    <w:next w:val="af9"/>
    <w:uiPriority w:val="59"/>
    <w:rsid w:val="00F76C21"/>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Основной текст3"/>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character" w:customStyle="1" w:styleId="52">
    <w:name w:val="Основной текст5"/>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numbering" w:customStyle="1" w:styleId="36">
    <w:name w:val="Нет списка3"/>
    <w:next w:val="a2"/>
    <w:uiPriority w:val="99"/>
    <w:semiHidden/>
    <w:unhideWhenUsed/>
    <w:rsid w:val="00EE37A4"/>
  </w:style>
  <w:style w:type="character" w:customStyle="1" w:styleId="af">
    <w:name w:val="Основной текст с отступом Знак"/>
    <w:aliases w:val="Подпись к рис. Знак,Ïîäïèñü ê ðèñ. Знак"/>
    <w:basedOn w:val="a0"/>
    <w:link w:val="ae"/>
    <w:rsid w:val="00EE37A4"/>
    <w:rPr>
      <w:sz w:val="22"/>
      <w:szCs w:val="22"/>
      <w:lang w:val="ru-RU" w:eastAsia="en-US"/>
    </w:rPr>
  </w:style>
  <w:style w:type="character" w:customStyle="1" w:styleId="2c">
    <w:name w:val="Основний текст (2)_"/>
    <w:link w:val="212"/>
    <w:locked/>
    <w:rsid w:val="00EE37A4"/>
    <w:rPr>
      <w:shd w:val="clear" w:color="auto" w:fill="FFFFFF"/>
    </w:rPr>
  </w:style>
  <w:style w:type="paragraph" w:customStyle="1" w:styleId="212">
    <w:name w:val="Основний текст (2)1"/>
    <w:basedOn w:val="a"/>
    <w:link w:val="2c"/>
    <w:rsid w:val="00EE37A4"/>
    <w:pPr>
      <w:widowControl w:val="0"/>
      <w:shd w:val="clear" w:color="auto" w:fill="FFFFFF"/>
      <w:spacing w:after="180" w:line="322" w:lineRule="exact"/>
    </w:pPr>
    <w:rPr>
      <w:sz w:val="20"/>
      <w:szCs w:val="20"/>
      <w:lang w:val="uk-UA" w:eastAsia="uk-UA"/>
    </w:rPr>
  </w:style>
  <w:style w:type="paragraph" w:customStyle="1" w:styleId="BodyTextIndent">
    <w:name w:val="Body Text Indent Знак Знак"/>
    <w:basedOn w:val="a"/>
    <w:link w:val="BodyTextIndent0"/>
    <w:semiHidden/>
    <w:rsid w:val="00EE37A4"/>
    <w:pPr>
      <w:ind w:firstLine="720"/>
      <w:jc w:val="both"/>
    </w:pPr>
    <w:rPr>
      <w:rFonts w:ascii="Times New Roman" w:eastAsia="Times New Roman" w:hAnsi="Times New Roman"/>
      <w:sz w:val="24"/>
      <w:szCs w:val="24"/>
      <w:lang w:eastAsia="ru-RU"/>
    </w:rPr>
  </w:style>
  <w:style w:type="character" w:customStyle="1" w:styleId="BodyTextIndent0">
    <w:name w:val="Body Text Indent Знак Знак Знак"/>
    <w:link w:val="BodyTextIndent"/>
    <w:semiHidden/>
    <w:rsid w:val="00EE37A4"/>
    <w:rPr>
      <w:rFonts w:ascii="Times New Roman" w:eastAsia="Times New Roman" w:hAnsi="Times New Roman"/>
      <w:sz w:val="24"/>
      <w:szCs w:val="24"/>
      <w:lang w:val="ru-RU" w:eastAsia="ru-RU"/>
    </w:rPr>
  </w:style>
  <w:style w:type="paragraph" w:customStyle="1" w:styleId="1f0">
    <w:name w:val="Основной текст с отступом1"/>
    <w:basedOn w:val="a"/>
    <w:rsid w:val="00EE37A4"/>
    <w:pPr>
      <w:ind w:firstLine="720"/>
      <w:jc w:val="both"/>
    </w:pPr>
    <w:rPr>
      <w:rFonts w:ascii="Times New Roman" w:eastAsia="Times New Roman" w:hAnsi="Times New Roman"/>
      <w:sz w:val="24"/>
      <w:szCs w:val="24"/>
      <w:lang w:eastAsia="ru-RU"/>
    </w:rPr>
  </w:style>
  <w:style w:type="paragraph" w:customStyle="1" w:styleId="Normal1">
    <w:name w:val="Normal1"/>
    <w:link w:val="Normal10"/>
    <w:rsid w:val="00EE37A4"/>
    <w:pPr>
      <w:widowControl w:val="0"/>
      <w:autoSpaceDE w:val="0"/>
      <w:autoSpaceDN w:val="0"/>
      <w:spacing w:line="260" w:lineRule="auto"/>
      <w:ind w:left="40" w:firstLine="480"/>
      <w:jc w:val="both"/>
    </w:pPr>
    <w:rPr>
      <w:rFonts w:ascii="Times New Roman" w:eastAsia="Times New Roman" w:hAnsi="Times New Roman"/>
      <w:sz w:val="18"/>
      <w:szCs w:val="18"/>
      <w:lang w:val="ru-RU" w:eastAsia="ru-RU"/>
    </w:rPr>
  </w:style>
  <w:style w:type="character" w:customStyle="1" w:styleId="FontStyle16">
    <w:name w:val="Font Style16"/>
    <w:rsid w:val="00EE37A4"/>
    <w:rPr>
      <w:rFonts w:ascii="Times New Roman" w:hAnsi="Times New Roman" w:cs="Times New Roman" w:hint="default"/>
      <w:b/>
      <w:bCs/>
      <w:sz w:val="24"/>
      <w:szCs w:val="24"/>
    </w:rPr>
  </w:style>
  <w:style w:type="character" w:customStyle="1" w:styleId="Normal10">
    <w:name w:val="Normal1 Знак"/>
    <w:link w:val="Normal1"/>
    <w:locked/>
    <w:rsid w:val="00EE37A4"/>
    <w:rPr>
      <w:rFonts w:ascii="Times New Roman" w:eastAsia="Times New Roman" w:hAnsi="Times New Roman"/>
      <w:sz w:val="18"/>
      <w:szCs w:val="18"/>
      <w:lang w:val="ru-RU" w:eastAsia="ru-RU"/>
    </w:rPr>
  </w:style>
  <w:style w:type="character" w:customStyle="1" w:styleId="2d">
    <w:name w:val="Заголовок №2_"/>
    <w:rsid w:val="00EE37A4"/>
    <w:rPr>
      <w:rFonts w:ascii="Times New Roman" w:eastAsia="Times New Roman" w:hAnsi="Times New Roman" w:cs="Times New Roman"/>
      <w:b w:val="0"/>
      <w:bCs w:val="0"/>
      <w:i w:val="0"/>
      <w:iCs w:val="0"/>
      <w:smallCaps w:val="0"/>
      <w:strike w:val="0"/>
      <w:spacing w:val="10"/>
      <w:sz w:val="25"/>
      <w:szCs w:val="25"/>
    </w:rPr>
  </w:style>
  <w:style w:type="character" w:customStyle="1" w:styleId="aff6">
    <w:name w:val="Основной текст + Полужирный"/>
    <w:rsid w:val="00EE37A4"/>
    <w:rPr>
      <w:b/>
      <w:bCs/>
      <w:spacing w:val="10"/>
      <w:sz w:val="25"/>
      <w:szCs w:val="25"/>
      <w:shd w:val="clear" w:color="auto" w:fill="FFFFFF"/>
    </w:rPr>
  </w:style>
  <w:style w:type="character" w:customStyle="1" w:styleId="2e">
    <w:name w:val="Заголовок №2"/>
    <w:rsid w:val="00EE37A4"/>
    <w:rPr>
      <w:rFonts w:ascii="Times New Roman" w:eastAsia="Times New Roman" w:hAnsi="Times New Roman" w:cs="Times New Roman"/>
      <w:b w:val="0"/>
      <w:bCs w:val="0"/>
      <w:i w:val="0"/>
      <w:iCs w:val="0"/>
      <w:smallCaps w:val="0"/>
      <w:strike w:val="0"/>
      <w:spacing w:val="10"/>
      <w:sz w:val="25"/>
      <w:szCs w:val="25"/>
      <w:u w:val="single"/>
    </w:rPr>
  </w:style>
  <w:style w:type="paragraph" w:customStyle="1" w:styleId="BodyTextIndent1">
    <w:name w:val="Body Text Indent Знак"/>
    <w:basedOn w:val="a"/>
    <w:semiHidden/>
    <w:rsid w:val="00EE37A4"/>
    <w:pPr>
      <w:ind w:firstLine="720"/>
      <w:jc w:val="both"/>
    </w:pPr>
    <w:rPr>
      <w:rFonts w:ascii="Times New Roman" w:eastAsia="Times New Roman" w:hAnsi="Times New Roman"/>
      <w:sz w:val="24"/>
      <w:szCs w:val="24"/>
      <w:lang w:eastAsia="ru-RU"/>
    </w:rPr>
  </w:style>
  <w:style w:type="paragraph" w:customStyle="1" w:styleId="110">
    <w:name w:val="Основной текст с отступом11"/>
    <w:basedOn w:val="a"/>
    <w:semiHidden/>
    <w:rsid w:val="00EE37A4"/>
    <w:pPr>
      <w:ind w:firstLine="720"/>
      <w:jc w:val="both"/>
    </w:pPr>
    <w:rPr>
      <w:rFonts w:eastAsia="Times New Roman"/>
      <w:sz w:val="24"/>
      <w:szCs w:val="24"/>
      <w:lang w:eastAsia="ru-RU"/>
    </w:rPr>
  </w:style>
  <w:style w:type="character" w:customStyle="1" w:styleId="115pt1pt">
    <w:name w:val="Основной текст + 11;5 pt;Малые прописные;Интервал 1 pt"/>
    <w:rsid w:val="00EE37A4"/>
    <w:rPr>
      <w:rFonts w:ascii="Times New Roman" w:eastAsia="Times New Roman" w:hAnsi="Times New Roman" w:cs="Times New Roman"/>
      <w:b w:val="0"/>
      <w:bCs w:val="0"/>
      <w:i w:val="0"/>
      <w:iCs w:val="0"/>
      <w:smallCaps/>
      <w:strike w:val="0"/>
      <w:spacing w:val="20"/>
      <w:sz w:val="23"/>
      <w:szCs w:val="23"/>
    </w:rPr>
  </w:style>
  <w:style w:type="character" w:customStyle="1" w:styleId="115pt2pt">
    <w:name w:val="Основной текст + 11;5 pt;Малые прописные;Интервал 2 pt"/>
    <w:rsid w:val="00EE37A4"/>
    <w:rPr>
      <w:rFonts w:ascii="Times New Roman" w:eastAsia="Times New Roman" w:hAnsi="Times New Roman" w:cs="Times New Roman"/>
      <w:b w:val="0"/>
      <w:bCs w:val="0"/>
      <w:i w:val="0"/>
      <w:iCs w:val="0"/>
      <w:smallCaps/>
      <w:strike w:val="0"/>
      <w:spacing w:val="50"/>
      <w:sz w:val="23"/>
      <w:szCs w:val="23"/>
    </w:rPr>
  </w:style>
  <w:style w:type="paragraph" w:customStyle="1" w:styleId="310">
    <w:name w:val="Основной текст с отступом 31"/>
    <w:basedOn w:val="a"/>
    <w:rsid w:val="00EE37A4"/>
    <w:pPr>
      <w:suppressAutoHyphens/>
      <w:ind w:firstLine="510"/>
      <w:jc w:val="both"/>
    </w:pPr>
    <w:rPr>
      <w:rFonts w:ascii="Times New Roman" w:eastAsia="Times New Roman" w:hAnsi="Times New Roman"/>
      <w:sz w:val="26"/>
      <w:szCs w:val="20"/>
      <w:lang w:eastAsia="ar-SA"/>
    </w:rPr>
  </w:style>
  <w:style w:type="character" w:customStyle="1" w:styleId="2544">
    <w:name w:val="2544"/>
    <w:aliases w:val="baiaagaaboqcaaadvwuaaaxnbq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5417">
    <w:name w:val="5417"/>
    <w:aliases w:val="baiaagaaboqcaaad+baaaaugeq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character" w:customStyle="1" w:styleId="4618">
    <w:name w:val="4618"/>
    <w:aliases w:val="baiaagaaboqcaaaduagaaavkdg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37">
    <w:name w:val="Без интервала3"/>
    <w:rsid w:val="00EE37A4"/>
    <w:rPr>
      <w:rFonts w:ascii="Times New Roman" w:hAnsi="Times New Roman"/>
      <w:sz w:val="22"/>
      <w:lang w:val="ru-RU" w:eastAsia="ru-RU"/>
    </w:rPr>
  </w:style>
  <w:style w:type="paragraph" w:customStyle="1" w:styleId="aff7">
    <w:name w:val="Документ"/>
    <w:basedOn w:val="a"/>
    <w:link w:val="aff8"/>
    <w:rsid w:val="00EE37A4"/>
    <w:pPr>
      <w:ind w:firstLine="851"/>
      <w:jc w:val="both"/>
    </w:pPr>
    <w:rPr>
      <w:rFonts w:ascii="Times New Roman" w:eastAsia="Times New Roman" w:hAnsi="Times New Roman"/>
      <w:sz w:val="28"/>
      <w:szCs w:val="20"/>
      <w:lang w:eastAsia="ru-RU"/>
    </w:rPr>
  </w:style>
  <w:style w:type="character" w:customStyle="1" w:styleId="aff8">
    <w:name w:val="Документ Знак"/>
    <w:link w:val="aff7"/>
    <w:rsid w:val="00EE37A4"/>
    <w:rPr>
      <w:rFonts w:ascii="Times New Roman" w:eastAsia="Times New Roman" w:hAnsi="Times New Roman"/>
      <w:sz w:val="28"/>
      <w:lang w:val="ru-RU" w:eastAsia="ru-RU"/>
    </w:rPr>
  </w:style>
  <w:style w:type="paragraph" w:customStyle="1" w:styleId="5130">
    <w:name w:val="5130"/>
    <w:aliases w:val="baiaagaaboqcaaad/w8aaaunea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2f">
    <w:name w:val="Обычный2"/>
    <w:rsid w:val="00EE37A4"/>
    <w:pPr>
      <w:jc w:val="both"/>
    </w:pPr>
    <w:rPr>
      <w:rFonts w:ascii="Times" w:eastAsia="Times New Roman" w:hAnsi="Times"/>
      <w:snapToGrid w:val="0"/>
      <w:sz w:val="18"/>
      <w:lang w:val="ru-RU" w:eastAsia="ru-RU"/>
    </w:rPr>
  </w:style>
  <w:style w:type="paragraph" w:styleId="38">
    <w:name w:val="Body Text 3"/>
    <w:basedOn w:val="a"/>
    <w:link w:val="39"/>
    <w:uiPriority w:val="99"/>
    <w:semiHidden/>
    <w:unhideWhenUsed/>
    <w:rsid w:val="00EE37A4"/>
    <w:pPr>
      <w:spacing w:after="120" w:line="276" w:lineRule="auto"/>
    </w:pPr>
    <w:rPr>
      <w:rFonts w:asciiTheme="minorHAnsi" w:eastAsiaTheme="minorEastAsia" w:hAnsiTheme="minorHAnsi" w:cstheme="minorBidi"/>
      <w:sz w:val="16"/>
      <w:szCs w:val="16"/>
      <w:lang w:eastAsia="ru-RU"/>
    </w:rPr>
  </w:style>
  <w:style w:type="character" w:customStyle="1" w:styleId="39">
    <w:name w:val="Основной текст 3 Знак"/>
    <w:basedOn w:val="a0"/>
    <w:link w:val="38"/>
    <w:uiPriority w:val="99"/>
    <w:semiHidden/>
    <w:rsid w:val="00EE37A4"/>
    <w:rPr>
      <w:rFonts w:asciiTheme="minorHAnsi" w:eastAsiaTheme="minorEastAsia" w:hAnsiTheme="minorHAnsi" w:cstheme="minorBidi"/>
      <w:sz w:val="16"/>
      <w:szCs w:val="16"/>
      <w:lang w:val="ru-RU" w:eastAsia="ru-RU"/>
    </w:rPr>
  </w:style>
  <w:style w:type="character" w:customStyle="1" w:styleId="ab">
    <w:name w:val="Абзац списка Знак"/>
    <w:link w:val="aa"/>
    <w:uiPriority w:val="34"/>
    <w:locked/>
    <w:rsid w:val="00EE37A4"/>
    <w:rPr>
      <w:sz w:val="22"/>
      <w:szCs w:val="22"/>
      <w:lang w:val="ru-RU" w:eastAsia="en-US"/>
    </w:rPr>
  </w:style>
  <w:style w:type="paragraph" w:customStyle="1" w:styleId="p2">
    <w:name w:val="p2"/>
    <w:basedOn w:val="a"/>
    <w:rsid w:val="00EE37A4"/>
    <w:pPr>
      <w:spacing w:before="100" w:beforeAutospacing="1" w:after="100" w:afterAutospacing="1"/>
    </w:pPr>
    <w:rPr>
      <w:rFonts w:ascii="Times New Roman" w:eastAsia="Times New Roman" w:hAnsi="Times New Roman"/>
      <w:sz w:val="24"/>
      <w:szCs w:val="24"/>
      <w:lang w:val="uk-UA" w:eastAsia="uk-UA"/>
    </w:rPr>
  </w:style>
  <w:style w:type="paragraph" w:customStyle="1" w:styleId="3a">
    <w:name w:val="Обычный3"/>
    <w:rsid w:val="00EE37A4"/>
    <w:pPr>
      <w:jc w:val="both"/>
    </w:pPr>
    <w:rPr>
      <w:rFonts w:ascii="Times" w:eastAsia="Times New Roman" w:hAnsi="Times"/>
      <w:snapToGrid w:val="0"/>
      <w:sz w:val="18"/>
      <w:lang w:val="ru-RU" w:eastAsia="ru-RU"/>
    </w:rPr>
  </w:style>
  <w:style w:type="character" w:customStyle="1" w:styleId="gridtext">
    <w:name w:val="gridtext"/>
    <w:basedOn w:val="a0"/>
    <w:rsid w:val="00EE37A4"/>
  </w:style>
  <w:style w:type="paragraph" w:customStyle="1" w:styleId="44">
    <w:name w:val="Обычный4"/>
    <w:rsid w:val="00EE37A4"/>
    <w:pPr>
      <w:jc w:val="both"/>
    </w:pPr>
    <w:rPr>
      <w:rFonts w:ascii="Times" w:eastAsia="Times New Roman" w:hAnsi="Times"/>
      <w:snapToGrid w:val="0"/>
      <w:sz w:val="18"/>
      <w:lang w:val="ru-RU" w:eastAsia="ru-RU"/>
    </w:rPr>
  </w:style>
  <w:style w:type="character" w:customStyle="1" w:styleId="st82">
    <w:name w:val="st82"/>
    <w:rsid w:val="00EE37A4"/>
    <w:rPr>
      <w:color w:val="000000"/>
      <w:sz w:val="20"/>
      <w:szCs w:val="20"/>
    </w:rPr>
  </w:style>
  <w:style w:type="character" w:customStyle="1" w:styleId="textexposedshow">
    <w:name w:val="text_exposed_show"/>
    <w:rsid w:val="00EE37A4"/>
  </w:style>
  <w:style w:type="character" w:customStyle="1" w:styleId="FontStyle18">
    <w:name w:val="Font Style18"/>
    <w:basedOn w:val="a0"/>
    <w:rsid w:val="00EE37A4"/>
    <w:rPr>
      <w:rFonts w:ascii="Times New Roman" w:hAnsi="Times New Roman" w:cs="Times New Roman"/>
      <w:sz w:val="18"/>
      <w:szCs w:val="18"/>
    </w:rPr>
  </w:style>
  <w:style w:type="paragraph" w:customStyle="1" w:styleId="53">
    <w:name w:val="Обычный5"/>
    <w:rsid w:val="00EE37A4"/>
    <w:pPr>
      <w:jc w:val="both"/>
    </w:pPr>
    <w:rPr>
      <w:rFonts w:ascii="Times" w:eastAsia="Times New Roman" w:hAnsi="Times"/>
      <w:snapToGrid w:val="0"/>
      <w:sz w:val="18"/>
      <w:lang w:val="ru-RU" w:eastAsia="ru-RU"/>
    </w:rPr>
  </w:style>
  <w:style w:type="paragraph" w:customStyle="1" w:styleId="aff9">
    <w:name w:val="Таблица"/>
    <w:basedOn w:val="44"/>
    <w:rsid w:val="00EE37A4"/>
    <w:pPr>
      <w:jc w:val="left"/>
    </w:pPr>
    <w:rPr>
      <w:rFonts w:ascii="Antiqua" w:hAnsi="Antiqua"/>
      <w:snapToGrid/>
      <w:sz w:val="24"/>
      <w:lang w:val="uk-UA"/>
    </w:rPr>
  </w:style>
  <w:style w:type="character" w:customStyle="1" w:styleId="ad">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c"/>
    <w:uiPriority w:val="99"/>
    <w:rsid w:val="00EE37A4"/>
    <w:rPr>
      <w:rFonts w:ascii="Times New Roman" w:eastAsia="Times New Roman" w:hAnsi="Times New Roman"/>
      <w:sz w:val="24"/>
      <w:szCs w:val="24"/>
      <w:lang w:val="ru-RU" w:eastAsia="ru-RU"/>
    </w:rPr>
  </w:style>
  <w:style w:type="paragraph" w:customStyle="1" w:styleId="60">
    <w:name w:val="Обычный6"/>
    <w:rsid w:val="00EE37A4"/>
    <w:pPr>
      <w:jc w:val="both"/>
    </w:pPr>
    <w:rPr>
      <w:rFonts w:ascii="Times" w:eastAsia="Times New Roman" w:hAnsi="Times"/>
      <w:snapToGrid w:val="0"/>
      <w:sz w:val="18"/>
      <w:lang w:val="ru-RU" w:eastAsia="ru-RU"/>
    </w:rPr>
  </w:style>
  <w:style w:type="paragraph" w:customStyle="1" w:styleId="10826">
    <w:name w:val="10826"/>
    <w:aliases w:val="baiaagaaboqcaaadgygaaawrk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45">
    <w:name w:val="Без интервала4"/>
    <w:basedOn w:val="a"/>
    <w:rsid w:val="00EE37A4"/>
    <w:pPr>
      <w:spacing w:before="100" w:beforeAutospacing="1" w:after="100" w:afterAutospacing="1"/>
    </w:pPr>
    <w:rPr>
      <w:rFonts w:eastAsia="Times New Roman"/>
      <w:sz w:val="24"/>
      <w:szCs w:val="24"/>
      <w:lang w:val="uk-UA" w:eastAsia="uk-UA"/>
    </w:rPr>
  </w:style>
  <w:style w:type="paragraph" w:customStyle="1" w:styleId="1f1">
    <w:name w:val="Без інтервалів1"/>
    <w:qFormat/>
    <w:rsid w:val="00EE37A4"/>
    <w:pPr>
      <w:suppressAutoHyphens/>
    </w:pPr>
    <w:rPr>
      <w:rFonts w:cs="Calibri"/>
      <w:sz w:val="22"/>
      <w:szCs w:val="22"/>
      <w:lang w:eastAsia="zh-CN"/>
    </w:rPr>
  </w:style>
  <w:style w:type="table" w:customStyle="1" w:styleId="70">
    <w:name w:val="Сетка таблицы7"/>
    <w:basedOn w:val="a1"/>
    <w:next w:val="af9"/>
    <w:uiPriority w:val="59"/>
    <w:rsid w:val="00EE37A4"/>
    <w:rPr>
      <w:rFonts w:asciiTheme="minorHAnsi" w:eastAsiaTheme="minorEastAsia" w:hAnsiTheme="minorHAnsi" w:cstheme="minorBid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9"/>
    <w:uiPriority w:val="59"/>
    <w:rsid w:val="0007466E"/>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9"/>
    <w:uiPriority w:val="59"/>
    <w:rsid w:val="00BE5A6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9"/>
    <w:uiPriority w:val="59"/>
    <w:rsid w:val="008E5D22"/>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9"/>
    <w:uiPriority w:val="59"/>
    <w:rsid w:val="006F2507"/>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title">
    <w:name w:val="11title"/>
    <w:basedOn w:val="a"/>
    <w:rsid w:val="00D955D5"/>
    <w:pPr>
      <w:spacing w:before="100" w:beforeAutospacing="1" w:after="100" w:afterAutospacing="1"/>
    </w:pPr>
    <w:rPr>
      <w:rFonts w:ascii="Times New Roman" w:eastAsia="Times New Roman" w:hAnsi="Times New Roman"/>
      <w:sz w:val="24"/>
      <w:szCs w:val="24"/>
      <w:lang w:eastAsia="ru-RU"/>
    </w:rPr>
  </w:style>
  <w:style w:type="table" w:customStyle="1" w:styleId="120">
    <w:name w:val="Сетка таблицы12"/>
    <w:basedOn w:val="a1"/>
    <w:next w:val="af9"/>
    <w:uiPriority w:val="59"/>
    <w:rsid w:val="00D955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Стиль1 Знак"/>
    <w:link w:val="1f3"/>
    <w:locked/>
    <w:rsid w:val="000D454E"/>
    <w:rPr>
      <w:rFonts w:ascii="Times New Roman" w:eastAsia="DejaVu Sans" w:hAnsi="Times New Roman" w:cs="Lohit Hindi"/>
      <w:b/>
      <w:kern w:val="2"/>
      <w:sz w:val="24"/>
      <w:szCs w:val="24"/>
      <w:lang w:eastAsia="hi-IN" w:bidi="hi-IN"/>
    </w:rPr>
  </w:style>
  <w:style w:type="paragraph" w:customStyle="1" w:styleId="1f3">
    <w:name w:val="Стиль1"/>
    <w:basedOn w:val="a"/>
    <w:link w:val="1f2"/>
    <w:qFormat/>
    <w:rsid w:val="000D454E"/>
    <w:pPr>
      <w:widowControl w:val="0"/>
      <w:tabs>
        <w:tab w:val="left" w:pos="7560"/>
      </w:tabs>
      <w:suppressAutoHyphens/>
      <w:jc w:val="both"/>
    </w:pPr>
    <w:rPr>
      <w:rFonts w:ascii="Times New Roman" w:eastAsia="DejaVu Sans" w:hAnsi="Times New Roman" w:cs="Lohit Hindi"/>
      <w:b/>
      <w:kern w:val="2"/>
      <w:sz w:val="24"/>
      <w:szCs w:val="24"/>
      <w:lang w:val="uk-UA" w:eastAsia="hi-IN" w:bidi="hi-IN"/>
    </w:rPr>
  </w:style>
  <w:style w:type="character" w:customStyle="1" w:styleId="4832">
    <w:name w:val="4832"/>
    <w:aliases w:val="baiaagaaboqcaaadwgoaaaugdwaaaaaaaaaaaaaaaaaaaaaaaaaaaaaaaaaaaaaaaaaaaaaaaaaaaaaaaaaaaaaaaaaaaaaaaaaaaaaaaaaaaaaaaaaaaaaaaaaaaaaaaaaaaaaaaaaaaaaaaaaaaaaaaaaaaaaaaaaaaaaaaaaaaaaaaaaaaaaaaaaaaaaaaaaaaaaaaaaaaaaaaaaaaaaaaaaaaaaaaaaaaaaa"/>
    <w:basedOn w:val="a0"/>
    <w:rsid w:val="00443B43"/>
  </w:style>
  <w:style w:type="character" w:customStyle="1" w:styleId="rvts37">
    <w:name w:val="rvts37"/>
    <w:rsid w:val="0035246E"/>
  </w:style>
  <w:style w:type="character" w:customStyle="1" w:styleId="st46">
    <w:name w:val="st46"/>
    <w:uiPriority w:val="99"/>
    <w:rsid w:val="004424A2"/>
    <w:rPr>
      <w:i/>
      <w:iCs/>
      <w:color w:val="000000"/>
    </w:rPr>
  </w:style>
  <w:style w:type="numbering" w:customStyle="1" w:styleId="46">
    <w:name w:val="Нет списка4"/>
    <w:next w:val="a2"/>
    <w:uiPriority w:val="99"/>
    <w:semiHidden/>
    <w:unhideWhenUsed/>
    <w:rsid w:val="00003813"/>
  </w:style>
  <w:style w:type="character" w:customStyle="1" w:styleId="2f0">
    <w:name w:val="Основной текст (2)_ Знак"/>
    <w:rsid w:val="00363102"/>
    <w:rPr>
      <w:rFonts w:eastAsia="SimSun"/>
      <w:sz w:val="24"/>
      <w:szCs w:val="24"/>
      <w:shd w:val="clear" w:color="auto" w:fill="FFFFFF"/>
      <w:lang w:eastAsia="zh-CN"/>
    </w:rPr>
  </w:style>
  <w:style w:type="paragraph" w:customStyle="1" w:styleId="2f1">
    <w:name w:val="Основний текст (2)"/>
    <w:basedOn w:val="a"/>
    <w:rsid w:val="00363102"/>
    <w:pPr>
      <w:widowControl w:val="0"/>
      <w:shd w:val="clear" w:color="auto" w:fill="FFFFFF"/>
      <w:spacing w:after="960" w:line="0" w:lineRule="atLeast"/>
      <w:ind w:hanging="380"/>
      <w:jc w:val="center"/>
    </w:pPr>
    <w:rPr>
      <w:rFonts w:asciiTheme="minorHAnsi" w:eastAsiaTheme="minorHAnsi" w:hAnsiTheme="minorHAnsi" w:cstheme="minorBidi"/>
      <w:lang w:val="uk-UA"/>
    </w:rPr>
  </w:style>
  <w:style w:type="paragraph" w:customStyle="1" w:styleId="14pt">
    <w:name w:val="Звичайний + 14 pt"/>
    <w:basedOn w:val="a"/>
    <w:rsid w:val="004D7B90"/>
    <w:pPr>
      <w:spacing w:line="312" w:lineRule="auto"/>
      <w:ind w:firstLine="902"/>
      <w:jc w:val="both"/>
    </w:pPr>
    <w:rPr>
      <w:rFonts w:ascii="Times New Roman" w:eastAsia="Times New Roman" w:hAnsi="Times New Roman"/>
      <w:sz w:val="28"/>
      <w:szCs w:val="28"/>
      <w:lang w:val="uk-UA" w:eastAsia="ru-RU"/>
    </w:rPr>
  </w:style>
  <w:style w:type="paragraph" w:customStyle="1" w:styleId="affa">
    <w:name w:val="Знак Знак Знак Знак Знак Знак"/>
    <w:basedOn w:val="a"/>
    <w:rsid w:val="004D7B90"/>
    <w:rPr>
      <w:rFonts w:ascii="Verdana" w:eastAsia="Times New Roman" w:hAnsi="Verdana"/>
      <w:sz w:val="20"/>
      <w:szCs w:val="20"/>
      <w:lang w:val="en-US"/>
    </w:rPr>
  </w:style>
  <w:style w:type="character" w:customStyle="1" w:styleId="30">
    <w:name w:val="Заголовок 3 Знак"/>
    <w:link w:val="3"/>
    <w:rsid w:val="004D7B90"/>
    <w:rPr>
      <w:rFonts w:ascii="Arial" w:hAnsi="Arial" w:cs="Arial"/>
      <w:b/>
      <w:bCs/>
      <w:sz w:val="26"/>
      <w:szCs w:val="26"/>
      <w:lang w:val="ru-RU" w:eastAsia="en-US"/>
    </w:rPr>
  </w:style>
  <w:style w:type="paragraph" w:customStyle="1" w:styleId="affb">
    <w:name w:val="Знак Знак Знак"/>
    <w:basedOn w:val="a"/>
    <w:rsid w:val="004D7B90"/>
    <w:rPr>
      <w:rFonts w:ascii="Verdana" w:eastAsia="Times New Roman" w:hAnsi="Verdana"/>
      <w:sz w:val="20"/>
      <w:szCs w:val="20"/>
      <w:lang w:val="en-US"/>
    </w:rPr>
  </w:style>
  <w:style w:type="paragraph" w:customStyle="1" w:styleId="1647">
    <w:name w:val="1647"/>
    <w:aliases w:val="baiaagaaboqcaaadmaqaaawmbaaaaaaaaaaaaaaaaaaaaaaaaaaaaaaaaaaaaaaaaaaaaaaaaaaaaaaaaaaaaaaaaaaaaaaaaaaaaaaaaaaaaaaaaaaaaaaaaaaaaaaaaaaaaaaaaaaaaaaaaaaaaaaaaaaaaaaaaaaaaaaaaaaaaaaaaaaaaaaaaaaaaaaaaaaaaaaaaaaaaaaaaaaaaaaaaaaaaaaaaaaaaaaa"/>
    <w:basedOn w:val="a"/>
    <w:rsid w:val="004D7B90"/>
    <w:pPr>
      <w:spacing w:before="100" w:beforeAutospacing="1" w:after="100" w:afterAutospacing="1"/>
    </w:pPr>
    <w:rPr>
      <w:rFonts w:ascii="Times New Roman" w:eastAsia="Times New Roman" w:hAnsi="Times New Roman"/>
      <w:sz w:val="24"/>
      <w:szCs w:val="24"/>
      <w:lang w:eastAsia="ru-RU"/>
    </w:rPr>
  </w:style>
  <w:style w:type="character" w:customStyle="1" w:styleId="1f4">
    <w:name w:val="Незакрита згадка1"/>
    <w:uiPriority w:val="99"/>
    <w:semiHidden/>
    <w:unhideWhenUsed/>
    <w:rsid w:val="004D7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323">
      <w:bodyDiv w:val="1"/>
      <w:marLeft w:val="0"/>
      <w:marRight w:val="0"/>
      <w:marTop w:val="0"/>
      <w:marBottom w:val="0"/>
      <w:divBdr>
        <w:top w:val="none" w:sz="0" w:space="0" w:color="auto"/>
        <w:left w:val="none" w:sz="0" w:space="0" w:color="auto"/>
        <w:bottom w:val="none" w:sz="0" w:space="0" w:color="auto"/>
        <w:right w:val="none" w:sz="0" w:space="0" w:color="auto"/>
      </w:divBdr>
    </w:div>
    <w:div w:id="3360887">
      <w:bodyDiv w:val="1"/>
      <w:marLeft w:val="0"/>
      <w:marRight w:val="0"/>
      <w:marTop w:val="0"/>
      <w:marBottom w:val="0"/>
      <w:divBdr>
        <w:top w:val="none" w:sz="0" w:space="0" w:color="auto"/>
        <w:left w:val="none" w:sz="0" w:space="0" w:color="auto"/>
        <w:bottom w:val="none" w:sz="0" w:space="0" w:color="auto"/>
        <w:right w:val="none" w:sz="0" w:space="0" w:color="auto"/>
      </w:divBdr>
    </w:div>
    <w:div w:id="4208991">
      <w:bodyDiv w:val="1"/>
      <w:marLeft w:val="0"/>
      <w:marRight w:val="0"/>
      <w:marTop w:val="0"/>
      <w:marBottom w:val="0"/>
      <w:divBdr>
        <w:top w:val="none" w:sz="0" w:space="0" w:color="auto"/>
        <w:left w:val="none" w:sz="0" w:space="0" w:color="auto"/>
        <w:bottom w:val="none" w:sz="0" w:space="0" w:color="auto"/>
        <w:right w:val="none" w:sz="0" w:space="0" w:color="auto"/>
      </w:divBdr>
    </w:div>
    <w:div w:id="4285387">
      <w:bodyDiv w:val="1"/>
      <w:marLeft w:val="0"/>
      <w:marRight w:val="0"/>
      <w:marTop w:val="0"/>
      <w:marBottom w:val="0"/>
      <w:divBdr>
        <w:top w:val="none" w:sz="0" w:space="0" w:color="auto"/>
        <w:left w:val="none" w:sz="0" w:space="0" w:color="auto"/>
        <w:bottom w:val="none" w:sz="0" w:space="0" w:color="auto"/>
        <w:right w:val="none" w:sz="0" w:space="0" w:color="auto"/>
      </w:divBdr>
    </w:div>
    <w:div w:id="13188447">
      <w:bodyDiv w:val="1"/>
      <w:marLeft w:val="0"/>
      <w:marRight w:val="0"/>
      <w:marTop w:val="0"/>
      <w:marBottom w:val="0"/>
      <w:divBdr>
        <w:top w:val="none" w:sz="0" w:space="0" w:color="auto"/>
        <w:left w:val="none" w:sz="0" w:space="0" w:color="auto"/>
        <w:bottom w:val="none" w:sz="0" w:space="0" w:color="auto"/>
        <w:right w:val="none" w:sz="0" w:space="0" w:color="auto"/>
      </w:divBdr>
    </w:div>
    <w:div w:id="13843692">
      <w:bodyDiv w:val="1"/>
      <w:marLeft w:val="0"/>
      <w:marRight w:val="0"/>
      <w:marTop w:val="0"/>
      <w:marBottom w:val="0"/>
      <w:divBdr>
        <w:top w:val="none" w:sz="0" w:space="0" w:color="auto"/>
        <w:left w:val="none" w:sz="0" w:space="0" w:color="auto"/>
        <w:bottom w:val="none" w:sz="0" w:space="0" w:color="auto"/>
        <w:right w:val="none" w:sz="0" w:space="0" w:color="auto"/>
      </w:divBdr>
    </w:div>
    <w:div w:id="17708092">
      <w:bodyDiv w:val="1"/>
      <w:marLeft w:val="0"/>
      <w:marRight w:val="0"/>
      <w:marTop w:val="0"/>
      <w:marBottom w:val="0"/>
      <w:divBdr>
        <w:top w:val="none" w:sz="0" w:space="0" w:color="auto"/>
        <w:left w:val="none" w:sz="0" w:space="0" w:color="auto"/>
        <w:bottom w:val="none" w:sz="0" w:space="0" w:color="auto"/>
        <w:right w:val="none" w:sz="0" w:space="0" w:color="auto"/>
      </w:divBdr>
    </w:div>
    <w:div w:id="24792974">
      <w:bodyDiv w:val="1"/>
      <w:marLeft w:val="0"/>
      <w:marRight w:val="0"/>
      <w:marTop w:val="0"/>
      <w:marBottom w:val="0"/>
      <w:divBdr>
        <w:top w:val="none" w:sz="0" w:space="0" w:color="auto"/>
        <w:left w:val="none" w:sz="0" w:space="0" w:color="auto"/>
        <w:bottom w:val="none" w:sz="0" w:space="0" w:color="auto"/>
        <w:right w:val="none" w:sz="0" w:space="0" w:color="auto"/>
      </w:divBdr>
    </w:div>
    <w:div w:id="27335865">
      <w:bodyDiv w:val="1"/>
      <w:marLeft w:val="0"/>
      <w:marRight w:val="0"/>
      <w:marTop w:val="0"/>
      <w:marBottom w:val="0"/>
      <w:divBdr>
        <w:top w:val="none" w:sz="0" w:space="0" w:color="auto"/>
        <w:left w:val="none" w:sz="0" w:space="0" w:color="auto"/>
        <w:bottom w:val="none" w:sz="0" w:space="0" w:color="auto"/>
        <w:right w:val="none" w:sz="0" w:space="0" w:color="auto"/>
      </w:divBdr>
    </w:div>
    <w:div w:id="29454869">
      <w:bodyDiv w:val="1"/>
      <w:marLeft w:val="0"/>
      <w:marRight w:val="0"/>
      <w:marTop w:val="0"/>
      <w:marBottom w:val="0"/>
      <w:divBdr>
        <w:top w:val="none" w:sz="0" w:space="0" w:color="auto"/>
        <w:left w:val="none" w:sz="0" w:space="0" w:color="auto"/>
        <w:bottom w:val="none" w:sz="0" w:space="0" w:color="auto"/>
        <w:right w:val="none" w:sz="0" w:space="0" w:color="auto"/>
      </w:divBdr>
    </w:div>
    <w:div w:id="44530111">
      <w:bodyDiv w:val="1"/>
      <w:marLeft w:val="0"/>
      <w:marRight w:val="0"/>
      <w:marTop w:val="0"/>
      <w:marBottom w:val="0"/>
      <w:divBdr>
        <w:top w:val="none" w:sz="0" w:space="0" w:color="auto"/>
        <w:left w:val="none" w:sz="0" w:space="0" w:color="auto"/>
        <w:bottom w:val="none" w:sz="0" w:space="0" w:color="auto"/>
        <w:right w:val="none" w:sz="0" w:space="0" w:color="auto"/>
      </w:divBdr>
    </w:div>
    <w:div w:id="47456754">
      <w:bodyDiv w:val="1"/>
      <w:marLeft w:val="0"/>
      <w:marRight w:val="0"/>
      <w:marTop w:val="0"/>
      <w:marBottom w:val="0"/>
      <w:divBdr>
        <w:top w:val="none" w:sz="0" w:space="0" w:color="auto"/>
        <w:left w:val="none" w:sz="0" w:space="0" w:color="auto"/>
        <w:bottom w:val="none" w:sz="0" w:space="0" w:color="auto"/>
        <w:right w:val="none" w:sz="0" w:space="0" w:color="auto"/>
      </w:divBdr>
    </w:div>
    <w:div w:id="51972267">
      <w:bodyDiv w:val="1"/>
      <w:marLeft w:val="0"/>
      <w:marRight w:val="0"/>
      <w:marTop w:val="0"/>
      <w:marBottom w:val="0"/>
      <w:divBdr>
        <w:top w:val="none" w:sz="0" w:space="0" w:color="auto"/>
        <w:left w:val="none" w:sz="0" w:space="0" w:color="auto"/>
        <w:bottom w:val="none" w:sz="0" w:space="0" w:color="auto"/>
        <w:right w:val="none" w:sz="0" w:space="0" w:color="auto"/>
      </w:divBdr>
    </w:div>
    <w:div w:id="73819834">
      <w:bodyDiv w:val="1"/>
      <w:marLeft w:val="0"/>
      <w:marRight w:val="0"/>
      <w:marTop w:val="0"/>
      <w:marBottom w:val="0"/>
      <w:divBdr>
        <w:top w:val="none" w:sz="0" w:space="0" w:color="auto"/>
        <w:left w:val="none" w:sz="0" w:space="0" w:color="auto"/>
        <w:bottom w:val="none" w:sz="0" w:space="0" w:color="auto"/>
        <w:right w:val="none" w:sz="0" w:space="0" w:color="auto"/>
      </w:divBdr>
    </w:div>
    <w:div w:id="82576374">
      <w:bodyDiv w:val="1"/>
      <w:marLeft w:val="0"/>
      <w:marRight w:val="0"/>
      <w:marTop w:val="0"/>
      <w:marBottom w:val="0"/>
      <w:divBdr>
        <w:top w:val="none" w:sz="0" w:space="0" w:color="auto"/>
        <w:left w:val="none" w:sz="0" w:space="0" w:color="auto"/>
        <w:bottom w:val="none" w:sz="0" w:space="0" w:color="auto"/>
        <w:right w:val="none" w:sz="0" w:space="0" w:color="auto"/>
      </w:divBdr>
    </w:div>
    <w:div w:id="82652472">
      <w:bodyDiv w:val="1"/>
      <w:marLeft w:val="0"/>
      <w:marRight w:val="0"/>
      <w:marTop w:val="0"/>
      <w:marBottom w:val="0"/>
      <w:divBdr>
        <w:top w:val="none" w:sz="0" w:space="0" w:color="auto"/>
        <w:left w:val="none" w:sz="0" w:space="0" w:color="auto"/>
        <w:bottom w:val="none" w:sz="0" w:space="0" w:color="auto"/>
        <w:right w:val="none" w:sz="0" w:space="0" w:color="auto"/>
      </w:divBdr>
    </w:div>
    <w:div w:id="83114266">
      <w:bodyDiv w:val="1"/>
      <w:marLeft w:val="0"/>
      <w:marRight w:val="0"/>
      <w:marTop w:val="0"/>
      <w:marBottom w:val="0"/>
      <w:divBdr>
        <w:top w:val="none" w:sz="0" w:space="0" w:color="auto"/>
        <w:left w:val="none" w:sz="0" w:space="0" w:color="auto"/>
        <w:bottom w:val="none" w:sz="0" w:space="0" w:color="auto"/>
        <w:right w:val="none" w:sz="0" w:space="0" w:color="auto"/>
      </w:divBdr>
    </w:div>
    <w:div w:id="87385966">
      <w:bodyDiv w:val="1"/>
      <w:marLeft w:val="0"/>
      <w:marRight w:val="0"/>
      <w:marTop w:val="0"/>
      <w:marBottom w:val="0"/>
      <w:divBdr>
        <w:top w:val="none" w:sz="0" w:space="0" w:color="auto"/>
        <w:left w:val="none" w:sz="0" w:space="0" w:color="auto"/>
        <w:bottom w:val="none" w:sz="0" w:space="0" w:color="auto"/>
        <w:right w:val="none" w:sz="0" w:space="0" w:color="auto"/>
      </w:divBdr>
    </w:div>
    <w:div w:id="94249811">
      <w:bodyDiv w:val="1"/>
      <w:marLeft w:val="0"/>
      <w:marRight w:val="0"/>
      <w:marTop w:val="0"/>
      <w:marBottom w:val="0"/>
      <w:divBdr>
        <w:top w:val="none" w:sz="0" w:space="0" w:color="auto"/>
        <w:left w:val="none" w:sz="0" w:space="0" w:color="auto"/>
        <w:bottom w:val="none" w:sz="0" w:space="0" w:color="auto"/>
        <w:right w:val="none" w:sz="0" w:space="0" w:color="auto"/>
      </w:divBdr>
    </w:div>
    <w:div w:id="94714008">
      <w:bodyDiv w:val="1"/>
      <w:marLeft w:val="0"/>
      <w:marRight w:val="0"/>
      <w:marTop w:val="0"/>
      <w:marBottom w:val="0"/>
      <w:divBdr>
        <w:top w:val="none" w:sz="0" w:space="0" w:color="auto"/>
        <w:left w:val="none" w:sz="0" w:space="0" w:color="auto"/>
        <w:bottom w:val="none" w:sz="0" w:space="0" w:color="auto"/>
        <w:right w:val="none" w:sz="0" w:space="0" w:color="auto"/>
      </w:divBdr>
    </w:div>
    <w:div w:id="100759436">
      <w:bodyDiv w:val="1"/>
      <w:marLeft w:val="0"/>
      <w:marRight w:val="0"/>
      <w:marTop w:val="0"/>
      <w:marBottom w:val="0"/>
      <w:divBdr>
        <w:top w:val="none" w:sz="0" w:space="0" w:color="auto"/>
        <w:left w:val="none" w:sz="0" w:space="0" w:color="auto"/>
        <w:bottom w:val="none" w:sz="0" w:space="0" w:color="auto"/>
        <w:right w:val="none" w:sz="0" w:space="0" w:color="auto"/>
      </w:divBdr>
    </w:div>
    <w:div w:id="100804989">
      <w:bodyDiv w:val="1"/>
      <w:marLeft w:val="0"/>
      <w:marRight w:val="0"/>
      <w:marTop w:val="0"/>
      <w:marBottom w:val="0"/>
      <w:divBdr>
        <w:top w:val="none" w:sz="0" w:space="0" w:color="auto"/>
        <w:left w:val="none" w:sz="0" w:space="0" w:color="auto"/>
        <w:bottom w:val="none" w:sz="0" w:space="0" w:color="auto"/>
        <w:right w:val="none" w:sz="0" w:space="0" w:color="auto"/>
      </w:divBdr>
    </w:div>
    <w:div w:id="112142396">
      <w:bodyDiv w:val="1"/>
      <w:marLeft w:val="0"/>
      <w:marRight w:val="0"/>
      <w:marTop w:val="0"/>
      <w:marBottom w:val="0"/>
      <w:divBdr>
        <w:top w:val="none" w:sz="0" w:space="0" w:color="auto"/>
        <w:left w:val="none" w:sz="0" w:space="0" w:color="auto"/>
        <w:bottom w:val="none" w:sz="0" w:space="0" w:color="auto"/>
        <w:right w:val="none" w:sz="0" w:space="0" w:color="auto"/>
      </w:divBdr>
    </w:div>
    <w:div w:id="116727259">
      <w:bodyDiv w:val="1"/>
      <w:marLeft w:val="0"/>
      <w:marRight w:val="0"/>
      <w:marTop w:val="0"/>
      <w:marBottom w:val="0"/>
      <w:divBdr>
        <w:top w:val="none" w:sz="0" w:space="0" w:color="auto"/>
        <w:left w:val="none" w:sz="0" w:space="0" w:color="auto"/>
        <w:bottom w:val="none" w:sz="0" w:space="0" w:color="auto"/>
        <w:right w:val="none" w:sz="0" w:space="0" w:color="auto"/>
      </w:divBdr>
    </w:div>
    <w:div w:id="120809669">
      <w:bodyDiv w:val="1"/>
      <w:marLeft w:val="0"/>
      <w:marRight w:val="0"/>
      <w:marTop w:val="0"/>
      <w:marBottom w:val="0"/>
      <w:divBdr>
        <w:top w:val="none" w:sz="0" w:space="0" w:color="auto"/>
        <w:left w:val="none" w:sz="0" w:space="0" w:color="auto"/>
        <w:bottom w:val="none" w:sz="0" w:space="0" w:color="auto"/>
        <w:right w:val="none" w:sz="0" w:space="0" w:color="auto"/>
      </w:divBdr>
    </w:div>
    <w:div w:id="128206790">
      <w:bodyDiv w:val="1"/>
      <w:marLeft w:val="0"/>
      <w:marRight w:val="0"/>
      <w:marTop w:val="0"/>
      <w:marBottom w:val="0"/>
      <w:divBdr>
        <w:top w:val="none" w:sz="0" w:space="0" w:color="auto"/>
        <w:left w:val="none" w:sz="0" w:space="0" w:color="auto"/>
        <w:bottom w:val="none" w:sz="0" w:space="0" w:color="auto"/>
        <w:right w:val="none" w:sz="0" w:space="0" w:color="auto"/>
      </w:divBdr>
    </w:div>
    <w:div w:id="137692765">
      <w:bodyDiv w:val="1"/>
      <w:marLeft w:val="0"/>
      <w:marRight w:val="0"/>
      <w:marTop w:val="0"/>
      <w:marBottom w:val="0"/>
      <w:divBdr>
        <w:top w:val="none" w:sz="0" w:space="0" w:color="auto"/>
        <w:left w:val="none" w:sz="0" w:space="0" w:color="auto"/>
        <w:bottom w:val="none" w:sz="0" w:space="0" w:color="auto"/>
        <w:right w:val="none" w:sz="0" w:space="0" w:color="auto"/>
      </w:divBdr>
    </w:div>
    <w:div w:id="140737683">
      <w:bodyDiv w:val="1"/>
      <w:marLeft w:val="0"/>
      <w:marRight w:val="0"/>
      <w:marTop w:val="0"/>
      <w:marBottom w:val="0"/>
      <w:divBdr>
        <w:top w:val="none" w:sz="0" w:space="0" w:color="auto"/>
        <w:left w:val="none" w:sz="0" w:space="0" w:color="auto"/>
        <w:bottom w:val="none" w:sz="0" w:space="0" w:color="auto"/>
        <w:right w:val="none" w:sz="0" w:space="0" w:color="auto"/>
      </w:divBdr>
    </w:div>
    <w:div w:id="151876831">
      <w:bodyDiv w:val="1"/>
      <w:marLeft w:val="0"/>
      <w:marRight w:val="0"/>
      <w:marTop w:val="0"/>
      <w:marBottom w:val="0"/>
      <w:divBdr>
        <w:top w:val="none" w:sz="0" w:space="0" w:color="auto"/>
        <w:left w:val="none" w:sz="0" w:space="0" w:color="auto"/>
        <w:bottom w:val="none" w:sz="0" w:space="0" w:color="auto"/>
        <w:right w:val="none" w:sz="0" w:space="0" w:color="auto"/>
      </w:divBdr>
    </w:div>
    <w:div w:id="153642717">
      <w:bodyDiv w:val="1"/>
      <w:marLeft w:val="0"/>
      <w:marRight w:val="0"/>
      <w:marTop w:val="0"/>
      <w:marBottom w:val="0"/>
      <w:divBdr>
        <w:top w:val="none" w:sz="0" w:space="0" w:color="auto"/>
        <w:left w:val="none" w:sz="0" w:space="0" w:color="auto"/>
        <w:bottom w:val="none" w:sz="0" w:space="0" w:color="auto"/>
        <w:right w:val="none" w:sz="0" w:space="0" w:color="auto"/>
      </w:divBdr>
    </w:div>
    <w:div w:id="163282464">
      <w:bodyDiv w:val="1"/>
      <w:marLeft w:val="0"/>
      <w:marRight w:val="0"/>
      <w:marTop w:val="0"/>
      <w:marBottom w:val="0"/>
      <w:divBdr>
        <w:top w:val="none" w:sz="0" w:space="0" w:color="auto"/>
        <w:left w:val="none" w:sz="0" w:space="0" w:color="auto"/>
        <w:bottom w:val="none" w:sz="0" w:space="0" w:color="auto"/>
        <w:right w:val="none" w:sz="0" w:space="0" w:color="auto"/>
      </w:divBdr>
      <w:divsChild>
        <w:div w:id="268129854">
          <w:marLeft w:val="0"/>
          <w:marRight w:val="0"/>
          <w:marTop w:val="0"/>
          <w:marBottom w:val="0"/>
          <w:divBdr>
            <w:top w:val="none" w:sz="0" w:space="0" w:color="auto"/>
            <w:left w:val="none" w:sz="0" w:space="0" w:color="auto"/>
            <w:bottom w:val="none" w:sz="0" w:space="0" w:color="auto"/>
            <w:right w:val="none" w:sz="0" w:space="0" w:color="auto"/>
          </w:divBdr>
        </w:div>
        <w:div w:id="565652897">
          <w:marLeft w:val="0"/>
          <w:marRight w:val="0"/>
          <w:marTop w:val="0"/>
          <w:marBottom w:val="0"/>
          <w:divBdr>
            <w:top w:val="none" w:sz="0" w:space="0" w:color="auto"/>
            <w:left w:val="none" w:sz="0" w:space="0" w:color="auto"/>
            <w:bottom w:val="none" w:sz="0" w:space="0" w:color="auto"/>
            <w:right w:val="none" w:sz="0" w:space="0" w:color="auto"/>
          </w:divBdr>
        </w:div>
        <w:div w:id="622227081">
          <w:marLeft w:val="0"/>
          <w:marRight w:val="0"/>
          <w:marTop w:val="0"/>
          <w:marBottom w:val="0"/>
          <w:divBdr>
            <w:top w:val="none" w:sz="0" w:space="0" w:color="auto"/>
            <w:left w:val="none" w:sz="0" w:space="0" w:color="auto"/>
            <w:bottom w:val="none" w:sz="0" w:space="0" w:color="auto"/>
            <w:right w:val="none" w:sz="0" w:space="0" w:color="auto"/>
          </w:divBdr>
        </w:div>
        <w:div w:id="733504952">
          <w:marLeft w:val="0"/>
          <w:marRight w:val="0"/>
          <w:marTop w:val="0"/>
          <w:marBottom w:val="0"/>
          <w:divBdr>
            <w:top w:val="none" w:sz="0" w:space="0" w:color="auto"/>
            <w:left w:val="none" w:sz="0" w:space="0" w:color="auto"/>
            <w:bottom w:val="none" w:sz="0" w:space="0" w:color="auto"/>
            <w:right w:val="none" w:sz="0" w:space="0" w:color="auto"/>
          </w:divBdr>
        </w:div>
        <w:div w:id="748305394">
          <w:marLeft w:val="0"/>
          <w:marRight w:val="0"/>
          <w:marTop w:val="0"/>
          <w:marBottom w:val="0"/>
          <w:divBdr>
            <w:top w:val="none" w:sz="0" w:space="0" w:color="auto"/>
            <w:left w:val="none" w:sz="0" w:space="0" w:color="auto"/>
            <w:bottom w:val="none" w:sz="0" w:space="0" w:color="auto"/>
            <w:right w:val="none" w:sz="0" w:space="0" w:color="auto"/>
          </w:divBdr>
        </w:div>
        <w:div w:id="888999535">
          <w:marLeft w:val="0"/>
          <w:marRight w:val="0"/>
          <w:marTop w:val="0"/>
          <w:marBottom w:val="0"/>
          <w:divBdr>
            <w:top w:val="none" w:sz="0" w:space="0" w:color="auto"/>
            <w:left w:val="none" w:sz="0" w:space="0" w:color="auto"/>
            <w:bottom w:val="none" w:sz="0" w:space="0" w:color="auto"/>
            <w:right w:val="none" w:sz="0" w:space="0" w:color="auto"/>
          </w:divBdr>
        </w:div>
        <w:div w:id="1309165703">
          <w:marLeft w:val="0"/>
          <w:marRight w:val="0"/>
          <w:marTop w:val="0"/>
          <w:marBottom w:val="0"/>
          <w:divBdr>
            <w:top w:val="none" w:sz="0" w:space="0" w:color="auto"/>
            <w:left w:val="none" w:sz="0" w:space="0" w:color="auto"/>
            <w:bottom w:val="none" w:sz="0" w:space="0" w:color="auto"/>
            <w:right w:val="none" w:sz="0" w:space="0" w:color="auto"/>
          </w:divBdr>
        </w:div>
        <w:div w:id="1330907471">
          <w:marLeft w:val="0"/>
          <w:marRight w:val="0"/>
          <w:marTop w:val="0"/>
          <w:marBottom w:val="0"/>
          <w:divBdr>
            <w:top w:val="none" w:sz="0" w:space="0" w:color="auto"/>
            <w:left w:val="none" w:sz="0" w:space="0" w:color="auto"/>
            <w:bottom w:val="none" w:sz="0" w:space="0" w:color="auto"/>
            <w:right w:val="none" w:sz="0" w:space="0" w:color="auto"/>
          </w:divBdr>
        </w:div>
        <w:div w:id="1841197782">
          <w:marLeft w:val="0"/>
          <w:marRight w:val="0"/>
          <w:marTop w:val="0"/>
          <w:marBottom w:val="0"/>
          <w:divBdr>
            <w:top w:val="none" w:sz="0" w:space="0" w:color="auto"/>
            <w:left w:val="none" w:sz="0" w:space="0" w:color="auto"/>
            <w:bottom w:val="none" w:sz="0" w:space="0" w:color="auto"/>
            <w:right w:val="none" w:sz="0" w:space="0" w:color="auto"/>
          </w:divBdr>
        </w:div>
        <w:div w:id="1859079228">
          <w:marLeft w:val="0"/>
          <w:marRight w:val="0"/>
          <w:marTop w:val="0"/>
          <w:marBottom w:val="0"/>
          <w:divBdr>
            <w:top w:val="none" w:sz="0" w:space="0" w:color="auto"/>
            <w:left w:val="none" w:sz="0" w:space="0" w:color="auto"/>
            <w:bottom w:val="none" w:sz="0" w:space="0" w:color="auto"/>
            <w:right w:val="none" w:sz="0" w:space="0" w:color="auto"/>
          </w:divBdr>
        </w:div>
        <w:div w:id="1966354474">
          <w:marLeft w:val="0"/>
          <w:marRight w:val="0"/>
          <w:marTop w:val="0"/>
          <w:marBottom w:val="0"/>
          <w:divBdr>
            <w:top w:val="none" w:sz="0" w:space="0" w:color="auto"/>
            <w:left w:val="none" w:sz="0" w:space="0" w:color="auto"/>
            <w:bottom w:val="none" w:sz="0" w:space="0" w:color="auto"/>
            <w:right w:val="none" w:sz="0" w:space="0" w:color="auto"/>
          </w:divBdr>
        </w:div>
      </w:divsChild>
    </w:div>
    <w:div w:id="163781834">
      <w:bodyDiv w:val="1"/>
      <w:marLeft w:val="0"/>
      <w:marRight w:val="0"/>
      <w:marTop w:val="0"/>
      <w:marBottom w:val="0"/>
      <w:divBdr>
        <w:top w:val="none" w:sz="0" w:space="0" w:color="auto"/>
        <w:left w:val="none" w:sz="0" w:space="0" w:color="auto"/>
        <w:bottom w:val="none" w:sz="0" w:space="0" w:color="auto"/>
        <w:right w:val="none" w:sz="0" w:space="0" w:color="auto"/>
      </w:divBdr>
    </w:div>
    <w:div w:id="171260109">
      <w:bodyDiv w:val="1"/>
      <w:marLeft w:val="0"/>
      <w:marRight w:val="0"/>
      <w:marTop w:val="0"/>
      <w:marBottom w:val="0"/>
      <w:divBdr>
        <w:top w:val="none" w:sz="0" w:space="0" w:color="auto"/>
        <w:left w:val="none" w:sz="0" w:space="0" w:color="auto"/>
        <w:bottom w:val="none" w:sz="0" w:space="0" w:color="auto"/>
        <w:right w:val="none" w:sz="0" w:space="0" w:color="auto"/>
      </w:divBdr>
    </w:div>
    <w:div w:id="174223947">
      <w:bodyDiv w:val="1"/>
      <w:marLeft w:val="0"/>
      <w:marRight w:val="0"/>
      <w:marTop w:val="0"/>
      <w:marBottom w:val="0"/>
      <w:divBdr>
        <w:top w:val="none" w:sz="0" w:space="0" w:color="auto"/>
        <w:left w:val="none" w:sz="0" w:space="0" w:color="auto"/>
        <w:bottom w:val="none" w:sz="0" w:space="0" w:color="auto"/>
        <w:right w:val="none" w:sz="0" w:space="0" w:color="auto"/>
      </w:divBdr>
    </w:div>
    <w:div w:id="178205730">
      <w:bodyDiv w:val="1"/>
      <w:marLeft w:val="0"/>
      <w:marRight w:val="0"/>
      <w:marTop w:val="0"/>
      <w:marBottom w:val="0"/>
      <w:divBdr>
        <w:top w:val="none" w:sz="0" w:space="0" w:color="auto"/>
        <w:left w:val="none" w:sz="0" w:space="0" w:color="auto"/>
        <w:bottom w:val="none" w:sz="0" w:space="0" w:color="auto"/>
        <w:right w:val="none" w:sz="0" w:space="0" w:color="auto"/>
      </w:divBdr>
    </w:div>
    <w:div w:id="186796872">
      <w:bodyDiv w:val="1"/>
      <w:marLeft w:val="0"/>
      <w:marRight w:val="0"/>
      <w:marTop w:val="0"/>
      <w:marBottom w:val="0"/>
      <w:divBdr>
        <w:top w:val="none" w:sz="0" w:space="0" w:color="auto"/>
        <w:left w:val="none" w:sz="0" w:space="0" w:color="auto"/>
        <w:bottom w:val="none" w:sz="0" w:space="0" w:color="auto"/>
        <w:right w:val="none" w:sz="0" w:space="0" w:color="auto"/>
      </w:divBdr>
    </w:div>
    <w:div w:id="187262472">
      <w:bodyDiv w:val="1"/>
      <w:marLeft w:val="0"/>
      <w:marRight w:val="0"/>
      <w:marTop w:val="0"/>
      <w:marBottom w:val="0"/>
      <w:divBdr>
        <w:top w:val="none" w:sz="0" w:space="0" w:color="auto"/>
        <w:left w:val="none" w:sz="0" w:space="0" w:color="auto"/>
        <w:bottom w:val="none" w:sz="0" w:space="0" w:color="auto"/>
        <w:right w:val="none" w:sz="0" w:space="0" w:color="auto"/>
      </w:divBdr>
    </w:div>
    <w:div w:id="191234813">
      <w:bodyDiv w:val="1"/>
      <w:marLeft w:val="0"/>
      <w:marRight w:val="0"/>
      <w:marTop w:val="0"/>
      <w:marBottom w:val="0"/>
      <w:divBdr>
        <w:top w:val="none" w:sz="0" w:space="0" w:color="auto"/>
        <w:left w:val="none" w:sz="0" w:space="0" w:color="auto"/>
        <w:bottom w:val="none" w:sz="0" w:space="0" w:color="auto"/>
        <w:right w:val="none" w:sz="0" w:space="0" w:color="auto"/>
      </w:divBdr>
    </w:div>
    <w:div w:id="196240052">
      <w:bodyDiv w:val="1"/>
      <w:marLeft w:val="0"/>
      <w:marRight w:val="0"/>
      <w:marTop w:val="0"/>
      <w:marBottom w:val="0"/>
      <w:divBdr>
        <w:top w:val="none" w:sz="0" w:space="0" w:color="auto"/>
        <w:left w:val="none" w:sz="0" w:space="0" w:color="auto"/>
        <w:bottom w:val="none" w:sz="0" w:space="0" w:color="auto"/>
        <w:right w:val="none" w:sz="0" w:space="0" w:color="auto"/>
      </w:divBdr>
    </w:div>
    <w:div w:id="199053899">
      <w:bodyDiv w:val="1"/>
      <w:marLeft w:val="0"/>
      <w:marRight w:val="0"/>
      <w:marTop w:val="0"/>
      <w:marBottom w:val="0"/>
      <w:divBdr>
        <w:top w:val="none" w:sz="0" w:space="0" w:color="auto"/>
        <w:left w:val="none" w:sz="0" w:space="0" w:color="auto"/>
        <w:bottom w:val="none" w:sz="0" w:space="0" w:color="auto"/>
        <w:right w:val="none" w:sz="0" w:space="0" w:color="auto"/>
      </w:divBdr>
      <w:divsChild>
        <w:div w:id="1030179127">
          <w:marLeft w:val="0"/>
          <w:marRight w:val="0"/>
          <w:marTop w:val="0"/>
          <w:marBottom w:val="0"/>
          <w:divBdr>
            <w:top w:val="none" w:sz="0" w:space="0" w:color="auto"/>
            <w:left w:val="none" w:sz="0" w:space="0" w:color="auto"/>
            <w:bottom w:val="none" w:sz="0" w:space="0" w:color="auto"/>
            <w:right w:val="none" w:sz="0" w:space="0" w:color="auto"/>
          </w:divBdr>
        </w:div>
        <w:div w:id="1937403578">
          <w:marLeft w:val="0"/>
          <w:marRight w:val="0"/>
          <w:marTop w:val="0"/>
          <w:marBottom w:val="0"/>
          <w:divBdr>
            <w:top w:val="none" w:sz="0" w:space="0" w:color="auto"/>
            <w:left w:val="none" w:sz="0" w:space="0" w:color="auto"/>
            <w:bottom w:val="none" w:sz="0" w:space="0" w:color="auto"/>
            <w:right w:val="none" w:sz="0" w:space="0" w:color="auto"/>
          </w:divBdr>
        </w:div>
        <w:div w:id="2016957433">
          <w:marLeft w:val="0"/>
          <w:marRight w:val="0"/>
          <w:marTop w:val="0"/>
          <w:marBottom w:val="0"/>
          <w:divBdr>
            <w:top w:val="none" w:sz="0" w:space="0" w:color="auto"/>
            <w:left w:val="none" w:sz="0" w:space="0" w:color="auto"/>
            <w:bottom w:val="none" w:sz="0" w:space="0" w:color="auto"/>
            <w:right w:val="none" w:sz="0" w:space="0" w:color="auto"/>
          </w:divBdr>
        </w:div>
      </w:divsChild>
    </w:div>
    <w:div w:id="199367813">
      <w:bodyDiv w:val="1"/>
      <w:marLeft w:val="0"/>
      <w:marRight w:val="0"/>
      <w:marTop w:val="0"/>
      <w:marBottom w:val="0"/>
      <w:divBdr>
        <w:top w:val="none" w:sz="0" w:space="0" w:color="auto"/>
        <w:left w:val="none" w:sz="0" w:space="0" w:color="auto"/>
        <w:bottom w:val="none" w:sz="0" w:space="0" w:color="auto"/>
        <w:right w:val="none" w:sz="0" w:space="0" w:color="auto"/>
      </w:divBdr>
    </w:div>
    <w:div w:id="207376240">
      <w:bodyDiv w:val="1"/>
      <w:marLeft w:val="0"/>
      <w:marRight w:val="0"/>
      <w:marTop w:val="0"/>
      <w:marBottom w:val="0"/>
      <w:divBdr>
        <w:top w:val="none" w:sz="0" w:space="0" w:color="auto"/>
        <w:left w:val="none" w:sz="0" w:space="0" w:color="auto"/>
        <w:bottom w:val="none" w:sz="0" w:space="0" w:color="auto"/>
        <w:right w:val="none" w:sz="0" w:space="0" w:color="auto"/>
      </w:divBdr>
    </w:div>
    <w:div w:id="208684876">
      <w:bodyDiv w:val="1"/>
      <w:marLeft w:val="0"/>
      <w:marRight w:val="0"/>
      <w:marTop w:val="0"/>
      <w:marBottom w:val="0"/>
      <w:divBdr>
        <w:top w:val="none" w:sz="0" w:space="0" w:color="auto"/>
        <w:left w:val="none" w:sz="0" w:space="0" w:color="auto"/>
        <w:bottom w:val="none" w:sz="0" w:space="0" w:color="auto"/>
        <w:right w:val="none" w:sz="0" w:space="0" w:color="auto"/>
      </w:divBdr>
    </w:div>
    <w:div w:id="211305356">
      <w:bodyDiv w:val="1"/>
      <w:marLeft w:val="0"/>
      <w:marRight w:val="0"/>
      <w:marTop w:val="0"/>
      <w:marBottom w:val="0"/>
      <w:divBdr>
        <w:top w:val="none" w:sz="0" w:space="0" w:color="auto"/>
        <w:left w:val="none" w:sz="0" w:space="0" w:color="auto"/>
        <w:bottom w:val="none" w:sz="0" w:space="0" w:color="auto"/>
        <w:right w:val="none" w:sz="0" w:space="0" w:color="auto"/>
      </w:divBdr>
    </w:div>
    <w:div w:id="215702890">
      <w:bodyDiv w:val="1"/>
      <w:marLeft w:val="0"/>
      <w:marRight w:val="0"/>
      <w:marTop w:val="0"/>
      <w:marBottom w:val="0"/>
      <w:divBdr>
        <w:top w:val="none" w:sz="0" w:space="0" w:color="auto"/>
        <w:left w:val="none" w:sz="0" w:space="0" w:color="auto"/>
        <w:bottom w:val="none" w:sz="0" w:space="0" w:color="auto"/>
        <w:right w:val="none" w:sz="0" w:space="0" w:color="auto"/>
      </w:divBdr>
    </w:div>
    <w:div w:id="220412088">
      <w:bodyDiv w:val="1"/>
      <w:marLeft w:val="0"/>
      <w:marRight w:val="0"/>
      <w:marTop w:val="0"/>
      <w:marBottom w:val="0"/>
      <w:divBdr>
        <w:top w:val="none" w:sz="0" w:space="0" w:color="auto"/>
        <w:left w:val="none" w:sz="0" w:space="0" w:color="auto"/>
        <w:bottom w:val="none" w:sz="0" w:space="0" w:color="auto"/>
        <w:right w:val="none" w:sz="0" w:space="0" w:color="auto"/>
      </w:divBdr>
    </w:div>
    <w:div w:id="222761877">
      <w:bodyDiv w:val="1"/>
      <w:marLeft w:val="0"/>
      <w:marRight w:val="0"/>
      <w:marTop w:val="0"/>
      <w:marBottom w:val="0"/>
      <w:divBdr>
        <w:top w:val="none" w:sz="0" w:space="0" w:color="auto"/>
        <w:left w:val="none" w:sz="0" w:space="0" w:color="auto"/>
        <w:bottom w:val="none" w:sz="0" w:space="0" w:color="auto"/>
        <w:right w:val="none" w:sz="0" w:space="0" w:color="auto"/>
      </w:divBdr>
    </w:div>
    <w:div w:id="225148217">
      <w:bodyDiv w:val="1"/>
      <w:marLeft w:val="0"/>
      <w:marRight w:val="0"/>
      <w:marTop w:val="0"/>
      <w:marBottom w:val="0"/>
      <w:divBdr>
        <w:top w:val="none" w:sz="0" w:space="0" w:color="auto"/>
        <w:left w:val="none" w:sz="0" w:space="0" w:color="auto"/>
        <w:bottom w:val="none" w:sz="0" w:space="0" w:color="auto"/>
        <w:right w:val="none" w:sz="0" w:space="0" w:color="auto"/>
      </w:divBdr>
    </w:div>
    <w:div w:id="236524305">
      <w:bodyDiv w:val="1"/>
      <w:marLeft w:val="0"/>
      <w:marRight w:val="0"/>
      <w:marTop w:val="0"/>
      <w:marBottom w:val="0"/>
      <w:divBdr>
        <w:top w:val="none" w:sz="0" w:space="0" w:color="auto"/>
        <w:left w:val="none" w:sz="0" w:space="0" w:color="auto"/>
        <w:bottom w:val="none" w:sz="0" w:space="0" w:color="auto"/>
        <w:right w:val="none" w:sz="0" w:space="0" w:color="auto"/>
      </w:divBdr>
    </w:div>
    <w:div w:id="238440525">
      <w:bodyDiv w:val="1"/>
      <w:marLeft w:val="0"/>
      <w:marRight w:val="0"/>
      <w:marTop w:val="0"/>
      <w:marBottom w:val="0"/>
      <w:divBdr>
        <w:top w:val="none" w:sz="0" w:space="0" w:color="auto"/>
        <w:left w:val="none" w:sz="0" w:space="0" w:color="auto"/>
        <w:bottom w:val="none" w:sz="0" w:space="0" w:color="auto"/>
        <w:right w:val="none" w:sz="0" w:space="0" w:color="auto"/>
      </w:divBdr>
    </w:div>
    <w:div w:id="247009423">
      <w:bodyDiv w:val="1"/>
      <w:marLeft w:val="0"/>
      <w:marRight w:val="0"/>
      <w:marTop w:val="0"/>
      <w:marBottom w:val="0"/>
      <w:divBdr>
        <w:top w:val="none" w:sz="0" w:space="0" w:color="auto"/>
        <w:left w:val="none" w:sz="0" w:space="0" w:color="auto"/>
        <w:bottom w:val="none" w:sz="0" w:space="0" w:color="auto"/>
        <w:right w:val="none" w:sz="0" w:space="0" w:color="auto"/>
      </w:divBdr>
    </w:div>
    <w:div w:id="249780609">
      <w:bodyDiv w:val="1"/>
      <w:marLeft w:val="0"/>
      <w:marRight w:val="0"/>
      <w:marTop w:val="0"/>
      <w:marBottom w:val="0"/>
      <w:divBdr>
        <w:top w:val="none" w:sz="0" w:space="0" w:color="auto"/>
        <w:left w:val="none" w:sz="0" w:space="0" w:color="auto"/>
        <w:bottom w:val="none" w:sz="0" w:space="0" w:color="auto"/>
        <w:right w:val="none" w:sz="0" w:space="0" w:color="auto"/>
      </w:divBdr>
    </w:div>
    <w:div w:id="251863222">
      <w:bodyDiv w:val="1"/>
      <w:marLeft w:val="0"/>
      <w:marRight w:val="0"/>
      <w:marTop w:val="0"/>
      <w:marBottom w:val="0"/>
      <w:divBdr>
        <w:top w:val="none" w:sz="0" w:space="0" w:color="auto"/>
        <w:left w:val="none" w:sz="0" w:space="0" w:color="auto"/>
        <w:bottom w:val="none" w:sz="0" w:space="0" w:color="auto"/>
        <w:right w:val="none" w:sz="0" w:space="0" w:color="auto"/>
      </w:divBdr>
    </w:div>
    <w:div w:id="256836952">
      <w:bodyDiv w:val="1"/>
      <w:marLeft w:val="0"/>
      <w:marRight w:val="0"/>
      <w:marTop w:val="0"/>
      <w:marBottom w:val="0"/>
      <w:divBdr>
        <w:top w:val="none" w:sz="0" w:space="0" w:color="auto"/>
        <w:left w:val="none" w:sz="0" w:space="0" w:color="auto"/>
        <w:bottom w:val="none" w:sz="0" w:space="0" w:color="auto"/>
        <w:right w:val="none" w:sz="0" w:space="0" w:color="auto"/>
      </w:divBdr>
    </w:div>
    <w:div w:id="268391750">
      <w:bodyDiv w:val="1"/>
      <w:marLeft w:val="0"/>
      <w:marRight w:val="0"/>
      <w:marTop w:val="0"/>
      <w:marBottom w:val="0"/>
      <w:divBdr>
        <w:top w:val="none" w:sz="0" w:space="0" w:color="auto"/>
        <w:left w:val="none" w:sz="0" w:space="0" w:color="auto"/>
        <w:bottom w:val="none" w:sz="0" w:space="0" w:color="auto"/>
        <w:right w:val="none" w:sz="0" w:space="0" w:color="auto"/>
      </w:divBdr>
    </w:div>
    <w:div w:id="269092726">
      <w:bodyDiv w:val="1"/>
      <w:marLeft w:val="0"/>
      <w:marRight w:val="0"/>
      <w:marTop w:val="0"/>
      <w:marBottom w:val="0"/>
      <w:divBdr>
        <w:top w:val="none" w:sz="0" w:space="0" w:color="auto"/>
        <w:left w:val="none" w:sz="0" w:space="0" w:color="auto"/>
        <w:bottom w:val="none" w:sz="0" w:space="0" w:color="auto"/>
        <w:right w:val="none" w:sz="0" w:space="0" w:color="auto"/>
      </w:divBdr>
    </w:div>
    <w:div w:id="286543631">
      <w:bodyDiv w:val="1"/>
      <w:marLeft w:val="0"/>
      <w:marRight w:val="0"/>
      <w:marTop w:val="0"/>
      <w:marBottom w:val="0"/>
      <w:divBdr>
        <w:top w:val="none" w:sz="0" w:space="0" w:color="auto"/>
        <w:left w:val="none" w:sz="0" w:space="0" w:color="auto"/>
        <w:bottom w:val="none" w:sz="0" w:space="0" w:color="auto"/>
        <w:right w:val="none" w:sz="0" w:space="0" w:color="auto"/>
      </w:divBdr>
    </w:div>
    <w:div w:id="289243041">
      <w:bodyDiv w:val="1"/>
      <w:marLeft w:val="0"/>
      <w:marRight w:val="0"/>
      <w:marTop w:val="0"/>
      <w:marBottom w:val="0"/>
      <w:divBdr>
        <w:top w:val="none" w:sz="0" w:space="0" w:color="auto"/>
        <w:left w:val="none" w:sz="0" w:space="0" w:color="auto"/>
        <w:bottom w:val="none" w:sz="0" w:space="0" w:color="auto"/>
        <w:right w:val="none" w:sz="0" w:space="0" w:color="auto"/>
      </w:divBdr>
    </w:div>
    <w:div w:id="291055974">
      <w:bodyDiv w:val="1"/>
      <w:marLeft w:val="0"/>
      <w:marRight w:val="0"/>
      <w:marTop w:val="0"/>
      <w:marBottom w:val="0"/>
      <w:divBdr>
        <w:top w:val="none" w:sz="0" w:space="0" w:color="auto"/>
        <w:left w:val="none" w:sz="0" w:space="0" w:color="auto"/>
        <w:bottom w:val="none" w:sz="0" w:space="0" w:color="auto"/>
        <w:right w:val="none" w:sz="0" w:space="0" w:color="auto"/>
      </w:divBdr>
    </w:div>
    <w:div w:id="292098056">
      <w:bodyDiv w:val="1"/>
      <w:marLeft w:val="0"/>
      <w:marRight w:val="0"/>
      <w:marTop w:val="0"/>
      <w:marBottom w:val="0"/>
      <w:divBdr>
        <w:top w:val="none" w:sz="0" w:space="0" w:color="auto"/>
        <w:left w:val="none" w:sz="0" w:space="0" w:color="auto"/>
        <w:bottom w:val="none" w:sz="0" w:space="0" w:color="auto"/>
        <w:right w:val="none" w:sz="0" w:space="0" w:color="auto"/>
      </w:divBdr>
    </w:div>
    <w:div w:id="295985639">
      <w:bodyDiv w:val="1"/>
      <w:marLeft w:val="0"/>
      <w:marRight w:val="0"/>
      <w:marTop w:val="0"/>
      <w:marBottom w:val="0"/>
      <w:divBdr>
        <w:top w:val="none" w:sz="0" w:space="0" w:color="auto"/>
        <w:left w:val="none" w:sz="0" w:space="0" w:color="auto"/>
        <w:bottom w:val="none" w:sz="0" w:space="0" w:color="auto"/>
        <w:right w:val="none" w:sz="0" w:space="0" w:color="auto"/>
      </w:divBdr>
    </w:div>
    <w:div w:id="297415509">
      <w:bodyDiv w:val="1"/>
      <w:marLeft w:val="0"/>
      <w:marRight w:val="0"/>
      <w:marTop w:val="0"/>
      <w:marBottom w:val="0"/>
      <w:divBdr>
        <w:top w:val="none" w:sz="0" w:space="0" w:color="auto"/>
        <w:left w:val="none" w:sz="0" w:space="0" w:color="auto"/>
        <w:bottom w:val="none" w:sz="0" w:space="0" w:color="auto"/>
        <w:right w:val="none" w:sz="0" w:space="0" w:color="auto"/>
      </w:divBdr>
    </w:div>
    <w:div w:id="297421663">
      <w:bodyDiv w:val="1"/>
      <w:marLeft w:val="0"/>
      <w:marRight w:val="0"/>
      <w:marTop w:val="0"/>
      <w:marBottom w:val="0"/>
      <w:divBdr>
        <w:top w:val="none" w:sz="0" w:space="0" w:color="auto"/>
        <w:left w:val="none" w:sz="0" w:space="0" w:color="auto"/>
        <w:bottom w:val="none" w:sz="0" w:space="0" w:color="auto"/>
        <w:right w:val="none" w:sz="0" w:space="0" w:color="auto"/>
      </w:divBdr>
    </w:div>
    <w:div w:id="304553000">
      <w:bodyDiv w:val="1"/>
      <w:marLeft w:val="0"/>
      <w:marRight w:val="0"/>
      <w:marTop w:val="0"/>
      <w:marBottom w:val="0"/>
      <w:divBdr>
        <w:top w:val="none" w:sz="0" w:space="0" w:color="auto"/>
        <w:left w:val="none" w:sz="0" w:space="0" w:color="auto"/>
        <w:bottom w:val="none" w:sz="0" w:space="0" w:color="auto"/>
        <w:right w:val="none" w:sz="0" w:space="0" w:color="auto"/>
      </w:divBdr>
    </w:div>
    <w:div w:id="306470107">
      <w:bodyDiv w:val="1"/>
      <w:marLeft w:val="0"/>
      <w:marRight w:val="0"/>
      <w:marTop w:val="0"/>
      <w:marBottom w:val="0"/>
      <w:divBdr>
        <w:top w:val="none" w:sz="0" w:space="0" w:color="auto"/>
        <w:left w:val="none" w:sz="0" w:space="0" w:color="auto"/>
        <w:bottom w:val="none" w:sz="0" w:space="0" w:color="auto"/>
        <w:right w:val="none" w:sz="0" w:space="0" w:color="auto"/>
      </w:divBdr>
    </w:div>
    <w:div w:id="309143053">
      <w:bodyDiv w:val="1"/>
      <w:marLeft w:val="0"/>
      <w:marRight w:val="0"/>
      <w:marTop w:val="0"/>
      <w:marBottom w:val="0"/>
      <w:divBdr>
        <w:top w:val="none" w:sz="0" w:space="0" w:color="auto"/>
        <w:left w:val="none" w:sz="0" w:space="0" w:color="auto"/>
        <w:bottom w:val="none" w:sz="0" w:space="0" w:color="auto"/>
        <w:right w:val="none" w:sz="0" w:space="0" w:color="auto"/>
      </w:divBdr>
    </w:div>
    <w:div w:id="310141988">
      <w:bodyDiv w:val="1"/>
      <w:marLeft w:val="0"/>
      <w:marRight w:val="0"/>
      <w:marTop w:val="0"/>
      <w:marBottom w:val="0"/>
      <w:divBdr>
        <w:top w:val="none" w:sz="0" w:space="0" w:color="auto"/>
        <w:left w:val="none" w:sz="0" w:space="0" w:color="auto"/>
        <w:bottom w:val="none" w:sz="0" w:space="0" w:color="auto"/>
        <w:right w:val="none" w:sz="0" w:space="0" w:color="auto"/>
      </w:divBdr>
    </w:div>
    <w:div w:id="310603516">
      <w:bodyDiv w:val="1"/>
      <w:marLeft w:val="0"/>
      <w:marRight w:val="0"/>
      <w:marTop w:val="0"/>
      <w:marBottom w:val="0"/>
      <w:divBdr>
        <w:top w:val="none" w:sz="0" w:space="0" w:color="auto"/>
        <w:left w:val="none" w:sz="0" w:space="0" w:color="auto"/>
        <w:bottom w:val="none" w:sz="0" w:space="0" w:color="auto"/>
        <w:right w:val="none" w:sz="0" w:space="0" w:color="auto"/>
      </w:divBdr>
    </w:div>
    <w:div w:id="314069428">
      <w:bodyDiv w:val="1"/>
      <w:marLeft w:val="0"/>
      <w:marRight w:val="0"/>
      <w:marTop w:val="0"/>
      <w:marBottom w:val="0"/>
      <w:divBdr>
        <w:top w:val="none" w:sz="0" w:space="0" w:color="auto"/>
        <w:left w:val="none" w:sz="0" w:space="0" w:color="auto"/>
        <w:bottom w:val="none" w:sz="0" w:space="0" w:color="auto"/>
        <w:right w:val="none" w:sz="0" w:space="0" w:color="auto"/>
      </w:divBdr>
    </w:div>
    <w:div w:id="316302387">
      <w:bodyDiv w:val="1"/>
      <w:marLeft w:val="0"/>
      <w:marRight w:val="0"/>
      <w:marTop w:val="0"/>
      <w:marBottom w:val="0"/>
      <w:divBdr>
        <w:top w:val="none" w:sz="0" w:space="0" w:color="auto"/>
        <w:left w:val="none" w:sz="0" w:space="0" w:color="auto"/>
        <w:bottom w:val="none" w:sz="0" w:space="0" w:color="auto"/>
        <w:right w:val="none" w:sz="0" w:space="0" w:color="auto"/>
      </w:divBdr>
    </w:div>
    <w:div w:id="319965973">
      <w:bodyDiv w:val="1"/>
      <w:marLeft w:val="0"/>
      <w:marRight w:val="0"/>
      <w:marTop w:val="0"/>
      <w:marBottom w:val="0"/>
      <w:divBdr>
        <w:top w:val="none" w:sz="0" w:space="0" w:color="auto"/>
        <w:left w:val="none" w:sz="0" w:space="0" w:color="auto"/>
        <w:bottom w:val="none" w:sz="0" w:space="0" w:color="auto"/>
        <w:right w:val="none" w:sz="0" w:space="0" w:color="auto"/>
      </w:divBdr>
    </w:div>
    <w:div w:id="324556929">
      <w:bodyDiv w:val="1"/>
      <w:marLeft w:val="0"/>
      <w:marRight w:val="0"/>
      <w:marTop w:val="0"/>
      <w:marBottom w:val="0"/>
      <w:divBdr>
        <w:top w:val="none" w:sz="0" w:space="0" w:color="auto"/>
        <w:left w:val="none" w:sz="0" w:space="0" w:color="auto"/>
        <w:bottom w:val="none" w:sz="0" w:space="0" w:color="auto"/>
        <w:right w:val="none" w:sz="0" w:space="0" w:color="auto"/>
      </w:divBdr>
    </w:div>
    <w:div w:id="324627244">
      <w:bodyDiv w:val="1"/>
      <w:marLeft w:val="0"/>
      <w:marRight w:val="0"/>
      <w:marTop w:val="0"/>
      <w:marBottom w:val="0"/>
      <w:divBdr>
        <w:top w:val="none" w:sz="0" w:space="0" w:color="auto"/>
        <w:left w:val="none" w:sz="0" w:space="0" w:color="auto"/>
        <w:bottom w:val="none" w:sz="0" w:space="0" w:color="auto"/>
        <w:right w:val="none" w:sz="0" w:space="0" w:color="auto"/>
      </w:divBdr>
    </w:div>
    <w:div w:id="325716408">
      <w:bodyDiv w:val="1"/>
      <w:marLeft w:val="0"/>
      <w:marRight w:val="0"/>
      <w:marTop w:val="0"/>
      <w:marBottom w:val="0"/>
      <w:divBdr>
        <w:top w:val="none" w:sz="0" w:space="0" w:color="auto"/>
        <w:left w:val="none" w:sz="0" w:space="0" w:color="auto"/>
        <w:bottom w:val="none" w:sz="0" w:space="0" w:color="auto"/>
        <w:right w:val="none" w:sz="0" w:space="0" w:color="auto"/>
      </w:divBdr>
    </w:div>
    <w:div w:id="346298899">
      <w:bodyDiv w:val="1"/>
      <w:marLeft w:val="0"/>
      <w:marRight w:val="0"/>
      <w:marTop w:val="0"/>
      <w:marBottom w:val="0"/>
      <w:divBdr>
        <w:top w:val="none" w:sz="0" w:space="0" w:color="auto"/>
        <w:left w:val="none" w:sz="0" w:space="0" w:color="auto"/>
        <w:bottom w:val="none" w:sz="0" w:space="0" w:color="auto"/>
        <w:right w:val="none" w:sz="0" w:space="0" w:color="auto"/>
      </w:divBdr>
    </w:div>
    <w:div w:id="361053453">
      <w:bodyDiv w:val="1"/>
      <w:marLeft w:val="0"/>
      <w:marRight w:val="0"/>
      <w:marTop w:val="0"/>
      <w:marBottom w:val="0"/>
      <w:divBdr>
        <w:top w:val="none" w:sz="0" w:space="0" w:color="auto"/>
        <w:left w:val="none" w:sz="0" w:space="0" w:color="auto"/>
        <w:bottom w:val="none" w:sz="0" w:space="0" w:color="auto"/>
        <w:right w:val="none" w:sz="0" w:space="0" w:color="auto"/>
      </w:divBdr>
    </w:div>
    <w:div w:id="367028227">
      <w:bodyDiv w:val="1"/>
      <w:marLeft w:val="0"/>
      <w:marRight w:val="0"/>
      <w:marTop w:val="0"/>
      <w:marBottom w:val="0"/>
      <w:divBdr>
        <w:top w:val="none" w:sz="0" w:space="0" w:color="auto"/>
        <w:left w:val="none" w:sz="0" w:space="0" w:color="auto"/>
        <w:bottom w:val="none" w:sz="0" w:space="0" w:color="auto"/>
        <w:right w:val="none" w:sz="0" w:space="0" w:color="auto"/>
      </w:divBdr>
    </w:div>
    <w:div w:id="367030780">
      <w:bodyDiv w:val="1"/>
      <w:marLeft w:val="0"/>
      <w:marRight w:val="0"/>
      <w:marTop w:val="0"/>
      <w:marBottom w:val="0"/>
      <w:divBdr>
        <w:top w:val="none" w:sz="0" w:space="0" w:color="auto"/>
        <w:left w:val="none" w:sz="0" w:space="0" w:color="auto"/>
        <w:bottom w:val="none" w:sz="0" w:space="0" w:color="auto"/>
        <w:right w:val="none" w:sz="0" w:space="0" w:color="auto"/>
      </w:divBdr>
    </w:div>
    <w:div w:id="370346830">
      <w:bodyDiv w:val="1"/>
      <w:marLeft w:val="0"/>
      <w:marRight w:val="0"/>
      <w:marTop w:val="0"/>
      <w:marBottom w:val="0"/>
      <w:divBdr>
        <w:top w:val="none" w:sz="0" w:space="0" w:color="auto"/>
        <w:left w:val="none" w:sz="0" w:space="0" w:color="auto"/>
        <w:bottom w:val="none" w:sz="0" w:space="0" w:color="auto"/>
        <w:right w:val="none" w:sz="0" w:space="0" w:color="auto"/>
      </w:divBdr>
    </w:div>
    <w:div w:id="371807038">
      <w:bodyDiv w:val="1"/>
      <w:marLeft w:val="0"/>
      <w:marRight w:val="0"/>
      <w:marTop w:val="0"/>
      <w:marBottom w:val="0"/>
      <w:divBdr>
        <w:top w:val="none" w:sz="0" w:space="0" w:color="auto"/>
        <w:left w:val="none" w:sz="0" w:space="0" w:color="auto"/>
        <w:bottom w:val="none" w:sz="0" w:space="0" w:color="auto"/>
        <w:right w:val="none" w:sz="0" w:space="0" w:color="auto"/>
      </w:divBdr>
    </w:div>
    <w:div w:id="373046362">
      <w:bodyDiv w:val="1"/>
      <w:marLeft w:val="0"/>
      <w:marRight w:val="0"/>
      <w:marTop w:val="0"/>
      <w:marBottom w:val="0"/>
      <w:divBdr>
        <w:top w:val="none" w:sz="0" w:space="0" w:color="auto"/>
        <w:left w:val="none" w:sz="0" w:space="0" w:color="auto"/>
        <w:bottom w:val="none" w:sz="0" w:space="0" w:color="auto"/>
        <w:right w:val="none" w:sz="0" w:space="0" w:color="auto"/>
      </w:divBdr>
    </w:div>
    <w:div w:id="383405791">
      <w:bodyDiv w:val="1"/>
      <w:marLeft w:val="0"/>
      <w:marRight w:val="0"/>
      <w:marTop w:val="0"/>
      <w:marBottom w:val="0"/>
      <w:divBdr>
        <w:top w:val="none" w:sz="0" w:space="0" w:color="auto"/>
        <w:left w:val="none" w:sz="0" w:space="0" w:color="auto"/>
        <w:bottom w:val="none" w:sz="0" w:space="0" w:color="auto"/>
        <w:right w:val="none" w:sz="0" w:space="0" w:color="auto"/>
      </w:divBdr>
    </w:div>
    <w:div w:id="383918982">
      <w:bodyDiv w:val="1"/>
      <w:marLeft w:val="0"/>
      <w:marRight w:val="0"/>
      <w:marTop w:val="0"/>
      <w:marBottom w:val="0"/>
      <w:divBdr>
        <w:top w:val="none" w:sz="0" w:space="0" w:color="auto"/>
        <w:left w:val="none" w:sz="0" w:space="0" w:color="auto"/>
        <w:bottom w:val="none" w:sz="0" w:space="0" w:color="auto"/>
        <w:right w:val="none" w:sz="0" w:space="0" w:color="auto"/>
      </w:divBdr>
    </w:div>
    <w:div w:id="389966934">
      <w:bodyDiv w:val="1"/>
      <w:marLeft w:val="0"/>
      <w:marRight w:val="0"/>
      <w:marTop w:val="0"/>
      <w:marBottom w:val="0"/>
      <w:divBdr>
        <w:top w:val="none" w:sz="0" w:space="0" w:color="auto"/>
        <w:left w:val="none" w:sz="0" w:space="0" w:color="auto"/>
        <w:bottom w:val="none" w:sz="0" w:space="0" w:color="auto"/>
        <w:right w:val="none" w:sz="0" w:space="0" w:color="auto"/>
      </w:divBdr>
    </w:div>
    <w:div w:id="400836044">
      <w:bodyDiv w:val="1"/>
      <w:marLeft w:val="0"/>
      <w:marRight w:val="0"/>
      <w:marTop w:val="0"/>
      <w:marBottom w:val="0"/>
      <w:divBdr>
        <w:top w:val="none" w:sz="0" w:space="0" w:color="auto"/>
        <w:left w:val="none" w:sz="0" w:space="0" w:color="auto"/>
        <w:bottom w:val="none" w:sz="0" w:space="0" w:color="auto"/>
        <w:right w:val="none" w:sz="0" w:space="0" w:color="auto"/>
      </w:divBdr>
    </w:div>
    <w:div w:id="406001216">
      <w:bodyDiv w:val="1"/>
      <w:marLeft w:val="0"/>
      <w:marRight w:val="0"/>
      <w:marTop w:val="0"/>
      <w:marBottom w:val="0"/>
      <w:divBdr>
        <w:top w:val="none" w:sz="0" w:space="0" w:color="auto"/>
        <w:left w:val="none" w:sz="0" w:space="0" w:color="auto"/>
        <w:bottom w:val="none" w:sz="0" w:space="0" w:color="auto"/>
        <w:right w:val="none" w:sz="0" w:space="0" w:color="auto"/>
      </w:divBdr>
    </w:div>
    <w:div w:id="412898063">
      <w:bodyDiv w:val="1"/>
      <w:marLeft w:val="0"/>
      <w:marRight w:val="0"/>
      <w:marTop w:val="0"/>
      <w:marBottom w:val="0"/>
      <w:divBdr>
        <w:top w:val="none" w:sz="0" w:space="0" w:color="auto"/>
        <w:left w:val="none" w:sz="0" w:space="0" w:color="auto"/>
        <w:bottom w:val="none" w:sz="0" w:space="0" w:color="auto"/>
        <w:right w:val="none" w:sz="0" w:space="0" w:color="auto"/>
      </w:divBdr>
    </w:div>
    <w:div w:id="422728315">
      <w:bodyDiv w:val="1"/>
      <w:marLeft w:val="0"/>
      <w:marRight w:val="0"/>
      <w:marTop w:val="0"/>
      <w:marBottom w:val="0"/>
      <w:divBdr>
        <w:top w:val="none" w:sz="0" w:space="0" w:color="auto"/>
        <w:left w:val="none" w:sz="0" w:space="0" w:color="auto"/>
        <w:bottom w:val="none" w:sz="0" w:space="0" w:color="auto"/>
        <w:right w:val="none" w:sz="0" w:space="0" w:color="auto"/>
      </w:divBdr>
    </w:div>
    <w:div w:id="423574029">
      <w:bodyDiv w:val="1"/>
      <w:marLeft w:val="0"/>
      <w:marRight w:val="0"/>
      <w:marTop w:val="0"/>
      <w:marBottom w:val="0"/>
      <w:divBdr>
        <w:top w:val="none" w:sz="0" w:space="0" w:color="auto"/>
        <w:left w:val="none" w:sz="0" w:space="0" w:color="auto"/>
        <w:bottom w:val="none" w:sz="0" w:space="0" w:color="auto"/>
        <w:right w:val="none" w:sz="0" w:space="0" w:color="auto"/>
      </w:divBdr>
    </w:div>
    <w:div w:id="431708623">
      <w:bodyDiv w:val="1"/>
      <w:marLeft w:val="0"/>
      <w:marRight w:val="0"/>
      <w:marTop w:val="0"/>
      <w:marBottom w:val="0"/>
      <w:divBdr>
        <w:top w:val="none" w:sz="0" w:space="0" w:color="auto"/>
        <w:left w:val="none" w:sz="0" w:space="0" w:color="auto"/>
        <w:bottom w:val="none" w:sz="0" w:space="0" w:color="auto"/>
        <w:right w:val="none" w:sz="0" w:space="0" w:color="auto"/>
      </w:divBdr>
    </w:div>
    <w:div w:id="436798881">
      <w:bodyDiv w:val="1"/>
      <w:marLeft w:val="0"/>
      <w:marRight w:val="0"/>
      <w:marTop w:val="0"/>
      <w:marBottom w:val="0"/>
      <w:divBdr>
        <w:top w:val="none" w:sz="0" w:space="0" w:color="auto"/>
        <w:left w:val="none" w:sz="0" w:space="0" w:color="auto"/>
        <w:bottom w:val="none" w:sz="0" w:space="0" w:color="auto"/>
        <w:right w:val="none" w:sz="0" w:space="0" w:color="auto"/>
      </w:divBdr>
    </w:div>
    <w:div w:id="437869164">
      <w:bodyDiv w:val="1"/>
      <w:marLeft w:val="0"/>
      <w:marRight w:val="0"/>
      <w:marTop w:val="0"/>
      <w:marBottom w:val="0"/>
      <w:divBdr>
        <w:top w:val="none" w:sz="0" w:space="0" w:color="auto"/>
        <w:left w:val="none" w:sz="0" w:space="0" w:color="auto"/>
        <w:bottom w:val="none" w:sz="0" w:space="0" w:color="auto"/>
        <w:right w:val="none" w:sz="0" w:space="0" w:color="auto"/>
      </w:divBdr>
    </w:div>
    <w:div w:id="443574915">
      <w:bodyDiv w:val="1"/>
      <w:marLeft w:val="0"/>
      <w:marRight w:val="0"/>
      <w:marTop w:val="0"/>
      <w:marBottom w:val="0"/>
      <w:divBdr>
        <w:top w:val="none" w:sz="0" w:space="0" w:color="auto"/>
        <w:left w:val="none" w:sz="0" w:space="0" w:color="auto"/>
        <w:bottom w:val="none" w:sz="0" w:space="0" w:color="auto"/>
        <w:right w:val="none" w:sz="0" w:space="0" w:color="auto"/>
      </w:divBdr>
    </w:div>
    <w:div w:id="448162372">
      <w:bodyDiv w:val="1"/>
      <w:marLeft w:val="0"/>
      <w:marRight w:val="0"/>
      <w:marTop w:val="0"/>
      <w:marBottom w:val="0"/>
      <w:divBdr>
        <w:top w:val="none" w:sz="0" w:space="0" w:color="auto"/>
        <w:left w:val="none" w:sz="0" w:space="0" w:color="auto"/>
        <w:bottom w:val="none" w:sz="0" w:space="0" w:color="auto"/>
        <w:right w:val="none" w:sz="0" w:space="0" w:color="auto"/>
      </w:divBdr>
    </w:div>
    <w:div w:id="448860779">
      <w:bodyDiv w:val="1"/>
      <w:marLeft w:val="0"/>
      <w:marRight w:val="0"/>
      <w:marTop w:val="0"/>
      <w:marBottom w:val="0"/>
      <w:divBdr>
        <w:top w:val="none" w:sz="0" w:space="0" w:color="auto"/>
        <w:left w:val="none" w:sz="0" w:space="0" w:color="auto"/>
        <w:bottom w:val="none" w:sz="0" w:space="0" w:color="auto"/>
        <w:right w:val="none" w:sz="0" w:space="0" w:color="auto"/>
      </w:divBdr>
    </w:div>
    <w:div w:id="458911534">
      <w:bodyDiv w:val="1"/>
      <w:marLeft w:val="0"/>
      <w:marRight w:val="0"/>
      <w:marTop w:val="0"/>
      <w:marBottom w:val="0"/>
      <w:divBdr>
        <w:top w:val="none" w:sz="0" w:space="0" w:color="auto"/>
        <w:left w:val="none" w:sz="0" w:space="0" w:color="auto"/>
        <w:bottom w:val="none" w:sz="0" w:space="0" w:color="auto"/>
        <w:right w:val="none" w:sz="0" w:space="0" w:color="auto"/>
      </w:divBdr>
    </w:div>
    <w:div w:id="471098047">
      <w:bodyDiv w:val="1"/>
      <w:marLeft w:val="0"/>
      <w:marRight w:val="0"/>
      <w:marTop w:val="0"/>
      <w:marBottom w:val="0"/>
      <w:divBdr>
        <w:top w:val="none" w:sz="0" w:space="0" w:color="auto"/>
        <w:left w:val="none" w:sz="0" w:space="0" w:color="auto"/>
        <w:bottom w:val="none" w:sz="0" w:space="0" w:color="auto"/>
        <w:right w:val="none" w:sz="0" w:space="0" w:color="auto"/>
      </w:divBdr>
    </w:div>
    <w:div w:id="485708613">
      <w:bodyDiv w:val="1"/>
      <w:marLeft w:val="0"/>
      <w:marRight w:val="0"/>
      <w:marTop w:val="0"/>
      <w:marBottom w:val="0"/>
      <w:divBdr>
        <w:top w:val="none" w:sz="0" w:space="0" w:color="auto"/>
        <w:left w:val="none" w:sz="0" w:space="0" w:color="auto"/>
        <w:bottom w:val="none" w:sz="0" w:space="0" w:color="auto"/>
        <w:right w:val="none" w:sz="0" w:space="0" w:color="auto"/>
      </w:divBdr>
    </w:div>
    <w:div w:id="487939475">
      <w:bodyDiv w:val="1"/>
      <w:marLeft w:val="0"/>
      <w:marRight w:val="0"/>
      <w:marTop w:val="0"/>
      <w:marBottom w:val="0"/>
      <w:divBdr>
        <w:top w:val="none" w:sz="0" w:space="0" w:color="auto"/>
        <w:left w:val="none" w:sz="0" w:space="0" w:color="auto"/>
        <w:bottom w:val="none" w:sz="0" w:space="0" w:color="auto"/>
        <w:right w:val="none" w:sz="0" w:space="0" w:color="auto"/>
      </w:divBdr>
    </w:div>
    <w:div w:id="488326455">
      <w:bodyDiv w:val="1"/>
      <w:marLeft w:val="0"/>
      <w:marRight w:val="0"/>
      <w:marTop w:val="0"/>
      <w:marBottom w:val="0"/>
      <w:divBdr>
        <w:top w:val="none" w:sz="0" w:space="0" w:color="auto"/>
        <w:left w:val="none" w:sz="0" w:space="0" w:color="auto"/>
        <w:bottom w:val="none" w:sz="0" w:space="0" w:color="auto"/>
        <w:right w:val="none" w:sz="0" w:space="0" w:color="auto"/>
      </w:divBdr>
    </w:div>
    <w:div w:id="488986089">
      <w:bodyDiv w:val="1"/>
      <w:marLeft w:val="0"/>
      <w:marRight w:val="0"/>
      <w:marTop w:val="0"/>
      <w:marBottom w:val="0"/>
      <w:divBdr>
        <w:top w:val="none" w:sz="0" w:space="0" w:color="auto"/>
        <w:left w:val="none" w:sz="0" w:space="0" w:color="auto"/>
        <w:bottom w:val="none" w:sz="0" w:space="0" w:color="auto"/>
        <w:right w:val="none" w:sz="0" w:space="0" w:color="auto"/>
      </w:divBdr>
    </w:div>
    <w:div w:id="498470977">
      <w:bodyDiv w:val="1"/>
      <w:marLeft w:val="0"/>
      <w:marRight w:val="0"/>
      <w:marTop w:val="0"/>
      <w:marBottom w:val="0"/>
      <w:divBdr>
        <w:top w:val="none" w:sz="0" w:space="0" w:color="auto"/>
        <w:left w:val="none" w:sz="0" w:space="0" w:color="auto"/>
        <w:bottom w:val="none" w:sz="0" w:space="0" w:color="auto"/>
        <w:right w:val="none" w:sz="0" w:space="0" w:color="auto"/>
      </w:divBdr>
    </w:div>
    <w:div w:id="500656067">
      <w:bodyDiv w:val="1"/>
      <w:marLeft w:val="0"/>
      <w:marRight w:val="0"/>
      <w:marTop w:val="0"/>
      <w:marBottom w:val="0"/>
      <w:divBdr>
        <w:top w:val="none" w:sz="0" w:space="0" w:color="auto"/>
        <w:left w:val="none" w:sz="0" w:space="0" w:color="auto"/>
        <w:bottom w:val="none" w:sz="0" w:space="0" w:color="auto"/>
        <w:right w:val="none" w:sz="0" w:space="0" w:color="auto"/>
      </w:divBdr>
    </w:div>
    <w:div w:id="505368665">
      <w:bodyDiv w:val="1"/>
      <w:marLeft w:val="0"/>
      <w:marRight w:val="0"/>
      <w:marTop w:val="0"/>
      <w:marBottom w:val="0"/>
      <w:divBdr>
        <w:top w:val="none" w:sz="0" w:space="0" w:color="auto"/>
        <w:left w:val="none" w:sz="0" w:space="0" w:color="auto"/>
        <w:bottom w:val="none" w:sz="0" w:space="0" w:color="auto"/>
        <w:right w:val="none" w:sz="0" w:space="0" w:color="auto"/>
      </w:divBdr>
    </w:div>
    <w:div w:id="507673527">
      <w:bodyDiv w:val="1"/>
      <w:marLeft w:val="0"/>
      <w:marRight w:val="0"/>
      <w:marTop w:val="0"/>
      <w:marBottom w:val="0"/>
      <w:divBdr>
        <w:top w:val="none" w:sz="0" w:space="0" w:color="auto"/>
        <w:left w:val="none" w:sz="0" w:space="0" w:color="auto"/>
        <w:bottom w:val="none" w:sz="0" w:space="0" w:color="auto"/>
        <w:right w:val="none" w:sz="0" w:space="0" w:color="auto"/>
      </w:divBdr>
    </w:div>
    <w:div w:id="516043105">
      <w:bodyDiv w:val="1"/>
      <w:marLeft w:val="0"/>
      <w:marRight w:val="0"/>
      <w:marTop w:val="0"/>
      <w:marBottom w:val="0"/>
      <w:divBdr>
        <w:top w:val="none" w:sz="0" w:space="0" w:color="auto"/>
        <w:left w:val="none" w:sz="0" w:space="0" w:color="auto"/>
        <w:bottom w:val="none" w:sz="0" w:space="0" w:color="auto"/>
        <w:right w:val="none" w:sz="0" w:space="0" w:color="auto"/>
      </w:divBdr>
    </w:div>
    <w:div w:id="517350703">
      <w:bodyDiv w:val="1"/>
      <w:marLeft w:val="0"/>
      <w:marRight w:val="0"/>
      <w:marTop w:val="0"/>
      <w:marBottom w:val="0"/>
      <w:divBdr>
        <w:top w:val="none" w:sz="0" w:space="0" w:color="auto"/>
        <w:left w:val="none" w:sz="0" w:space="0" w:color="auto"/>
        <w:bottom w:val="none" w:sz="0" w:space="0" w:color="auto"/>
        <w:right w:val="none" w:sz="0" w:space="0" w:color="auto"/>
      </w:divBdr>
    </w:div>
    <w:div w:id="520317015">
      <w:bodyDiv w:val="1"/>
      <w:marLeft w:val="0"/>
      <w:marRight w:val="0"/>
      <w:marTop w:val="0"/>
      <w:marBottom w:val="0"/>
      <w:divBdr>
        <w:top w:val="none" w:sz="0" w:space="0" w:color="auto"/>
        <w:left w:val="none" w:sz="0" w:space="0" w:color="auto"/>
        <w:bottom w:val="none" w:sz="0" w:space="0" w:color="auto"/>
        <w:right w:val="none" w:sz="0" w:space="0" w:color="auto"/>
      </w:divBdr>
    </w:div>
    <w:div w:id="527136399">
      <w:bodyDiv w:val="1"/>
      <w:marLeft w:val="0"/>
      <w:marRight w:val="0"/>
      <w:marTop w:val="0"/>
      <w:marBottom w:val="0"/>
      <w:divBdr>
        <w:top w:val="none" w:sz="0" w:space="0" w:color="auto"/>
        <w:left w:val="none" w:sz="0" w:space="0" w:color="auto"/>
        <w:bottom w:val="none" w:sz="0" w:space="0" w:color="auto"/>
        <w:right w:val="none" w:sz="0" w:space="0" w:color="auto"/>
      </w:divBdr>
    </w:div>
    <w:div w:id="537204929">
      <w:bodyDiv w:val="1"/>
      <w:marLeft w:val="0"/>
      <w:marRight w:val="0"/>
      <w:marTop w:val="0"/>
      <w:marBottom w:val="0"/>
      <w:divBdr>
        <w:top w:val="none" w:sz="0" w:space="0" w:color="auto"/>
        <w:left w:val="none" w:sz="0" w:space="0" w:color="auto"/>
        <w:bottom w:val="none" w:sz="0" w:space="0" w:color="auto"/>
        <w:right w:val="none" w:sz="0" w:space="0" w:color="auto"/>
      </w:divBdr>
    </w:div>
    <w:div w:id="539129562">
      <w:bodyDiv w:val="1"/>
      <w:marLeft w:val="0"/>
      <w:marRight w:val="0"/>
      <w:marTop w:val="0"/>
      <w:marBottom w:val="0"/>
      <w:divBdr>
        <w:top w:val="none" w:sz="0" w:space="0" w:color="auto"/>
        <w:left w:val="none" w:sz="0" w:space="0" w:color="auto"/>
        <w:bottom w:val="none" w:sz="0" w:space="0" w:color="auto"/>
        <w:right w:val="none" w:sz="0" w:space="0" w:color="auto"/>
      </w:divBdr>
    </w:div>
    <w:div w:id="540674900">
      <w:bodyDiv w:val="1"/>
      <w:marLeft w:val="0"/>
      <w:marRight w:val="0"/>
      <w:marTop w:val="0"/>
      <w:marBottom w:val="0"/>
      <w:divBdr>
        <w:top w:val="none" w:sz="0" w:space="0" w:color="auto"/>
        <w:left w:val="none" w:sz="0" w:space="0" w:color="auto"/>
        <w:bottom w:val="none" w:sz="0" w:space="0" w:color="auto"/>
        <w:right w:val="none" w:sz="0" w:space="0" w:color="auto"/>
      </w:divBdr>
    </w:div>
    <w:div w:id="541867947">
      <w:bodyDiv w:val="1"/>
      <w:marLeft w:val="0"/>
      <w:marRight w:val="0"/>
      <w:marTop w:val="0"/>
      <w:marBottom w:val="0"/>
      <w:divBdr>
        <w:top w:val="none" w:sz="0" w:space="0" w:color="auto"/>
        <w:left w:val="none" w:sz="0" w:space="0" w:color="auto"/>
        <w:bottom w:val="none" w:sz="0" w:space="0" w:color="auto"/>
        <w:right w:val="none" w:sz="0" w:space="0" w:color="auto"/>
      </w:divBdr>
    </w:div>
    <w:div w:id="543450929">
      <w:bodyDiv w:val="1"/>
      <w:marLeft w:val="0"/>
      <w:marRight w:val="0"/>
      <w:marTop w:val="0"/>
      <w:marBottom w:val="0"/>
      <w:divBdr>
        <w:top w:val="none" w:sz="0" w:space="0" w:color="auto"/>
        <w:left w:val="none" w:sz="0" w:space="0" w:color="auto"/>
        <w:bottom w:val="none" w:sz="0" w:space="0" w:color="auto"/>
        <w:right w:val="none" w:sz="0" w:space="0" w:color="auto"/>
      </w:divBdr>
    </w:div>
    <w:div w:id="544101516">
      <w:bodyDiv w:val="1"/>
      <w:marLeft w:val="0"/>
      <w:marRight w:val="0"/>
      <w:marTop w:val="0"/>
      <w:marBottom w:val="0"/>
      <w:divBdr>
        <w:top w:val="none" w:sz="0" w:space="0" w:color="auto"/>
        <w:left w:val="none" w:sz="0" w:space="0" w:color="auto"/>
        <w:bottom w:val="none" w:sz="0" w:space="0" w:color="auto"/>
        <w:right w:val="none" w:sz="0" w:space="0" w:color="auto"/>
      </w:divBdr>
    </w:div>
    <w:div w:id="552348291">
      <w:bodyDiv w:val="1"/>
      <w:marLeft w:val="0"/>
      <w:marRight w:val="0"/>
      <w:marTop w:val="0"/>
      <w:marBottom w:val="0"/>
      <w:divBdr>
        <w:top w:val="none" w:sz="0" w:space="0" w:color="auto"/>
        <w:left w:val="none" w:sz="0" w:space="0" w:color="auto"/>
        <w:bottom w:val="none" w:sz="0" w:space="0" w:color="auto"/>
        <w:right w:val="none" w:sz="0" w:space="0" w:color="auto"/>
      </w:divBdr>
    </w:div>
    <w:div w:id="554706750">
      <w:bodyDiv w:val="1"/>
      <w:marLeft w:val="0"/>
      <w:marRight w:val="0"/>
      <w:marTop w:val="0"/>
      <w:marBottom w:val="0"/>
      <w:divBdr>
        <w:top w:val="none" w:sz="0" w:space="0" w:color="auto"/>
        <w:left w:val="none" w:sz="0" w:space="0" w:color="auto"/>
        <w:bottom w:val="none" w:sz="0" w:space="0" w:color="auto"/>
        <w:right w:val="none" w:sz="0" w:space="0" w:color="auto"/>
      </w:divBdr>
    </w:div>
    <w:div w:id="554857904">
      <w:bodyDiv w:val="1"/>
      <w:marLeft w:val="0"/>
      <w:marRight w:val="0"/>
      <w:marTop w:val="0"/>
      <w:marBottom w:val="0"/>
      <w:divBdr>
        <w:top w:val="none" w:sz="0" w:space="0" w:color="auto"/>
        <w:left w:val="none" w:sz="0" w:space="0" w:color="auto"/>
        <w:bottom w:val="none" w:sz="0" w:space="0" w:color="auto"/>
        <w:right w:val="none" w:sz="0" w:space="0" w:color="auto"/>
      </w:divBdr>
    </w:div>
    <w:div w:id="561673303">
      <w:bodyDiv w:val="1"/>
      <w:marLeft w:val="0"/>
      <w:marRight w:val="0"/>
      <w:marTop w:val="0"/>
      <w:marBottom w:val="0"/>
      <w:divBdr>
        <w:top w:val="none" w:sz="0" w:space="0" w:color="auto"/>
        <w:left w:val="none" w:sz="0" w:space="0" w:color="auto"/>
        <w:bottom w:val="none" w:sz="0" w:space="0" w:color="auto"/>
        <w:right w:val="none" w:sz="0" w:space="0" w:color="auto"/>
      </w:divBdr>
      <w:divsChild>
        <w:div w:id="110318213">
          <w:marLeft w:val="0"/>
          <w:marRight w:val="0"/>
          <w:marTop w:val="0"/>
          <w:marBottom w:val="0"/>
          <w:divBdr>
            <w:top w:val="none" w:sz="0" w:space="0" w:color="auto"/>
            <w:left w:val="none" w:sz="0" w:space="0" w:color="auto"/>
            <w:bottom w:val="none" w:sz="0" w:space="0" w:color="auto"/>
            <w:right w:val="none" w:sz="0" w:space="0" w:color="auto"/>
          </w:divBdr>
        </w:div>
        <w:div w:id="586885217">
          <w:marLeft w:val="0"/>
          <w:marRight w:val="0"/>
          <w:marTop w:val="0"/>
          <w:marBottom w:val="0"/>
          <w:divBdr>
            <w:top w:val="none" w:sz="0" w:space="0" w:color="auto"/>
            <w:left w:val="none" w:sz="0" w:space="0" w:color="auto"/>
            <w:bottom w:val="none" w:sz="0" w:space="0" w:color="auto"/>
            <w:right w:val="none" w:sz="0" w:space="0" w:color="auto"/>
          </w:divBdr>
        </w:div>
        <w:div w:id="630404332">
          <w:marLeft w:val="0"/>
          <w:marRight w:val="0"/>
          <w:marTop w:val="0"/>
          <w:marBottom w:val="0"/>
          <w:divBdr>
            <w:top w:val="none" w:sz="0" w:space="0" w:color="auto"/>
            <w:left w:val="none" w:sz="0" w:space="0" w:color="auto"/>
            <w:bottom w:val="none" w:sz="0" w:space="0" w:color="auto"/>
            <w:right w:val="none" w:sz="0" w:space="0" w:color="auto"/>
          </w:divBdr>
        </w:div>
        <w:div w:id="921451474">
          <w:marLeft w:val="0"/>
          <w:marRight w:val="0"/>
          <w:marTop w:val="0"/>
          <w:marBottom w:val="0"/>
          <w:divBdr>
            <w:top w:val="none" w:sz="0" w:space="0" w:color="auto"/>
            <w:left w:val="none" w:sz="0" w:space="0" w:color="auto"/>
            <w:bottom w:val="none" w:sz="0" w:space="0" w:color="auto"/>
            <w:right w:val="none" w:sz="0" w:space="0" w:color="auto"/>
          </w:divBdr>
        </w:div>
        <w:div w:id="1067800427">
          <w:marLeft w:val="0"/>
          <w:marRight w:val="0"/>
          <w:marTop w:val="0"/>
          <w:marBottom w:val="0"/>
          <w:divBdr>
            <w:top w:val="none" w:sz="0" w:space="0" w:color="auto"/>
            <w:left w:val="none" w:sz="0" w:space="0" w:color="auto"/>
            <w:bottom w:val="none" w:sz="0" w:space="0" w:color="auto"/>
            <w:right w:val="none" w:sz="0" w:space="0" w:color="auto"/>
          </w:divBdr>
        </w:div>
        <w:div w:id="1265966518">
          <w:marLeft w:val="0"/>
          <w:marRight w:val="0"/>
          <w:marTop w:val="0"/>
          <w:marBottom w:val="0"/>
          <w:divBdr>
            <w:top w:val="none" w:sz="0" w:space="0" w:color="auto"/>
            <w:left w:val="none" w:sz="0" w:space="0" w:color="auto"/>
            <w:bottom w:val="none" w:sz="0" w:space="0" w:color="auto"/>
            <w:right w:val="none" w:sz="0" w:space="0" w:color="auto"/>
          </w:divBdr>
        </w:div>
        <w:div w:id="1455633818">
          <w:marLeft w:val="0"/>
          <w:marRight w:val="0"/>
          <w:marTop w:val="0"/>
          <w:marBottom w:val="0"/>
          <w:divBdr>
            <w:top w:val="none" w:sz="0" w:space="0" w:color="auto"/>
            <w:left w:val="none" w:sz="0" w:space="0" w:color="auto"/>
            <w:bottom w:val="none" w:sz="0" w:space="0" w:color="auto"/>
            <w:right w:val="none" w:sz="0" w:space="0" w:color="auto"/>
          </w:divBdr>
        </w:div>
        <w:div w:id="1679454902">
          <w:marLeft w:val="0"/>
          <w:marRight w:val="0"/>
          <w:marTop w:val="0"/>
          <w:marBottom w:val="0"/>
          <w:divBdr>
            <w:top w:val="none" w:sz="0" w:space="0" w:color="auto"/>
            <w:left w:val="none" w:sz="0" w:space="0" w:color="auto"/>
            <w:bottom w:val="none" w:sz="0" w:space="0" w:color="auto"/>
            <w:right w:val="none" w:sz="0" w:space="0" w:color="auto"/>
          </w:divBdr>
        </w:div>
        <w:div w:id="1873111391">
          <w:marLeft w:val="0"/>
          <w:marRight w:val="0"/>
          <w:marTop w:val="0"/>
          <w:marBottom w:val="0"/>
          <w:divBdr>
            <w:top w:val="none" w:sz="0" w:space="0" w:color="auto"/>
            <w:left w:val="none" w:sz="0" w:space="0" w:color="auto"/>
            <w:bottom w:val="none" w:sz="0" w:space="0" w:color="auto"/>
            <w:right w:val="none" w:sz="0" w:space="0" w:color="auto"/>
          </w:divBdr>
        </w:div>
        <w:div w:id="1887451144">
          <w:marLeft w:val="0"/>
          <w:marRight w:val="0"/>
          <w:marTop w:val="0"/>
          <w:marBottom w:val="0"/>
          <w:divBdr>
            <w:top w:val="none" w:sz="0" w:space="0" w:color="auto"/>
            <w:left w:val="none" w:sz="0" w:space="0" w:color="auto"/>
            <w:bottom w:val="none" w:sz="0" w:space="0" w:color="auto"/>
            <w:right w:val="none" w:sz="0" w:space="0" w:color="auto"/>
          </w:divBdr>
        </w:div>
        <w:div w:id="1961108798">
          <w:marLeft w:val="0"/>
          <w:marRight w:val="0"/>
          <w:marTop w:val="0"/>
          <w:marBottom w:val="0"/>
          <w:divBdr>
            <w:top w:val="none" w:sz="0" w:space="0" w:color="auto"/>
            <w:left w:val="none" w:sz="0" w:space="0" w:color="auto"/>
            <w:bottom w:val="none" w:sz="0" w:space="0" w:color="auto"/>
            <w:right w:val="none" w:sz="0" w:space="0" w:color="auto"/>
          </w:divBdr>
        </w:div>
      </w:divsChild>
    </w:div>
    <w:div w:id="568658237">
      <w:bodyDiv w:val="1"/>
      <w:marLeft w:val="0"/>
      <w:marRight w:val="0"/>
      <w:marTop w:val="0"/>
      <w:marBottom w:val="0"/>
      <w:divBdr>
        <w:top w:val="none" w:sz="0" w:space="0" w:color="auto"/>
        <w:left w:val="none" w:sz="0" w:space="0" w:color="auto"/>
        <w:bottom w:val="none" w:sz="0" w:space="0" w:color="auto"/>
        <w:right w:val="none" w:sz="0" w:space="0" w:color="auto"/>
      </w:divBdr>
    </w:div>
    <w:div w:id="587537934">
      <w:bodyDiv w:val="1"/>
      <w:marLeft w:val="0"/>
      <w:marRight w:val="0"/>
      <w:marTop w:val="0"/>
      <w:marBottom w:val="0"/>
      <w:divBdr>
        <w:top w:val="none" w:sz="0" w:space="0" w:color="auto"/>
        <w:left w:val="none" w:sz="0" w:space="0" w:color="auto"/>
        <w:bottom w:val="none" w:sz="0" w:space="0" w:color="auto"/>
        <w:right w:val="none" w:sz="0" w:space="0" w:color="auto"/>
      </w:divBdr>
    </w:div>
    <w:div w:id="590357521">
      <w:bodyDiv w:val="1"/>
      <w:marLeft w:val="0"/>
      <w:marRight w:val="0"/>
      <w:marTop w:val="0"/>
      <w:marBottom w:val="0"/>
      <w:divBdr>
        <w:top w:val="none" w:sz="0" w:space="0" w:color="auto"/>
        <w:left w:val="none" w:sz="0" w:space="0" w:color="auto"/>
        <w:bottom w:val="none" w:sz="0" w:space="0" w:color="auto"/>
        <w:right w:val="none" w:sz="0" w:space="0" w:color="auto"/>
      </w:divBdr>
    </w:div>
    <w:div w:id="590966328">
      <w:bodyDiv w:val="1"/>
      <w:marLeft w:val="0"/>
      <w:marRight w:val="0"/>
      <w:marTop w:val="0"/>
      <w:marBottom w:val="0"/>
      <w:divBdr>
        <w:top w:val="none" w:sz="0" w:space="0" w:color="auto"/>
        <w:left w:val="none" w:sz="0" w:space="0" w:color="auto"/>
        <w:bottom w:val="none" w:sz="0" w:space="0" w:color="auto"/>
        <w:right w:val="none" w:sz="0" w:space="0" w:color="auto"/>
      </w:divBdr>
    </w:div>
    <w:div w:id="595988256">
      <w:bodyDiv w:val="1"/>
      <w:marLeft w:val="0"/>
      <w:marRight w:val="0"/>
      <w:marTop w:val="0"/>
      <w:marBottom w:val="0"/>
      <w:divBdr>
        <w:top w:val="none" w:sz="0" w:space="0" w:color="auto"/>
        <w:left w:val="none" w:sz="0" w:space="0" w:color="auto"/>
        <w:bottom w:val="none" w:sz="0" w:space="0" w:color="auto"/>
        <w:right w:val="none" w:sz="0" w:space="0" w:color="auto"/>
      </w:divBdr>
    </w:div>
    <w:div w:id="597107184">
      <w:bodyDiv w:val="1"/>
      <w:marLeft w:val="0"/>
      <w:marRight w:val="0"/>
      <w:marTop w:val="0"/>
      <w:marBottom w:val="0"/>
      <w:divBdr>
        <w:top w:val="none" w:sz="0" w:space="0" w:color="auto"/>
        <w:left w:val="none" w:sz="0" w:space="0" w:color="auto"/>
        <w:bottom w:val="none" w:sz="0" w:space="0" w:color="auto"/>
        <w:right w:val="none" w:sz="0" w:space="0" w:color="auto"/>
      </w:divBdr>
    </w:div>
    <w:div w:id="599029741">
      <w:bodyDiv w:val="1"/>
      <w:marLeft w:val="0"/>
      <w:marRight w:val="0"/>
      <w:marTop w:val="0"/>
      <w:marBottom w:val="0"/>
      <w:divBdr>
        <w:top w:val="none" w:sz="0" w:space="0" w:color="auto"/>
        <w:left w:val="none" w:sz="0" w:space="0" w:color="auto"/>
        <w:bottom w:val="none" w:sz="0" w:space="0" w:color="auto"/>
        <w:right w:val="none" w:sz="0" w:space="0" w:color="auto"/>
      </w:divBdr>
    </w:div>
    <w:div w:id="607932413">
      <w:bodyDiv w:val="1"/>
      <w:marLeft w:val="0"/>
      <w:marRight w:val="0"/>
      <w:marTop w:val="0"/>
      <w:marBottom w:val="0"/>
      <w:divBdr>
        <w:top w:val="none" w:sz="0" w:space="0" w:color="auto"/>
        <w:left w:val="none" w:sz="0" w:space="0" w:color="auto"/>
        <w:bottom w:val="none" w:sz="0" w:space="0" w:color="auto"/>
        <w:right w:val="none" w:sz="0" w:space="0" w:color="auto"/>
      </w:divBdr>
    </w:div>
    <w:div w:id="618681270">
      <w:bodyDiv w:val="1"/>
      <w:marLeft w:val="0"/>
      <w:marRight w:val="0"/>
      <w:marTop w:val="0"/>
      <w:marBottom w:val="0"/>
      <w:divBdr>
        <w:top w:val="none" w:sz="0" w:space="0" w:color="auto"/>
        <w:left w:val="none" w:sz="0" w:space="0" w:color="auto"/>
        <w:bottom w:val="none" w:sz="0" w:space="0" w:color="auto"/>
        <w:right w:val="none" w:sz="0" w:space="0" w:color="auto"/>
      </w:divBdr>
    </w:div>
    <w:div w:id="628778679">
      <w:bodyDiv w:val="1"/>
      <w:marLeft w:val="0"/>
      <w:marRight w:val="0"/>
      <w:marTop w:val="0"/>
      <w:marBottom w:val="0"/>
      <w:divBdr>
        <w:top w:val="none" w:sz="0" w:space="0" w:color="auto"/>
        <w:left w:val="none" w:sz="0" w:space="0" w:color="auto"/>
        <w:bottom w:val="none" w:sz="0" w:space="0" w:color="auto"/>
        <w:right w:val="none" w:sz="0" w:space="0" w:color="auto"/>
      </w:divBdr>
    </w:div>
    <w:div w:id="636953759">
      <w:bodyDiv w:val="1"/>
      <w:marLeft w:val="0"/>
      <w:marRight w:val="0"/>
      <w:marTop w:val="0"/>
      <w:marBottom w:val="0"/>
      <w:divBdr>
        <w:top w:val="none" w:sz="0" w:space="0" w:color="auto"/>
        <w:left w:val="none" w:sz="0" w:space="0" w:color="auto"/>
        <w:bottom w:val="none" w:sz="0" w:space="0" w:color="auto"/>
        <w:right w:val="none" w:sz="0" w:space="0" w:color="auto"/>
      </w:divBdr>
      <w:divsChild>
        <w:div w:id="435175166">
          <w:marLeft w:val="0"/>
          <w:marRight w:val="0"/>
          <w:marTop w:val="0"/>
          <w:marBottom w:val="0"/>
          <w:divBdr>
            <w:top w:val="none" w:sz="0" w:space="0" w:color="auto"/>
            <w:left w:val="none" w:sz="0" w:space="0" w:color="auto"/>
            <w:bottom w:val="none" w:sz="0" w:space="0" w:color="auto"/>
            <w:right w:val="none" w:sz="0" w:space="0" w:color="auto"/>
          </w:divBdr>
        </w:div>
        <w:div w:id="874737901">
          <w:marLeft w:val="0"/>
          <w:marRight w:val="0"/>
          <w:marTop w:val="0"/>
          <w:marBottom w:val="0"/>
          <w:divBdr>
            <w:top w:val="none" w:sz="0" w:space="0" w:color="auto"/>
            <w:left w:val="none" w:sz="0" w:space="0" w:color="auto"/>
            <w:bottom w:val="none" w:sz="0" w:space="0" w:color="auto"/>
            <w:right w:val="none" w:sz="0" w:space="0" w:color="auto"/>
          </w:divBdr>
        </w:div>
        <w:div w:id="895042261">
          <w:marLeft w:val="0"/>
          <w:marRight w:val="0"/>
          <w:marTop w:val="0"/>
          <w:marBottom w:val="0"/>
          <w:divBdr>
            <w:top w:val="none" w:sz="0" w:space="0" w:color="auto"/>
            <w:left w:val="none" w:sz="0" w:space="0" w:color="auto"/>
            <w:bottom w:val="none" w:sz="0" w:space="0" w:color="auto"/>
            <w:right w:val="none" w:sz="0" w:space="0" w:color="auto"/>
          </w:divBdr>
        </w:div>
        <w:div w:id="1549563927">
          <w:marLeft w:val="0"/>
          <w:marRight w:val="0"/>
          <w:marTop w:val="0"/>
          <w:marBottom w:val="0"/>
          <w:divBdr>
            <w:top w:val="none" w:sz="0" w:space="0" w:color="auto"/>
            <w:left w:val="none" w:sz="0" w:space="0" w:color="auto"/>
            <w:bottom w:val="none" w:sz="0" w:space="0" w:color="auto"/>
            <w:right w:val="none" w:sz="0" w:space="0" w:color="auto"/>
          </w:divBdr>
        </w:div>
        <w:div w:id="2054499779">
          <w:marLeft w:val="0"/>
          <w:marRight w:val="0"/>
          <w:marTop w:val="0"/>
          <w:marBottom w:val="0"/>
          <w:divBdr>
            <w:top w:val="none" w:sz="0" w:space="0" w:color="auto"/>
            <w:left w:val="none" w:sz="0" w:space="0" w:color="auto"/>
            <w:bottom w:val="none" w:sz="0" w:space="0" w:color="auto"/>
            <w:right w:val="none" w:sz="0" w:space="0" w:color="auto"/>
          </w:divBdr>
        </w:div>
      </w:divsChild>
    </w:div>
    <w:div w:id="638262372">
      <w:bodyDiv w:val="1"/>
      <w:marLeft w:val="0"/>
      <w:marRight w:val="0"/>
      <w:marTop w:val="0"/>
      <w:marBottom w:val="0"/>
      <w:divBdr>
        <w:top w:val="none" w:sz="0" w:space="0" w:color="auto"/>
        <w:left w:val="none" w:sz="0" w:space="0" w:color="auto"/>
        <w:bottom w:val="none" w:sz="0" w:space="0" w:color="auto"/>
        <w:right w:val="none" w:sz="0" w:space="0" w:color="auto"/>
      </w:divBdr>
    </w:div>
    <w:div w:id="649864588">
      <w:bodyDiv w:val="1"/>
      <w:marLeft w:val="0"/>
      <w:marRight w:val="0"/>
      <w:marTop w:val="0"/>
      <w:marBottom w:val="0"/>
      <w:divBdr>
        <w:top w:val="none" w:sz="0" w:space="0" w:color="auto"/>
        <w:left w:val="none" w:sz="0" w:space="0" w:color="auto"/>
        <w:bottom w:val="none" w:sz="0" w:space="0" w:color="auto"/>
        <w:right w:val="none" w:sz="0" w:space="0" w:color="auto"/>
      </w:divBdr>
    </w:div>
    <w:div w:id="654451300">
      <w:bodyDiv w:val="1"/>
      <w:marLeft w:val="0"/>
      <w:marRight w:val="0"/>
      <w:marTop w:val="0"/>
      <w:marBottom w:val="0"/>
      <w:divBdr>
        <w:top w:val="none" w:sz="0" w:space="0" w:color="auto"/>
        <w:left w:val="none" w:sz="0" w:space="0" w:color="auto"/>
        <w:bottom w:val="none" w:sz="0" w:space="0" w:color="auto"/>
        <w:right w:val="none" w:sz="0" w:space="0" w:color="auto"/>
      </w:divBdr>
    </w:div>
    <w:div w:id="656375702">
      <w:bodyDiv w:val="1"/>
      <w:marLeft w:val="0"/>
      <w:marRight w:val="0"/>
      <w:marTop w:val="0"/>
      <w:marBottom w:val="0"/>
      <w:divBdr>
        <w:top w:val="none" w:sz="0" w:space="0" w:color="auto"/>
        <w:left w:val="none" w:sz="0" w:space="0" w:color="auto"/>
        <w:bottom w:val="none" w:sz="0" w:space="0" w:color="auto"/>
        <w:right w:val="none" w:sz="0" w:space="0" w:color="auto"/>
      </w:divBdr>
    </w:div>
    <w:div w:id="664863338">
      <w:bodyDiv w:val="1"/>
      <w:marLeft w:val="0"/>
      <w:marRight w:val="0"/>
      <w:marTop w:val="0"/>
      <w:marBottom w:val="0"/>
      <w:divBdr>
        <w:top w:val="none" w:sz="0" w:space="0" w:color="auto"/>
        <w:left w:val="none" w:sz="0" w:space="0" w:color="auto"/>
        <w:bottom w:val="none" w:sz="0" w:space="0" w:color="auto"/>
        <w:right w:val="none" w:sz="0" w:space="0" w:color="auto"/>
      </w:divBdr>
    </w:div>
    <w:div w:id="665941254">
      <w:bodyDiv w:val="1"/>
      <w:marLeft w:val="0"/>
      <w:marRight w:val="0"/>
      <w:marTop w:val="0"/>
      <w:marBottom w:val="0"/>
      <w:divBdr>
        <w:top w:val="none" w:sz="0" w:space="0" w:color="auto"/>
        <w:left w:val="none" w:sz="0" w:space="0" w:color="auto"/>
        <w:bottom w:val="none" w:sz="0" w:space="0" w:color="auto"/>
        <w:right w:val="none" w:sz="0" w:space="0" w:color="auto"/>
      </w:divBdr>
    </w:div>
    <w:div w:id="668289383">
      <w:bodyDiv w:val="1"/>
      <w:marLeft w:val="0"/>
      <w:marRight w:val="0"/>
      <w:marTop w:val="0"/>
      <w:marBottom w:val="0"/>
      <w:divBdr>
        <w:top w:val="none" w:sz="0" w:space="0" w:color="auto"/>
        <w:left w:val="none" w:sz="0" w:space="0" w:color="auto"/>
        <w:bottom w:val="none" w:sz="0" w:space="0" w:color="auto"/>
        <w:right w:val="none" w:sz="0" w:space="0" w:color="auto"/>
      </w:divBdr>
    </w:div>
    <w:div w:id="670911546">
      <w:bodyDiv w:val="1"/>
      <w:marLeft w:val="0"/>
      <w:marRight w:val="0"/>
      <w:marTop w:val="0"/>
      <w:marBottom w:val="0"/>
      <w:divBdr>
        <w:top w:val="none" w:sz="0" w:space="0" w:color="auto"/>
        <w:left w:val="none" w:sz="0" w:space="0" w:color="auto"/>
        <w:bottom w:val="none" w:sz="0" w:space="0" w:color="auto"/>
        <w:right w:val="none" w:sz="0" w:space="0" w:color="auto"/>
      </w:divBdr>
    </w:div>
    <w:div w:id="672533679">
      <w:bodyDiv w:val="1"/>
      <w:marLeft w:val="0"/>
      <w:marRight w:val="0"/>
      <w:marTop w:val="0"/>
      <w:marBottom w:val="0"/>
      <w:divBdr>
        <w:top w:val="none" w:sz="0" w:space="0" w:color="auto"/>
        <w:left w:val="none" w:sz="0" w:space="0" w:color="auto"/>
        <w:bottom w:val="none" w:sz="0" w:space="0" w:color="auto"/>
        <w:right w:val="none" w:sz="0" w:space="0" w:color="auto"/>
      </w:divBdr>
    </w:div>
    <w:div w:id="674723438">
      <w:bodyDiv w:val="1"/>
      <w:marLeft w:val="0"/>
      <w:marRight w:val="0"/>
      <w:marTop w:val="0"/>
      <w:marBottom w:val="0"/>
      <w:divBdr>
        <w:top w:val="none" w:sz="0" w:space="0" w:color="auto"/>
        <w:left w:val="none" w:sz="0" w:space="0" w:color="auto"/>
        <w:bottom w:val="none" w:sz="0" w:space="0" w:color="auto"/>
        <w:right w:val="none" w:sz="0" w:space="0" w:color="auto"/>
      </w:divBdr>
    </w:div>
    <w:div w:id="680472627">
      <w:bodyDiv w:val="1"/>
      <w:marLeft w:val="0"/>
      <w:marRight w:val="0"/>
      <w:marTop w:val="0"/>
      <w:marBottom w:val="0"/>
      <w:divBdr>
        <w:top w:val="none" w:sz="0" w:space="0" w:color="auto"/>
        <w:left w:val="none" w:sz="0" w:space="0" w:color="auto"/>
        <w:bottom w:val="none" w:sz="0" w:space="0" w:color="auto"/>
        <w:right w:val="none" w:sz="0" w:space="0" w:color="auto"/>
      </w:divBdr>
    </w:div>
    <w:div w:id="680552560">
      <w:bodyDiv w:val="1"/>
      <w:marLeft w:val="0"/>
      <w:marRight w:val="0"/>
      <w:marTop w:val="0"/>
      <w:marBottom w:val="0"/>
      <w:divBdr>
        <w:top w:val="none" w:sz="0" w:space="0" w:color="auto"/>
        <w:left w:val="none" w:sz="0" w:space="0" w:color="auto"/>
        <w:bottom w:val="none" w:sz="0" w:space="0" w:color="auto"/>
        <w:right w:val="none" w:sz="0" w:space="0" w:color="auto"/>
      </w:divBdr>
    </w:div>
    <w:div w:id="681857270">
      <w:bodyDiv w:val="1"/>
      <w:marLeft w:val="0"/>
      <w:marRight w:val="0"/>
      <w:marTop w:val="0"/>
      <w:marBottom w:val="0"/>
      <w:divBdr>
        <w:top w:val="none" w:sz="0" w:space="0" w:color="auto"/>
        <w:left w:val="none" w:sz="0" w:space="0" w:color="auto"/>
        <w:bottom w:val="none" w:sz="0" w:space="0" w:color="auto"/>
        <w:right w:val="none" w:sz="0" w:space="0" w:color="auto"/>
      </w:divBdr>
    </w:div>
    <w:div w:id="685251401">
      <w:bodyDiv w:val="1"/>
      <w:marLeft w:val="0"/>
      <w:marRight w:val="0"/>
      <w:marTop w:val="0"/>
      <w:marBottom w:val="0"/>
      <w:divBdr>
        <w:top w:val="none" w:sz="0" w:space="0" w:color="auto"/>
        <w:left w:val="none" w:sz="0" w:space="0" w:color="auto"/>
        <w:bottom w:val="none" w:sz="0" w:space="0" w:color="auto"/>
        <w:right w:val="none" w:sz="0" w:space="0" w:color="auto"/>
      </w:divBdr>
    </w:div>
    <w:div w:id="692734054">
      <w:bodyDiv w:val="1"/>
      <w:marLeft w:val="0"/>
      <w:marRight w:val="0"/>
      <w:marTop w:val="0"/>
      <w:marBottom w:val="0"/>
      <w:divBdr>
        <w:top w:val="none" w:sz="0" w:space="0" w:color="auto"/>
        <w:left w:val="none" w:sz="0" w:space="0" w:color="auto"/>
        <w:bottom w:val="none" w:sz="0" w:space="0" w:color="auto"/>
        <w:right w:val="none" w:sz="0" w:space="0" w:color="auto"/>
      </w:divBdr>
    </w:div>
    <w:div w:id="697781880">
      <w:bodyDiv w:val="1"/>
      <w:marLeft w:val="0"/>
      <w:marRight w:val="0"/>
      <w:marTop w:val="0"/>
      <w:marBottom w:val="0"/>
      <w:divBdr>
        <w:top w:val="none" w:sz="0" w:space="0" w:color="auto"/>
        <w:left w:val="none" w:sz="0" w:space="0" w:color="auto"/>
        <w:bottom w:val="none" w:sz="0" w:space="0" w:color="auto"/>
        <w:right w:val="none" w:sz="0" w:space="0" w:color="auto"/>
      </w:divBdr>
    </w:div>
    <w:div w:id="698241206">
      <w:bodyDiv w:val="1"/>
      <w:marLeft w:val="0"/>
      <w:marRight w:val="0"/>
      <w:marTop w:val="0"/>
      <w:marBottom w:val="0"/>
      <w:divBdr>
        <w:top w:val="none" w:sz="0" w:space="0" w:color="auto"/>
        <w:left w:val="none" w:sz="0" w:space="0" w:color="auto"/>
        <w:bottom w:val="none" w:sz="0" w:space="0" w:color="auto"/>
        <w:right w:val="none" w:sz="0" w:space="0" w:color="auto"/>
      </w:divBdr>
    </w:div>
    <w:div w:id="716127181">
      <w:bodyDiv w:val="1"/>
      <w:marLeft w:val="0"/>
      <w:marRight w:val="0"/>
      <w:marTop w:val="0"/>
      <w:marBottom w:val="0"/>
      <w:divBdr>
        <w:top w:val="none" w:sz="0" w:space="0" w:color="auto"/>
        <w:left w:val="none" w:sz="0" w:space="0" w:color="auto"/>
        <w:bottom w:val="none" w:sz="0" w:space="0" w:color="auto"/>
        <w:right w:val="none" w:sz="0" w:space="0" w:color="auto"/>
      </w:divBdr>
    </w:div>
    <w:div w:id="721296714">
      <w:bodyDiv w:val="1"/>
      <w:marLeft w:val="0"/>
      <w:marRight w:val="0"/>
      <w:marTop w:val="0"/>
      <w:marBottom w:val="0"/>
      <w:divBdr>
        <w:top w:val="none" w:sz="0" w:space="0" w:color="auto"/>
        <w:left w:val="none" w:sz="0" w:space="0" w:color="auto"/>
        <w:bottom w:val="none" w:sz="0" w:space="0" w:color="auto"/>
        <w:right w:val="none" w:sz="0" w:space="0" w:color="auto"/>
      </w:divBdr>
    </w:div>
    <w:div w:id="721636653">
      <w:bodyDiv w:val="1"/>
      <w:marLeft w:val="0"/>
      <w:marRight w:val="0"/>
      <w:marTop w:val="0"/>
      <w:marBottom w:val="0"/>
      <w:divBdr>
        <w:top w:val="none" w:sz="0" w:space="0" w:color="auto"/>
        <w:left w:val="none" w:sz="0" w:space="0" w:color="auto"/>
        <w:bottom w:val="none" w:sz="0" w:space="0" w:color="auto"/>
        <w:right w:val="none" w:sz="0" w:space="0" w:color="auto"/>
      </w:divBdr>
    </w:div>
    <w:div w:id="725496485">
      <w:bodyDiv w:val="1"/>
      <w:marLeft w:val="0"/>
      <w:marRight w:val="0"/>
      <w:marTop w:val="0"/>
      <w:marBottom w:val="0"/>
      <w:divBdr>
        <w:top w:val="none" w:sz="0" w:space="0" w:color="auto"/>
        <w:left w:val="none" w:sz="0" w:space="0" w:color="auto"/>
        <w:bottom w:val="none" w:sz="0" w:space="0" w:color="auto"/>
        <w:right w:val="none" w:sz="0" w:space="0" w:color="auto"/>
      </w:divBdr>
    </w:div>
    <w:div w:id="731002570">
      <w:bodyDiv w:val="1"/>
      <w:marLeft w:val="0"/>
      <w:marRight w:val="0"/>
      <w:marTop w:val="0"/>
      <w:marBottom w:val="0"/>
      <w:divBdr>
        <w:top w:val="none" w:sz="0" w:space="0" w:color="auto"/>
        <w:left w:val="none" w:sz="0" w:space="0" w:color="auto"/>
        <w:bottom w:val="none" w:sz="0" w:space="0" w:color="auto"/>
        <w:right w:val="none" w:sz="0" w:space="0" w:color="auto"/>
      </w:divBdr>
    </w:div>
    <w:div w:id="734165804">
      <w:bodyDiv w:val="1"/>
      <w:marLeft w:val="0"/>
      <w:marRight w:val="0"/>
      <w:marTop w:val="0"/>
      <w:marBottom w:val="0"/>
      <w:divBdr>
        <w:top w:val="none" w:sz="0" w:space="0" w:color="auto"/>
        <w:left w:val="none" w:sz="0" w:space="0" w:color="auto"/>
        <w:bottom w:val="none" w:sz="0" w:space="0" w:color="auto"/>
        <w:right w:val="none" w:sz="0" w:space="0" w:color="auto"/>
      </w:divBdr>
    </w:div>
    <w:div w:id="735515539">
      <w:bodyDiv w:val="1"/>
      <w:marLeft w:val="0"/>
      <w:marRight w:val="0"/>
      <w:marTop w:val="0"/>
      <w:marBottom w:val="0"/>
      <w:divBdr>
        <w:top w:val="none" w:sz="0" w:space="0" w:color="auto"/>
        <w:left w:val="none" w:sz="0" w:space="0" w:color="auto"/>
        <w:bottom w:val="none" w:sz="0" w:space="0" w:color="auto"/>
        <w:right w:val="none" w:sz="0" w:space="0" w:color="auto"/>
      </w:divBdr>
    </w:div>
    <w:div w:id="739057852">
      <w:bodyDiv w:val="1"/>
      <w:marLeft w:val="0"/>
      <w:marRight w:val="0"/>
      <w:marTop w:val="0"/>
      <w:marBottom w:val="0"/>
      <w:divBdr>
        <w:top w:val="none" w:sz="0" w:space="0" w:color="auto"/>
        <w:left w:val="none" w:sz="0" w:space="0" w:color="auto"/>
        <w:bottom w:val="none" w:sz="0" w:space="0" w:color="auto"/>
        <w:right w:val="none" w:sz="0" w:space="0" w:color="auto"/>
      </w:divBdr>
    </w:div>
    <w:div w:id="745954176">
      <w:bodyDiv w:val="1"/>
      <w:marLeft w:val="0"/>
      <w:marRight w:val="0"/>
      <w:marTop w:val="0"/>
      <w:marBottom w:val="0"/>
      <w:divBdr>
        <w:top w:val="none" w:sz="0" w:space="0" w:color="auto"/>
        <w:left w:val="none" w:sz="0" w:space="0" w:color="auto"/>
        <w:bottom w:val="none" w:sz="0" w:space="0" w:color="auto"/>
        <w:right w:val="none" w:sz="0" w:space="0" w:color="auto"/>
      </w:divBdr>
      <w:divsChild>
        <w:div w:id="1879276570">
          <w:marLeft w:val="0"/>
          <w:marRight w:val="0"/>
          <w:marTop w:val="0"/>
          <w:marBottom w:val="0"/>
          <w:divBdr>
            <w:top w:val="none" w:sz="0" w:space="0" w:color="auto"/>
            <w:left w:val="none" w:sz="0" w:space="0" w:color="auto"/>
            <w:bottom w:val="none" w:sz="0" w:space="0" w:color="auto"/>
            <w:right w:val="none" w:sz="0" w:space="0" w:color="auto"/>
          </w:divBdr>
        </w:div>
      </w:divsChild>
    </w:div>
    <w:div w:id="754012165">
      <w:bodyDiv w:val="1"/>
      <w:marLeft w:val="0"/>
      <w:marRight w:val="0"/>
      <w:marTop w:val="0"/>
      <w:marBottom w:val="0"/>
      <w:divBdr>
        <w:top w:val="none" w:sz="0" w:space="0" w:color="auto"/>
        <w:left w:val="none" w:sz="0" w:space="0" w:color="auto"/>
        <w:bottom w:val="none" w:sz="0" w:space="0" w:color="auto"/>
        <w:right w:val="none" w:sz="0" w:space="0" w:color="auto"/>
      </w:divBdr>
    </w:div>
    <w:div w:id="760180985">
      <w:bodyDiv w:val="1"/>
      <w:marLeft w:val="0"/>
      <w:marRight w:val="0"/>
      <w:marTop w:val="0"/>
      <w:marBottom w:val="0"/>
      <w:divBdr>
        <w:top w:val="none" w:sz="0" w:space="0" w:color="auto"/>
        <w:left w:val="none" w:sz="0" w:space="0" w:color="auto"/>
        <w:bottom w:val="none" w:sz="0" w:space="0" w:color="auto"/>
        <w:right w:val="none" w:sz="0" w:space="0" w:color="auto"/>
      </w:divBdr>
    </w:div>
    <w:div w:id="771902696">
      <w:bodyDiv w:val="1"/>
      <w:marLeft w:val="0"/>
      <w:marRight w:val="0"/>
      <w:marTop w:val="0"/>
      <w:marBottom w:val="0"/>
      <w:divBdr>
        <w:top w:val="none" w:sz="0" w:space="0" w:color="auto"/>
        <w:left w:val="none" w:sz="0" w:space="0" w:color="auto"/>
        <w:bottom w:val="none" w:sz="0" w:space="0" w:color="auto"/>
        <w:right w:val="none" w:sz="0" w:space="0" w:color="auto"/>
      </w:divBdr>
    </w:div>
    <w:div w:id="773938045">
      <w:bodyDiv w:val="1"/>
      <w:marLeft w:val="0"/>
      <w:marRight w:val="0"/>
      <w:marTop w:val="0"/>
      <w:marBottom w:val="0"/>
      <w:divBdr>
        <w:top w:val="none" w:sz="0" w:space="0" w:color="auto"/>
        <w:left w:val="none" w:sz="0" w:space="0" w:color="auto"/>
        <w:bottom w:val="none" w:sz="0" w:space="0" w:color="auto"/>
        <w:right w:val="none" w:sz="0" w:space="0" w:color="auto"/>
      </w:divBdr>
    </w:div>
    <w:div w:id="776558164">
      <w:bodyDiv w:val="1"/>
      <w:marLeft w:val="0"/>
      <w:marRight w:val="0"/>
      <w:marTop w:val="0"/>
      <w:marBottom w:val="0"/>
      <w:divBdr>
        <w:top w:val="none" w:sz="0" w:space="0" w:color="auto"/>
        <w:left w:val="none" w:sz="0" w:space="0" w:color="auto"/>
        <w:bottom w:val="none" w:sz="0" w:space="0" w:color="auto"/>
        <w:right w:val="none" w:sz="0" w:space="0" w:color="auto"/>
      </w:divBdr>
    </w:div>
    <w:div w:id="783116922">
      <w:bodyDiv w:val="1"/>
      <w:marLeft w:val="0"/>
      <w:marRight w:val="0"/>
      <w:marTop w:val="0"/>
      <w:marBottom w:val="0"/>
      <w:divBdr>
        <w:top w:val="none" w:sz="0" w:space="0" w:color="auto"/>
        <w:left w:val="none" w:sz="0" w:space="0" w:color="auto"/>
        <w:bottom w:val="none" w:sz="0" w:space="0" w:color="auto"/>
        <w:right w:val="none" w:sz="0" w:space="0" w:color="auto"/>
      </w:divBdr>
    </w:div>
    <w:div w:id="790637702">
      <w:bodyDiv w:val="1"/>
      <w:marLeft w:val="0"/>
      <w:marRight w:val="0"/>
      <w:marTop w:val="0"/>
      <w:marBottom w:val="0"/>
      <w:divBdr>
        <w:top w:val="none" w:sz="0" w:space="0" w:color="auto"/>
        <w:left w:val="none" w:sz="0" w:space="0" w:color="auto"/>
        <w:bottom w:val="none" w:sz="0" w:space="0" w:color="auto"/>
        <w:right w:val="none" w:sz="0" w:space="0" w:color="auto"/>
      </w:divBdr>
    </w:div>
    <w:div w:id="792094365">
      <w:bodyDiv w:val="1"/>
      <w:marLeft w:val="0"/>
      <w:marRight w:val="0"/>
      <w:marTop w:val="0"/>
      <w:marBottom w:val="0"/>
      <w:divBdr>
        <w:top w:val="none" w:sz="0" w:space="0" w:color="auto"/>
        <w:left w:val="none" w:sz="0" w:space="0" w:color="auto"/>
        <w:bottom w:val="none" w:sz="0" w:space="0" w:color="auto"/>
        <w:right w:val="none" w:sz="0" w:space="0" w:color="auto"/>
      </w:divBdr>
    </w:div>
    <w:div w:id="794912174">
      <w:bodyDiv w:val="1"/>
      <w:marLeft w:val="0"/>
      <w:marRight w:val="0"/>
      <w:marTop w:val="0"/>
      <w:marBottom w:val="0"/>
      <w:divBdr>
        <w:top w:val="none" w:sz="0" w:space="0" w:color="auto"/>
        <w:left w:val="none" w:sz="0" w:space="0" w:color="auto"/>
        <w:bottom w:val="none" w:sz="0" w:space="0" w:color="auto"/>
        <w:right w:val="none" w:sz="0" w:space="0" w:color="auto"/>
      </w:divBdr>
    </w:div>
    <w:div w:id="795223875">
      <w:bodyDiv w:val="1"/>
      <w:marLeft w:val="0"/>
      <w:marRight w:val="0"/>
      <w:marTop w:val="0"/>
      <w:marBottom w:val="0"/>
      <w:divBdr>
        <w:top w:val="none" w:sz="0" w:space="0" w:color="auto"/>
        <w:left w:val="none" w:sz="0" w:space="0" w:color="auto"/>
        <w:bottom w:val="none" w:sz="0" w:space="0" w:color="auto"/>
        <w:right w:val="none" w:sz="0" w:space="0" w:color="auto"/>
      </w:divBdr>
    </w:div>
    <w:div w:id="803234498">
      <w:bodyDiv w:val="1"/>
      <w:marLeft w:val="0"/>
      <w:marRight w:val="0"/>
      <w:marTop w:val="0"/>
      <w:marBottom w:val="0"/>
      <w:divBdr>
        <w:top w:val="none" w:sz="0" w:space="0" w:color="auto"/>
        <w:left w:val="none" w:sz="0" w:space="0" w:color="auto"/>
        <w:bottom w:val="none" w:sz="0" w:space="0" w:color="auto"/>
        <w:right w:val="none" w:sz="0" w:space="0" w:color="auto"/>
      </w:divBdr>
    </w:div>
    <w:div w:id="805002009">
      <w:bodyDiv w:val="1"/>
      <w:marLeft w:val="0"/>
      <w:marRight w:val="0"/>
      <w:marTop w:val="0"/>
      <w:marBottom w:val="0"/>
      <w:divBdr>
        <w:top w:val="none" w:sz="0" w:space="0" w:color="auto"/>
        <w:left w:val="none" w:sz="0" w:space="0" w:color="auto"/>
        <w:bottom w:val="none" w:sz="0" w:space="0" w:color="auto"/>
        <w:right w:val="none" w:sz="0" w:space="0" w:color="auto"/>
      </w:divBdr>
    </w:div>
    <w:div w:id="806552620">
      <w:bodyDiv w:val="1"/>
      <w:marLeft w:val="0"/>
      <w:marRight w:val="0"/>
      <w:marTop w:val="0"/>
      <w:marBottom w:val="0"/>
      <w:divBdr>
        <w:top w:val="none" w:sz="0" w:space="0" w:color="auto"/>
        <w:left w:val="none" w:sz="0" w:space="0" w:color="auto"/>
        <w:bottom w:val="none" w:sz="0" w:space="0" w:color="auto"/>
        <w:right w:val="none" w:sz="0" w:space="0" w:color="auto"/>
      </w:divBdr>
    </w:div>
    <w:div w:id="808133343">
      <w:bodyDiv w:val="1"/>
      <w:marLeft w:val="0"/>
      <w:marRight w:val="0"/>
      <w:marTop w:val="0"/>
      <w:marBottom w:val="0"/>
      <w:divBdr>
        <w:top w:val="none" w:sz="0" w:space="0" w:color="auto"/>
        <w:left w:val="none" w:sz="0" w:space="0" w:color="auto"/>
        <w:bottom w:val="none" w:sz="0" w:space="0" w:color="auto"/>
        <w:right w:val="none" w:sz="0" w:space="0" w:color="auto"/>
      </w:divBdr>
    </w:div>
    <w:div w:id="816073279">
      <w:bodyDiv w:val="1"/>
      <w:marLeft w:val="0"/>
      <w:marRight w:val="0"/>
      <w:marTop w:val="0"/>
      <w:marBottom w:val="0"/>
      <w:divBdr>
        <w:top w:val="none" w:sz="0" w:space="0" w:color="auto"/>
        <w:left w:val="none" w:sz="0" w:space="0" w:color="auto"/>
        <w:bottom w:val="none" w:sz="0" w:space="0" w:color="auto"/>
        <w:right w:val="none" w:sz="0" w:space="0" w:color="auto"/>
      </w:divBdr>
    </w:div>
    <w:div w:id="817960655">
      <w:bodyDiv w:val="1"/>
      <w:marLeft w:val="0"/>
      <w:marRight w:val="0"/>
      <w:marTop w:val="0"/>
      <w:marBottom w:val="0"/>
      <w:divBdr>
        <w:top w:val="none" w:sz="0" w:space="0" w:color="auto"/>
        <w:left w:val="none" w:sz="0" w:space="0" w:color="auto"/>
        <w:bottom w:val="none" w:sz="0" w:space="0" w:color="auto"/>
        <w:right w:val="none" w:sz="0" w:space="0" w:color="auto"/>
      </w:divBdr>
    </w:div>
    <w:div w:id="818110260">
      <w:bodyDiv w:val="1"/>
      <w:marLeft w:val="0"/>
      <w:marRight w:val="0"/>
      <w:marTop w:val="0"/>
      <w:marBottom w:val="0"/>
      <w:divBdr>
        <w:top w:val="none" w:sz="0" w:space="0" w:color="auto"/>
        <w:left w:val="none" w:sz="0" w:space="0" w:color="auto"/>
        <w:bottom w:val="none" w:sz="0" w:space="0" w:color="auto"/>
        <w:right w:val="none" w:sz="0" w:space="0" w:color="auto"/>
      </w:divBdr>
    </w:div>
    <w:div w:id="818880323">
      <w:bodyDiv w:val="1"/>
      <w:marLeft w:val="0"/>
      <w:marRight w:val="0"/>
      <w:marTop w:val="0"/>
      <w:marBottom w:val="0"/>
      <w:divBdr>
        <w:top w:val="none" w:sz="0" w:space="0" w:color="auto"/>
        <w:left w:val="none" w:sz="0" w:space="0" w:color="auto"/>
        <w:bottom w:val="none" w:sz="0" w:space="0" w:color="auto"/>
        <w:right w:val="none" w:sz="0" w:space="0" w:color="auto"/>
      </w:divBdr>
    </w:div>
    <w:div w:id="822047268">
      <w:bodyDiv w:val="1"/>
      <w:marLeft w:val="0"/>
      <w:marRight w:val="0"/>
      <w:marTop w:val="0"/>
      <w:marBottom w:val="0"/>
      <w:divBdr>
        <w:top w:val="none" w:sz="0" w:space="0" w:color="auto"/>
        <w:left w:val="none" w:sz="0" w:space="0" w:color="auto"/>
        <w:bottom w:val="none" w:sz="0" w:space="0" w:color="auto"/>
        <w:right w:val="none" w:sz="0" w:space="0" w:color="auto"/>
      </w:divBdr>
    </w:div>
    <w:div w:id="835002364">
      <w:bodyDiv w:val="1"/>
      <w:marLeft w:val="0"/>
      <w:marRight w:val="0"/>
      <w:marTop w:val="0"/>
      <w:marBottom w:val="0"/>
      <w:divBdr>
        <w:top w:val="none" w:sz="0" w:space="0" w:color="auto"/>
        <w:left w:val="none" w:sz="0" w:space="0" w:color="auto"/>
        <w:bottom w:val="none" w:sz="0" w:space="0" w:color="auto"/>
        <w:right w:val="none" w:sz="0" w:space="0" w:color="auto"/>
      </w:divBdr>
    </w:div>
    <w:div w:id="837427379">
      <w:bodyDiv w:val="1"/>
      <w:marLeft w:val="0"/>
      <w:marRight w:val="0"/>
      <w:marTop w:val="0"/>
      <w:marBottom w:val="0"/>
      <w:divBdr>
        <w:top w:val="none" w:sz="0" w:space="0" w:color="auto"/>
        <w:left w:val="none" w:sz="0" w:space="0" w:color="auto"/>
        <w:bottom w:val="none" w:sz="0" w:space="0" w:color="auto"/>
        <w:right w:val="none" w:sz="0" w:space="0" w:color="auto"/>
      </w:divBdr>
    </w:div>
    <w:div w:id="838885974">
      <w:bodyDiv w:val="1"/>
      <w:marLeft w:val="0"/>
      <w:marRight w:val="0"/>
      <w:marTop w:val="0"/>
      <w:marBottom w:val="0"/>
      <w:divBdr>
        <w:top w:val="none" w:sz="0" w:space="0" w:color="auto"/>
        <w:left w:val="none" w:sz="0" w:space="0" w:color="auto"/>
        <w:bottom w:val="none" w:sz="0" w:space="0" w:color="auto"/>
        <w:right w:val="none" w:sz="0" w:space="0" w:color="auto"/>
      </w:divBdr>
    </w:div>
    <w:div w:id="846094427">
      <w:bodyDiv w:val="1"/>
      <w:marLeft w:val="0"/>
      <w:marRight w:val="0"/>
      <w:marTop w:val="0"/>
      <w:marBottom w:val="0"/>
      <w:divBdr>
        <w:top w:val="none" w:sz="0" w:space="0" w:color="auto"/>
        <w:left w:val="none" w:sz="0" w:space="0" w:color="auto"/>
        <w:bottom w:val="none" w:sz="0" w:space="0" w:color="auto"/>
        <w:right w:val="none" w:sz="0" w:space="0" w:color="auto"/>
      </w:divBdr>
    </w:div>
    <w:div w:id="849761571">
      <w:bodyDiv w:val="1"/>
      <w:marLeft w:val="0"/>
      <w:marRight w:val="0"/>
      <w:marTop w:val="0"/>
      <w:marBottom w:val="0"/>
      <w:divBdr>
        <w:top w:val="none" w:sz="0" w:space="0" w:color="auto"/>
        <w:left w:val="none" w:sz="0" w:space="0" w:color="auto"/>
        <w:bottom w:val="none" w:sz="0" w:space="0" w:color="auto"/>
        <w:right w:val="none" w:sz="0" w:space="0" w:color="auto"/>
      </w:divBdr>
    </w:div>
    <w:div w:id="854882785">
      <w:bodyDiv w:val="1"/>
      <w:marLeft w:val="0"/>
      <w:marRight w:val="0"/>
      <w:marTop w:val="0"/>
      <w:marBottom w:val="0"/>
      <w:divBdr>
        <w:top w:val="none" w:sz="0" w:space="0" w:color="auto"/>
        <w:left w:val="none" w:sz="0" w:space="0" w:color="auto"/>
        <w:bottom w:val="none" w:sz="0" w:space="0" w:color="auto"/>
        <w:right w:val="none" w:sz="0" w:space="0" w:color="auto"/>
      </w:divBdr>
    </w:div>
    <w:div w:id="858469220">
      <w:bodyDiv w:val="1"/>
      <w:marLeft w:val="0"/>
      <w:marRight w:val="0"/>
      <w:marTop w:val="0"/>
      <w:marBottom w:val="0"/>
      <w:divBdr>
        <w:top w:val="none" w:sz="0" w:space="0" w:color="auto"/>
        <w:left w:val="none" w:sz="0" w:space="0" w:color="auto"/>
        <w:bottom w:val="none" w:sz="0" w:space="0" w:color="auto"/>
        <w:right w:val="none" w:sz="0" w:space="0" w:color="auto"/>
      </w:divBdr>
    </w:div>
    <w:div w:id="864708264">
      <w:bodyDiv w:val="1"/>
      <w:marLeft w:val="0"/>
      <w:marRight w:val="0"/>
      <w:marTop w:val="0"/>
      <w:marBottom w:val="0"/>
      <w:divBdr>
        <w:top w:val="none" w:sz="0" w:space="0" w:color="auto"/>
        <w:left w:val="none" w:sz="0" w:space="0" w:color="auto"/>
        <w:bottom w:val="none" w:sz="0" w:space="0" w:color="auto"/>
        <w:right w:val="none" w:sz="0" w:space="0" w:color="auto"/>
      </w:divBdr>
    </w:div>
    <w:div w:id="874201013">
      <w:bodyDiv w:val="1"/>
      <w:marLeft w:val="0"/>
      <w:marRight w:val="0"/>
      <w:marTop w:val="0"/>
      <w:marBottom w:val="0"/>
      <w:divBdr>
        <w:top w:val="none" w:sz="0" w:space="0" w:color="auto"/>
        <w:left w:val="none" w:sz="0" w:space="0" w:color="auto"/>
        <w:bottom w:val="none" w:sz="0" w:space="0" w:color="auto"/>
        <w:right w:val="none" w:sz="0" w:space="0" w:color="auto"/>
      </w:divBdr>
    </w:div>
    <w:div w:id="892153253">
      <w:bodyDiv w:val="1"/>
      <w:marLeft w:val="0"/>
      <w:marRight w:val="0"/>
      <w:marTop w:val="0"/>
      <w:marBottom w:val="0"/>
      <w:divBdr>
        <w:top w:val="none" w:sz="0" w:space="0" w:color="auto"/>
        <w:left w:val="none" w:sz="0" w:space="0" w:color="auto"/>
        <w:bottom w:val="none" w:sz="0" w:space="0" w:color="auto"/>
        <w:right w:val="none" w:sz="0" w:space="0" w:color="auto"/>
      </w:divBdr>
    </w:div>
    <w:div w:id="894967036">
      <w:bodyDiv w:val="1"/>
      <w:marLeft w:val="0"/>
      <w:marRight w:val="0"/>
      <w:marTop w:val="0"/>
      <w:marBottom w:val="0"/>
      <w:divBdr>
        <w:top w:val="none" w:sz="0" w:space="0" w:color="auto"/>
        <w:left w:val="none" w:sz="0" w:space="0" w:color="auto"/>
        <w:bottom w:val="none" w:sz="0" w:space="0" w:color="auto"/>
        <w:right w:val="none" w:sz="0" w:space="0" w:color="auto"/>
      </w:divBdr>
    </w:div>
    <w:div w:id="902981762">
      <w:bodyDiv w:val="1"/>
      <w:marLeft w:val="0"/>
      <w:marRight w:val="0"/>
      <w:marTop w:val="0"/>
      <w:marBottom w:val="0"/>
      <w:divBdr>
        <w:top w:val="none" w:sz="0" w:space="0" w:color="auto"/>
        <w:left w:val="none" w:sz="0" w:space="0" w:color="auto"/>
        <w:bottom w:val="none" w:sz="0" w:space="0" w:color="auto"/>
        <w:right w:val="none" w:sz="0" w:space="0" w:color="auto"/>
      </w:divBdr>
    </w:div>
    <w:div w:id="912545207">
      <w:bodyDiv w:val="1"/>
      <w:marLeft w:val="0"/>
      <w:marRight w:val="0"/>
      <w:marTop w:val="0"/>
      <w:marBottom w:val="0"/>
      <w:divBdr>
        <w:top w:val="none" w:sz="0" w:space="0" w:color="auto"/>
        <w:left w:val="none" w:sz="0" w:space="0" w:color="auto"/>
        <w:bottom w:val="none" w:sz="0" w:space="0" w:color="auto"/>
        <w:right w:val="none" w:sz="0" w:space="0" w:color="auto"/>
      </w:divBdr>
    </w:div>
    <w:div w:id="917249776">
      <w:bodyDiv w:val="1"/>
      <w:marLeft w:val="0"/>
      <w:marRight w:val="0"/>
      <w:marTop w:val="0"/>
      <w:marBottom w:val="0"/>
      <w:divBdr>
        <w:top w:val="none" w:sz="0" w:space="0" w:color="auto"/>
        <w:left w:val="none" w:sz="0" w:space="0" w:color="auto"/>
        <w:bottom w:val="none" w:sz="0" w:space="0" w:color="auto"/>
        <w:right w:val="none" w:sz="0" w:space="0" w:color="auto"/>
      </w:divBdr>
    </w:div>
    <w:div w:id="932514900">
      <w:bodyDiv w:val="1"/>
      <w:marLeft w:val="0"/>
      <w:marRight w:val="0"/>
      <w:marTop w:val="0"/>
      <w:marBottom w:val="0"/>
      <w:divBdr>
        <w:top w:val="none" w:sz="0" w:space="0" w:color="auto"/>
        <w:left w:val="none" w:sz="0" w:space="0" w:color="auto"/>
        <w:bottom w:val="none" w:sz="0" w:space="0" w:color="auto"/>
        <w:right w:val="none" w:sz="0" w:space="0" w:color="auto"/>
      </w:divBdr>
    </w:div>
    <w:div w:id="936716714">
      <w:bodyDiv w:val="1"/>
      <w:marLeft w:val="0"/>
      <w:marRight w:val="0"/>
      <w:marTop w:val="0"/>
      <w:marBottom w:val="0"/>
      <w:divBdr>
        <w:top w:val="none" w:sz="0" w:space="0" w:color="auto"/>
        <w:left w:val="none" w:sz="0" w:space="0" w:color="auto"/>
        <w:bottom w:val="none" w:sz="0" w:space="0" w:color="auto"/>
        <w:right w:val="none" w:sz="0" w:space="0" w:color="auto"/>
      </w:divBdr>
    </w:div>
    <w:div w:id="940340462">
      <w:bodyDiv w:val="1"/>
      <w:marLeft w:val="0"/>
      <w:marRight w:val="0"/>
      <w:marTop w:val="0"/>
      <w:marBottom w:val="0"/>
      <w:divBdr>
        <w:top w:val="none" w:sz="0" w:space="0" w:color="auto"/>
        <w:left w:val="none" w:sz="0" w:space="0" w:color="auto"/>
        <w:bottom w:val="none" w:sz="0" w:space="0" w:color="auto"/>
        <w:right w:val="none" w:sz="0" w:space="0" w:color="auto"/>
      </w:divBdr>
    </w:div>
    <w:div w:id="949625842">
      <w:bodyDiv w:val="1"/>
      <w:marLeft w:val="0"/>
      <w:marRight w:val="0"/>
      <w:marTop w:val="0"/>
      <w:marBottom w:val="0"/>
      <w:divBdr>
        <w:top w:val="none" w:sz="0" w:space="0" w:color="auto"/>
        <w:left w:val="none" w:sz="0" w:space="0" w:color="auto"/>
        <w:bottom w:val="none" w:sz="0" w:space="0" w:color="auto"/>
        <w:right w:val="none" w:sz="0" w:space="0" w:color="auto"/>
      </w:divBdr>
    </w:div>
    <w:div w:id="950864643">
      <w:bodyDiv w:val="1"/>
      <w:marLeft w:val="0"/>
      <w:marRight w:val="0"/>
      <w:marTop w:val="0"/>
      <w:marBottom w:val="0"/>
      <w:divBdr>
        <w:top w:val="none" w:sz="0" w:space="0" w:color="auto"/>
        <w:left w:val="none" w:sz="0" w:space="0" w:color="auto"/>
        <w:bottom w:val="none" w:sz="0" w:space="0" w:color="auto"/>
        <w:right w:val="none" w:sz="0" w:space="0" w:color="auto"/>
      </w:divBdr>
    </w:div>
    <w:div w:id="959996059">
      <w:bodyDiv w:val="1"/>
      <w:marLeft w:val="0"/>
      <w:marRight w:val="0"/>
      <w:marTop w:val="0"/>
      <w:marBottom w:val="0"/>
      <w:divBdr>
        <w:top w:val="none" w:sz="0" w:space="0" w:color="auto"/>
        <w:left w:val="none" w:sz="0" w:space="0" w:color="auto"/>
        <w:bottom w:val="none" w:sz="0" w:space="0" w:color="auto"/>
        <w:right w:val="none" w:sz="0" w:space="0" w:color="auto"/>
      </w:divBdr>
    </w:div>
    <w:div w:id="962661593">
      <w:bodyDiv w:val="1"/>
      <w:marLeft w:val="0"/>
      <w:marRight w:val="0"/>
      <w:marTop w:val="0"/>
      <w:marBottom w:val="0"/>
      <w:divBdr>
        <w:top w:val="none" w:sz="0" w:space="0" w:color="auto"/>
        <w:left w:val="none" w:sz="0" w:space="0" w:color="auto"/>
        <w:bottom w:val="none" w:sz="0" w:space="0" w:color="auto"/>
        <w:right w:val="none" w:sz="0" w:space="0" w:color="auto"/>
      </w:divBdr>
    </w:div>
    <w:div w:id="975259972">
      <w:bodyDiv w:val="1"/>
      <w:marLeft w:val="0"/>
      <w:marRight w:val="0"/>
      <w:marTop w:val="0"/>
      <w:marBottom w:val="0"/>
      <w:divBdr>
        <w:top w:val="none" w:sz="0" w:space="0" w:color="auto"/>
        <w:left w:val="none" w:sz="0" w:space="0" w:color="auto"/>
        <w:bottom w:val="none" w:sz="0" w:space="0" w:color="auto"/>
        <w:right w:val="none" w:sz="0" w:space="0" w:color="auto"/>
      </w:divBdr>
    </w:div>
    <w:div w:id="977303847">
      <w:bodyDiv w:val="1"/>
      <w:marLeft w:val="0"/>
      <w:marRight w:val="0"/>
      <w:marTop w:val="0"/>
      <w:marBottom w:val="0"/>
      <w:divBdr>
        <w:top w:val="none" w:sz="0" w:space="0" w:color="auto"/>
        <w:left w:val="none" w:sz="0" w:space="0" w:color="auto"/>
        <w:bottom w:val="none" w:sz="0" w:space="0" w:color="auto"/>
        <w:right w:val="none" w:sz="0" w:space="0" w:color="auto"/>
      </w:divBdr>
    </w:div>
    <w:div w:id="978462417">
      <w:bodyDiv w:val="1"/>
      <w:marLeft w:val="0"/>
      <w:marRight w:val="0"/>
      <w:marTop w:val="0"/>
      <w:marBottom w:val="0"/>
      <w:divBdr>
        <w:top w:val="none" w:sz="0" w:space="0" w:color="auto"/>
        <w:left w:val="none" w:sz="0" w:space="0" w:color="auto"/>
        <w:bottom w:val="none" w:sz="0" w:space="0" w:color="auto"/>
        <w:right w:val="none" w:sz="0" w:space="0" w:color="auto"/>
      </w:divBdr>
    </w:div>
    <w:div w:id="981540890">
      <w:bodyDiv w:val="1"/>
      <w:marLeft w:val="0"/>
      <w:marRight w:val="0"/>
      <w:marTop w:val="0"/>
      <w:marBottom w:val="0"/>
      <w:divBdr>
        <w:top w:val="none" w:sz="0" w:space="0" w:color="auto"/>
        <w:left w:val="none" w:sz="0" w:space="0" w:color="auto"/>
        <w:bottom w:val="none" w:sz="0" w:space="0" w:color="auto"/>
        <w:right w:val="none" w:sz="0" w:space="0" w:color="auto"/>
      </w:divBdr>
    </w:div>
    <w:div w:id="981690347">
      <w:bodyDiv w:val="1"/>
      <w:marLeft w:val="0"/>
      <w:marRight w:val="0"/>
      <w:marTop w:val="0"/>
      <w:marBottom w:val="0"/>
      <w:divBdr>
        <w:top w:val="none" w:sz="0" w:space="0" w:color="auto"/>
        <w:left w:val="none" w:sz="0" w:space="0" w:color="auto"/>
        <w:bottom w:val="none" w:sz="0" w:space="0" w:color="auto"/>
        <w:right w:val="none" w:sz="0" w:space="0" w:color="auto"/>
      </w:divBdr>
    </w:div>
    <w:div w:id="984239648">
      <w:bodyDiv w:val="1"/>
      <w:marLeft w:val="0"/>
      <w:marRight w:val="0"/>
      <w:marTop w:val="0"/>
      <w:marBottom w:val="0"/>
      <w:divBdr>
        <w:top w:val="none" w:sz="0" w:space="0" w:color="auto"/>
        <w:left w:val="none" w:sz="0" w:space="0" w:color="auto"/>
        <w:bottom w:val="none" w:sz="0" w:space="0" w:color="auto"/>
        <w:right w:val="none" w:sz="0" w:space="0" w:color="auto"/>
      </w:divBdr>
    </w:div>
    <w:div w:id="986740652">
      <w:bodyDiv w:val="1"/>
      <w:marLeft w:val="0"/>
      <w:marRight w:val="0"/>
      <w:marTop w:val="0"/>
      <w:marBottom w:val="0"/>
      <w:divBdr>
        <w:top w:val="none" w:sz="0" w:space="0" w:color="auto"/>
        <w:left w:val="none" w:sz="0" w:space="0" w:color="auto"/>
        <w:bottom w:val="none" w:sz="0" w:space="0" w:color="auto"/>
        <w:right w:val="none" w:sz="0" w:space="0" w:color="auto"/>
      </w:divBdr>
    </w:div>
    <w:div w:id="987592317">
      <w:bodyDiv w:val="1"/>
      <w:marLeft w:val="0"/>
      <w:marRight w:val="0"/>
      <w:marTop w:val="0"/>
      <w:marBottom w:val="0"/>
      <w:divBdr>
        <w:top w:val="none" w:sz="0" w:space="0" w:color="auto"/>
        <w:left w:val="none" w:sz="0" w:space="0" w:color="auto"/>
        <w:bottom w:val="none" w:sz="0" w:space="0" w:color="auto"/>
        <w:right w:val="none" w:sz="0" w:space="0" w:color="auto"/>
      </w:divBdr>
      <w:divsChild>
        <w:div w:id="600644044">
          <w:marLeft w:val="0"/>
          <w:marRight w:val="0"/>
          <w:marTop w:val="0"/>
          <w:marBottom w:val="0"/>
          <w:divBdr>
            <w:top w:val="none" w:sz="0" w:space="0" w:color="auto"/>
            <w:left w:val="none" w:sz="0" w:space="0" w:color="auto"/>
            <w:bottom w:val="none" w:sz="0" w:space="0" w:color="auto"/>
            <w:right w:val="none" w:sz="0" w:space="0" w:color="auto"/>
          </w:divBdr>
        </w:div>
        <w:div w:id="830366602">
          <w:marLeft w:val="0"/>
          <w:marRight w:val="0"/>
          <w:marTop w:val="0"/>
          <w:marBottom w:val="0"/>
          <w:divBdr>
            <w:top w:val="none" w:sz="0" w:space="0" w:color="auto"/>
            <w:left w:val="none" w:sz="0" w:space="0" w:color="auto"/>
            <w:bottom w:val="none" w:sz="0" w:space="0" w:color="auto"/>
            <w:right w:val="none" w:sz="0" w:space="0" w:color="auto"/>
          </w:divBdr>
        </w:div>
        <w:div w:id="1182160319">
          <w:marLeft w:val="0"/>
          <w:marRight w:val="0"/>
          <w:marTop w:val="0"/>
          <w:marBottom w:val="0"/>
          <w:divBdr>
            <w:top w:val="none" w:sz="0" w:space="0" w:color="auto"/>
            <w:left w:val="none" w:sz="0" w:space="0" w:color="auto"/>
            <w:bottom w:val="none" w:sz="0" w:space="0" w:color="auto"/>
            <w:right w:val="none" w:sz="0" w:space="0" w:color="auto"/>
          </w:divBdr>
        </w:div>
      </w:divsChild>
    </w:div>
    <w:div w:id="990450931">
      <w:bodyDiv w:val="1"/>
      <w:marLeft w:val="0"/>
      <w:marRight w:val="0"/>
      <w:marTop w:val="0"/>
      <w:marBottom w:val="0"/>
      <w:divBdr>
        <w:top w:val="none" w:sz="0" w:space="0" w:color="auto"/>
        <w:left w:val="none" w:sz="0" w:space="0" w:color="auto"/>
        <w:bottom w:val="none" w:sz="0" w:space="0" w:color="auto"/>
        <w:right w:val="none" w:sz="0" w:space="0" w:color="auto"/>
      </w:divBdr>
    </w:div>
    <w:div w:id="990477315">
      <w:bodyDiv w:val="1"/>
      <w:marLeft w:val="0"/>
      <w:marRight w:val="0"/>
      <w:marTop w:val="0"/>
      <w:marBottom w:val="0"/>
      <w:divBdr>
        <w:top w:val="none" w:sz="0" w:space="0" w:color="auto"/>
        <w:left w:val="none" w:sz="0" w:space="0" w:color="auto"/>
        <w:bottom w:val="none" w:sz="0" w:space="0" w:color="auto"/>
        <w:right w:val="none" w:sz="0" w:space="0" w:color="auto"/>
      </w:divBdr>
    </w:div>
    <w:div w:id="990788362">
      <w:bodyDiv w:val="1"/>
      <w:marLeft w:val="0"/>
      <w:marRight w:val="0"/>
      <w:marTop w:val="0"/>
      <w:marBottom w:val="0"/>
      <w:divBdr>
        <w:top w:val="none" w:sz="0" w:space="0" w:color="auto"/>
        <w:left w:val="none" w:sz="0" w:space="0" w:color="auto"/>
        <w:bottom w:val="none" w:sz="0" w:space="0" w:color="auto"/>
        <w:right w:val="none" w:sz="0" w:space="0" w:color="auto"/>
      </w:divBdr>
    </w:div>
    <w:div w:id="992486697">
      <w:bodyDiv w:val="1"/>
      <w:marLeft w:val="0"/>
      <w:marRight w:val="0"/>
      <w:marTop w:val="0"/>
      <w:marBottom w:val="0"/>
      <w:divBdr>
        <w:top w:val="none" w:sz="0" w:space="0" w:color="auto"/>
        <w:left w:val="none" w:sz="0" w:space="0" w:color="auto"/>
        <w:bottom w:val="none" w:sz="0" w:space="0" w:color="auto"/>
        <w:right w:val="none" w:sz="0" w:space="0" w:color="auto"/>
      </w:divBdr>
    </w:div>
    <w:div w:id="992830344">
      <w:bodyDiv w:val="1"/>
      <w:marLeft w:val="0"/>
      <w:marRight w:val="0"/>
      <w:marTop w:val="0"/>
      <w:marBottom w:val="0"/>
      <w:divBdr>
        <w:top w:val="none" w:sz="0" w:space="0" w:color="auto"/>
        <w:left w:val="none" w:sz="0" w:space="0" w:color="auto"/>
        <w:bottom w:val="none" w:sz="0" w:space="0" w:color="auto"/>
        <w:right w:val="none" w:sz="0" w:space="0" w:color="auto"/>
      </w:divBdr>
    </w:div>
    <w:div w:id="995033752">
      <w:bodyDiv w:val="1"/>
      <w:marLeft w:val="0"/>
      <w:marRight w:val="0"/>
      <w:marTop w:val="0"/>
      <w:marBottom w:val="0"/>
      <w:divBdr>
        <w:top w:val="none" w:sz="0" w:space="0" w:color="auto"/>
        <w:left w:val="none" w:sz="0" w:space="0" w:color="auto"/>
        <w:bottom w:val="none" w:sz="0" w:space="0" w:color="auto"/>
        <w:right w:val="none" w:sz="0" w:space="0" w:color="auto"/>
      </w:divBdr>
    </w:div>
    <w:div w:id="996962472">
      <w:bodyDiv w:val="1"/>
      <w:marLeft w:val="0"/>
      <w:marRight w:val="0"/>
      <w:marTop w:val="0"/>
      <w:marBottom w:val="0"/>
      <w:divBdr>
        <w:top w:val="none" w:sz="0" w:space="0" w:color="auto"/>
        <w:left w:val="none" w:sz="0" w:space="0" w:color="auto"/>
        <w:bottom w:val="none" w:sz="0" w:space="0" w:color="auto"/>
        <w:right w:val="none" w:sz="0" w:space="0" w:color="auto"/>
      </w:divBdr>
    </w:div>
    <w:div w:id="997657797">
      <w:bodyDiv w:val="1"/>
      <w:marLeft w:val="0"/>
      <w:marRight w:val="0"/>
      <w:marTop w:val="0"/>
      <w:marBottom w:val="0"/>
      <w:divBdr>
        <w:top w:val="none" w:sz="0" w:space="0" w:color="auto"/>
        <w:left w:val="none" w:sz="0" w:space="0" w:color="auto"/>
        <w:bottom w:val="none" w:sz="0" w:space="0" w:color="auto"/>
        <w:right w:val="none" w:sz="0" w:space="0" w:color="auto"/>
      </w:divBdr>
    </w:div>
    <w:div w:id="999575663">
      <w:bodyDiv w:val="1"/>
      <w:marLeft w:val="0"/>
      <w:marRight w:val="0"/>
      <w:marTop w:val="0"/>
      <w:marBottom w:val="0"/>
      <w:divBdr>
        <w:top w:val="none" w:sz="0" w:space="0" w:color="auto"/>
        <w:left w:val="none" w:sz="0" w:space="0" w:color="auto"/>
        <w:bottom w:val="none" w:sz="0" w:space="0" w:color="auto"/>
        <w:right w:val="none" w:sz="0" w:space="0" w:color="auto"/>
      </w:divBdr>
    </w:div>
    <w:div w:id="1015351663">
      <w:bodyDiv w:val="1"/>
      <w:marLeft w:val="0"/>
      <w:marRight w:val="0"/>
      <w:marTop w:val="0"/>
      <w:marBottom w:val="0"/>
      <w:divBdr>
        <w:top w:val="none" w:sz="0" w:space="0" w:color="auto"/>
        <w:left w:val="none" w:sz="0" w:space="0" w:color="auto"/>
        <w:bottom w:val="none" w:sz="0" w:space="0" w:color="auto"/>
        <w:right w:val="none" w:sz="0" w:space="0" w:color="auto"/>
      </w:divBdr>
    </w:div>
    <w:div w:id="1016344058">
      <w:bodyDiv w:val="1"/>
      <w:marLeft w:val="0"/>
      <w:marRight w:val="0"/>
      <w:marTop w:val="0"/>
      <w:marBottom w:val="0"/>
      <w:divBdr>
        <w:top w:val="none" w:sz="0" w:space="0" w:color="auto"/>
        <w:left w:val="none" w:sz="0" w:space="0" w:color="auto"/>
        <w:bottom w:val="none" w:sz="0" w:space="0" w:color="auto"/>
        <w:right w:val="none" w:sz="0" w:space="0" w:color="auto"/>
      </w:divBdr>
    </w:div>
    <w:div w:id="1021738849">
      <w:bodyDiv w:val="1"/>
      <w:marLeft w:val="0"/>
      <w:marRight w:val="0"/>
      <w:marTop w:val="0"/>
      <w:marBottom w:val="0"/>
      <w:divBdr>
        <w:top w:val="none" w:sz="0" w:space="0" w:color="auto"/>
        <w:left w:val="none" w:sz="0" w:space="0" w:color="auto"/>
        <w:bottom w:val="none" w:sz="0" w:space="0" w:color="auto"/>
        <w:right w:val="none" w:sz="0" w:space="0" w:color="auto"/>
      </w:divBdr>
    </w:div>
    <w:div w:id="1032850094">
      <w:bodyDiv w:val="1"/>
      <w:marLeft w:val="0"/>
      <w:marRight w:val="0"/>
      <w:marTop w:val="0"/>
      <w:marBottom w:val="0"/>
      <w:divBdr>
        <w:top w:val="none" w:sz="0" w:space="0" w:color="auto"/>
        <w:left w:val="none" w:sz="0" w:space="0" w:color="auto"/>
        <w:bottom w:val="none" w:sz="0" w:space="0" w:color="auto"/>
        <w:right w:val="none" w:sz="0" w:space="0" w:color="auto"/>
      </w:divBdr>
    </w:div>
    <w:div w:id="1033385888">
      <w:bodyDiv w:val="1"/>
      <w:marLeft w:val="0"/>
      <w:marRight w:val="0"/>
      <w:marTop w:val="0"/>
      <w:marBottom w:val="0"/>
      <w:divBdr>
        <w:top w:val="none" w:sz="0" w:space="0" w:color="auto"/>
        <w:left w:val="none" w:sz="0" w:space="0" w:color="auto"/>
        <w:bottom w:val="none" w:sz="0" w:space="0" w:color="auto"/>
        <w:right w:val="none" w:sz="0" w:space="0" w:color="auto"/>
      </w:divBdr>
    </w:div>
    <w:div w:id="1036930818">
      <w:bodyDiv w:val="1"/>
      <w:marLeft w:val="0"/>
      <w:marRight w:val="0"/>
      <w:marTop w:val="0"/>
      <w:marBottom w:val="0"/>
      <w:divBdr>
        <w:top w:val="none" w:sz="0" w:space="0" w:color="auto"/>
        <w:left w:val="none" w:sz="0" w:space="0" w:color="auto"/>
        <w:bottom w:val="none" w:sz="0" w:space="0" w:color="auto"/>
        <w:right w:val="none" w:sz="0" w:space="0" w:color="auto"/>
      </w:divBdr>
    </w:div>
    <w:div w:id="1046904015">
      <w:bodyDiv w:val="1"/>
      <w:marLeft w:val="0"/>
      <w:marRight w:val="0"/>
      <w:marTop w:val="0"/>
      <w:marBottom w:val="0"/>
      <w:divBdr>
        <w:top w:val="none" w:sz="0" w:space="0" w:color="auto"/>
        <w:left w:val="none" w:sz="0" w:space="0" w:color="auto"/>
        <w:bottom w:val="none" w:sz="0" w:space="0" w:color="auto"/>
        <w:right w:val="none" w:sz="0" w:space="0" w:color="auto"/>
      </w:divBdr>
    </w:div>
    <w:div w:id="1052461251">
      <w:bodyDiv w:val="1"/>
      <w:marLeft w:val="0"/>
      <w:marRight w:val="0"/>
      <w:marTop w:val="0"/>
      <w:marBottom w:val="0"/>
      <w:divBdr>
        <w:top w:val="none" w:sz="0" w:space="0" w:color="auto"/>
        <w:left w:val="none" w:sz="0" w:space="0" w:color="auto"/>
        <w:bottom w:val="none" w:sz="0" w:space="0" w:color="auto"/>
        <w:right w:val="none" w:sz="0" w:space="0" w:color="auto"/>
      </w:divBdr>
    </w:div>
    <w:div w:id="1052998547">
      <w:bodyDiv w:val="1"/>
      <w:marLeft w:val="0"/>
      <w:marRight w:val="0"/>
      <w:marTop w:val="0"/>
      <w:marBottom w:val="0"/>
      <w:divBdr>
        <w:top w:val="none" w:sz="0" w:space="0" w:color="auto"/>
        <w:left w:val="none" w:sz="0" w:space="0" w:color="auto"/>
        <w:bottom w:val="none" w:sz="0" w:space="0" w:color="auto"/>
        <w:right w:val="none" w:sz="0" w:space="0" w:color="auto"/>
      </w:divBdr>
    </w:div>
    <w:div w:id="1053113420">
      <w:bodyDiv w:val="1"/>
      <w:marLeft w:val="0"/>
      <w:marRight w:val="0"/>
      <w:marTop w:val="0"/>
      <w:marBottom w:val="0"/>
      <w:divBdr>
        <w:top w:val="none" w:sz="0" w:space="0" w:color="auto"/>
        <w:left w:val="none" w:sz="0" w:space="0" w:color="auto"/>
        <w:bottom w:val="none" w:sz="0" w:space="0" w:color="auto"/>
        <w:right w:val="none" w:sz="0" w:space="0" w:color="auto"/>
      </w:divBdr>
    </w:div>
    <w:div w:id="1055545263">
      <w:bodyDiv w:val="1"/>
      <w:marLeft w:val="0"/>
      <w:marRight w:val="0"/>
      <w:marTop w:val="0"/>
      <w:marBottom w:val="0"/>
      <w:divBdr>
        <w:top w:val="none" w:sz="0" w:space="0" w:color="auto"/>
        <w:left w:val="none" w:sz="0" w:space="0" w:color="auto"/>
        <w:bottom w:val="none" w:sz="0" w:space="0" w:color="auto"/>
        <w:right w:val="none" w:sz="0" w:space="0" w:color="auto"/>
      </w:divBdr>
    </w:div>
    <w:div w:id="1058044400">
      <w:bodyDiv w:val="1"/>
      <w:marLeft w:val="0"/>
      <w:marRight w:val="0"/>
      <w:marTop w:val="0"/>
      <w:marBottom w:val="0"/>
      <w:divBdr>
        <w:top w:val="none" w:sz="0" w:space="0" w:color="auto"/>
        <w:left w:val="none" w:sz="0" w:space="0" w:color="auto"/>
        <w:bottom w:val="none" w:sz="0" w:space="0" w:color="auto"/>
        <w:right w:val="none" w:sz="0" w:space="0" w:color="auto"/>
      </w:divBdr>
    </w:div>
    <w:div w:id="1060372822">
      <w:bodyDiv w:val="1"/>
      <w:marLeft w:val="0"/>
      <w:marRight w:val="0"/>
      <w:marTop w:val="0"/>
      <w:marBottom w:val="0"/>
      <w:divBdr>
        <w:top w:val="none" w:sz="0" w:space="0" w:color="auto"/>
        <w:left w:val="none" w:sz="0" w:space="0" w:color="auto"/>
        <w:bottom w:val="none" w:sz="0" w:space="0" w:color="auto"/>
        <w:right w:val="none" w:sz="0" w:space="0" w:color="auto"/>
      </w:divBdr>
    </w:div>
    <w:div w:id="1077165159">
      <w:bodyDiv w:val="1"/>
      <w:marLeft w:val="0"/>
      <w:marRight w:val="0"/>
      <w:marTop w:val="0"/>
      <w:marBottom w:val="0"/>
      <w:divBdr>
        <w:top w:val="none" w:sz="0" w:space="0" w:color="auto"/>
        <w:left w:val="none" w:sz="0" w:space="0" w:color="auto"/>
        <w:bottom w:val="none" w:sz="0" w:space="0" w:color="auto"/>
        <w:right w:val="none" w:sz="0" w:space="0" w:color="auto"/>
      </w:divBdr>
    </w:div>
    <w:div w:id="1080180818">
      <w:bodyDiv w:val="1"/>
      <w:marLeft w:val="0"/>
      <w:marRight w:val="0"/>
      <w:marTop w:val="0"/>
      <w:marBottom w:val="0"/>
      <w:divBdr>
        <w:top w:val="none" w:sz="0" w:space="0" w:color="auto"/>
        <w:left w:val="none" w:sz="0" w:space="0" w:color="auto"/>
        <w:bottom w:val="none" w:sz="0" w:space="0" w:color="auto"/>
        <w:right w:val="none" w:sz="0" w:space="0" w:color="auto"/>
      </w:divBdr>
    </w:div>
    <w:div w:id="1082684153">
      <w:bodyDiv w:val="1"/>
      <w:marLeft w:val="0"/>
      <w:marRight w:val="0"/>
      <w:marTop w:val="0"/>
      <w:marBottom w:val="0"/>
      <w:divBdr>
        <w:top w:val="none" w:sz="0" w:space="0" w:color="auto"/>
        <w:left w:val="none" w:sz="0" w:space="0" w:color="auto"/>
        <w:bottom w:val="none" w:sz="0" w:space="0" w:color="auto"/>
        <w:right w:val="none" w:sz="0" w:space="0" w:color="auto"/>
      </w:divBdr>
    </w:div>
    <w:div w:id="1095592654">
      <w:bodyDiv w:val="1"/>
      <w:marLeft w:val="0"/>
      <w:marRight w:val="0"/>
      <w:marTop w:val="0"/>
      <w:marBottom w:val="0"/>
      <w:divBdr>
        <w:top w:val="none" w:sz="0" w:space="0" w:color="auto"/>
        <w:left w:val="none" w:sz="0" w:space="0" w:color="auto"/>
        <w:bottom w:val="none" w:sz="0" w:space="0" w:color="auto"/>
        <w:right w:val="none" w:sz="0" w:space="0" w:color="auto"/>
      </w:divBdr>
    </w:div>
    <w:div w:id="1103186019">
      <w:bodyDiv w:val="1"/>
      <w:marLeft w:val="0"/>
      <w:marRight w:val="0"/>
      <w:marTop w:val="0"/>
      <w:marBottom w:val="0"/>
      <w:divBdr>
        <w:top w:val="none" w:sz="0" w:space="0" w:color="auto"/>
        <w:left w:val="none" w:sz="0" w:space="0" w:color="auto"/>
        <w:bottom w:val="none" w:sz="0" w:space="0" w:color="auto"/>
        <w:right w:val="none" w:sz="0" w:space="0" w:color="auto"/>
      </w:divBdr>
    </w:div>
    <w:div w:id="1103837525">
      <w:bodyDiv w:val="1"/>
      <w:marLeft w:val="0"/>
      <w:marRight w:val="0"/>
      <w:marTop w:val="0"/>
      <w:marBottom w:val="0"/>
      <w:divBdr>
        <w:top w:val="none" w:sz="0" w:space="0" w:color="auto"/>
        <w:left w:val="none" w:sz="0" w:space="0" w:color="auto"/>
        <w:bottom w:val="none" w:sz="0" w:space="0" w:color="auto"/>
        <w:right w:val="none" w:sz="0" w:space="0" w:color="auto"/>
      </w:divBdr>
    </w:div>
    <w:div w:id="1125154073">
      <w:bodyDiv w:val="1"/>
      <w:marLeft w:val="0"/>
      <w:marRight w:val="0"/>
      <w:marTop w:val="0"/>
      <w:marBottom w:val="0"/>
      <w:divBdr>
        <w:top w:val="none" w:sz="0" w:space="0" w:color="auto"/>
        <w:left w:val="none" w:sz="0" w:space="0" w:color="auto"/>
        <w:bottom w:val="none" w:sz="0" w:space="0" w:color="auto"/>
        <w:right w:val="none" w:sz="0" w:space="0" w:color="auto"/>
      </w:divBdr>
    </w:div>
    <w:div w:id="1125582998">
      <w:bodyDiv w:val="1"/>
      <w:marLeft w:val="0"/>
      <w:marRight w:val="0"/>
      <w:marTop w:val="0"/>
      <w:marBottom w:val="0"/>
      <w:divBdr>
        <w:top w:val="none" w:sz="0" w:space="0" w:color="auto"/>
        <w:left w:val="none" w:sz="0" w:space="0" w:color="auto"/>
        <w:bottom w:val="none" w:sz="0" w:space="0" w:color="auto"/>
        <w:right w:val="none" w:sz="0" w:space="0" w:color="auto"/>
      </w:divBdr>
    </w:div>
    <w:div w:id="1130366763">
      <w:bodyDiv w:val="1"/>
      <w:marLeft w:val="0"/>
      <w:marRight w:val="0"/>
      <w:marTop w:val="0"/>
      <w:marBottom w:val="0"/>
      <w:divBdr>
        <w:top w:val="none" w:sz="0" w:space="0" w:color="auto"/>
        <w:left w:val="none" w:sz="0" w:space="0" w:color="auto"/>
        <w:bottom w:val="none" w:sz="0" w:space="0" w:color="auto"/>
        <w:right w:val="none" w:sz="0" w:space="0" w:color="auto"/>
      </w:divBdr>
    </w:div>
    <w:div w:id="1130974205">
      <w:bodyDiv w:val="1"/>
      <w:marLeft w:val="0"/>
      <w:marRight w:val="0"/>
      <w:marTop w:val="0"/>
      <w:marBottom w:val="0"/>
      <w:divBdr>
        <w:top w:val="none" w:sz="0" w:space="0" w:color="auto"/>
        <w:left w:val="none" w:sz="0" w:space="0" w:color="auto"/>
        <w:bottom w:val="none" w:sz="0" w:space="0" w:color="auto"/>
        <w:right w:val="none" w:sz="0" w:space="0" w:color="auto"/>
      </w:divBdr>
    </w:div>
    <w:div w:id="1135560120">
      <w:bodyDiv w:val="1"/>
      <w:marLeft w:val="0"/>
      <w:marRight w:val="0"/>
      <w:marTop w:val="0"/>
      <w:marBottom w:val="0"/>
      <w:divBdr>
        <w:top w:val="none" w:sz="0" w:space="0" w:color="auto"/>
        <w:left w:val="none" w:sz="0" w:space="0" w:color="auto"/>
        <w:bottom w:val="none" w:sz="0" w:space="0" w:color="auto"/>
        <w:right w:val="none" w:sz="0" w:space="0" w:color="auto"/>
      </w:divBdr>
    </w:div>
    <w:div w:id="1143545125">
      <w:bodyDiv w:val="1"/>
      <w:marLeft w:val="0"/>
      <w:marRight w:val="0"/>
      <w:marTop w:val="0"/>
      <w:marBottom w:val="0"/>
      <w:divBdr>
        <w:top w:val="none" w:sz="0" w:space="0" w:color="auto"/>
        <w:left w:val="none" w:sz="0" w:space="0" w:color="auto"/>
        <w:bottom w:val="none" w:sz="0" w:space="0" w:color="auto"/>
        <w:right w:val="none" w:sz="0" w:space="0" w:color="auto"/>
      </w:divBdr>
    </w:div>
    <w:div w:id="1164859838">
      <w:bodyDiv w:val="1"/>
      <w:marLeft w:val="0"/>
      <w:marRight w:val="0"/>
      <w:marTop w:val="0"/>
      <w:marBottom w:val="0"/>
      <w:divBdr>
        <w:top w:val="none" w:sz="0" w:space="0" w:color="auto"/>
        <w:left w:val="none" w:sz="0" w:space="0" w:color="auto"/>
        <w:bottom w:val="none" w:sz="0" w:space="0" w:color="auto"/>
        <w:right w:val="none" w:sz="0" w:space="0" w:color="auto"/>
      </w:divBdr>
    </w:div>
    <w:div w:id="1173183766">
      <w:bodyDiv w:val="1"/>
      <w:marLeft w:val="0"/>
      <w:marRight w:val="0"/>
      <w:marTop w:val="0"/>
      <w:marBottom w:val="0"/>
      <w:divBdr>
        <w:top w:val="none" w:sz="0" w:space="0" w:color="auto"/>
        <w:left w:val="none" w:sz="0" w:space="0" w:color="auto"/>
        <w:bottom w:val="none" w:sz="0" w:space="0" w:color="auto"/>
        <w:right w:val="none" w:sz="0" w:space="0" w:color="auto"/>
      </w:divBdr>
    </w:div>
    <w:div w:id="1173304695">
      <w:bodyDiv w:val="1"/>
      <w:marLeft w:val="0"/>
      <w:marRight w:val="0"/>
      <w:marTop w:val="0"/>
      <w:marBottom w:val="0"/>
      <w:divBdr>
        <w:top w:val="none" w:sz="0" w:space="0" w:color="auto"/>
        <w:left w:val="none" w:sz="0" w:space="0" w:color="auto"/>
        <w:bottom w:val="none" w:sz="0" w:space="0" w:color="auto"/>
        <w:right w:val="none" w:sz="0" w:space="0" w:color="auto"/>
      </w:divBdr>
    </w:div>
    <w:div w:id="1175727404">
      <w:bodyDiv w:val="1"/>
      <w:marLeft w:val="0"/>
      <w:marRight w:val="0"/>
      <w:marTop w:val="0"/>
      <w:marBottom w:val="0"/>
      <w:divBdr>
        <w:top w:val="none" w:sz="0" w:space="0" w:color="auto"/>
        <w:left w:val="none" w:sz="0" w:space="0" w:color="auto"/>
        <w:bottom w:val="none" w:sz="0" w:space="0" w:color="auto"/>
        <w:right w:val="none" w:sz="0" w:space="0" w:color="auto"/>
      </w:divBdr>
    </w:div>
    <w:div w:id="1182163797">
      <w:bodyDiv w:val="1"/>
      <w:marLeft w:val="0"/>
      <w:marRight w:val="0"/>
      <w:marTop w:val="0"/>
      <w:marBottom w:val="0"/>
      <w:divBdr>
        <w:top w:val="none" w:sz="0" w:space="0" w:color="auto"/>
        <w:left w:val="none" w:sz="0" w:space="0" w:color="auto"/>
        <w:bottom w:val="none" w:sz="0" w:space="0" w:color="auto"/>
        <w:right w:val="none" w:sz="0" w:space="0" w:color="auto"/>
      </w:divBdr>
    </w:div>
    <w:div w:id="1188635957">
      <w:bodyDiv w:val="1"/>
      <w:marLeft w:val="0"/>
      <w:marRight w:val="0"/>
      <w:marTop w:val="0"/>
      <w:marBottom w:val="0"/>
      <w:divBdr>
        <w:top w:val="none" w:sz="0" w:space="0" w:color="auto"/>
        <w:left w:val="none" w:sz="0" w:space="0" w:color="auto"/>
        <w:bottom w:val="none" w:sz="0" w:space="0" w:color="auto"/>
        <w:right w:val="none" w:sz="0" w:space="0" w:color="auto"/>
      </w:divBdr>
    </w:div>
    <w:div w:id="1192261886">
      <w:bodyDiv w:val="1"/>
      <w:marLeft w:val="0"/>
      <w:marRight w:val="0"/>
      <w:marTop w:val="0"/>
      <w:marBottom w:val="0"/>
      <w:divBdr>
        <w:top w:val="none" w:sz="0" w:space="0" w:color="auto"/>
        <w:left w:val="none" w:sz="0" w:space="0" w:color="auto"/>
        <w:bottom w:val="none" w:sz="0" w:space="0" w:color="auto"/>
        <w:right w:val="none" w:sz="0" w:space="0" w:color="auto"/>
      </w:divBdr>
    </w:div>
    <w:div w:id="1192915888">
      <w:bodyDiv w:val="1"/>
      <w:marLeft w:val="0"/>
      <w:marRight w:val="0"/>
      <w:marTop w:val="0"/>
      <w:marBottom w:val="0"/>
      <w:divBdr>
        <w:top w:val="none" w:sz="0" w:space="0" w:color="auto"/>
        <w:left w:val="none" w:sz="0" w:space="0" w:color="auto"/>
        <w:bottom w:val="none" w:sz="0" w:space="0" w:color="auto"/>
        <w:right w:val="none" w:sz="0" w:space="0" w:color="auto"/>
      </w:divBdr>
    </w:div>
    <w:div w:id="1195922266">
      <w:bodyDiv w:val="1"/>
      <w:marLeft w:val="0"/>
      <w:marRight w:val="0"/>
      <w:marTop w:val="0"/>
      <w:marBottom w:val="0"/>
      <w:divBdr>
        <w:top w:val="none" w:sz="0" w:space="0" w:color="auto"/>
        <w:left w:val="none" w:sz="0" w:space="0" w:color="auto"/>
        <w:bottom w:val="none" w:sz="0" w:space="0" w:color="auto"/>
        <w:right w:val="none" w:sz="0" w:space="0" w:color="auto"/>
      </w:divBdr>
    </w:div>
    <w:div w:id="1196970407">
      <w:bodyDiv w:val="1"/>
      <w:marLeft w:val="0"/>
      <w:marRight w:val="0"/>
      <w:marTop w:val="0"/>
      <w:marBottom w:val="0"/>
      <w:divBdr>
        <w:top w:val="none" w:sz="0" w:space="0" w:color="auto"/>
        <w:left w:val="none" w:sz="0" w:space="0" w:color="auto"/>
        <w:bottom w:val="none" w:sz="0" w:space="0" w:color="auto"/>
        <w:right w:val="none" w:sz="0" w:space="0" w:color="auto"/>
      </w:divBdr>
    </w:div>
    <w:div w:id="1215123349">
      <w:bodyDiv w:val="1"/>
      <w:marLeft w:val="0"/>
      <w:marRight w:val="0"/>
      <w:marTop w:val="0"/>
      <w:marBottom w:val="0"/>
      <w:divBdr>
        <w:top w:val="none" w:sz="0" w:space="0" w:color="auto"/>
        <w:left w:val="none" w:sz="0" w:space="0" w:color="auto"/>
        <w:bottom w:val="none" w:sz="0" w:space="0" w:color="auto"/>
        <w:right w:val="none" w:sz="0" w:space="0" w:color="auto"/>
      </w:divBdr>
    </w:div>
    <w:div w:id="1215772543">
      <w:bodyDiv w:val="1"/>
      <w:marLeft w:val="0"/>
      <w:marRight w:val="0"/>
      <w:marTop w:val="0"/>
      <w:marBottom w:val="0"/>
      <w:divBdr>
        <w:top w:val="none" w:sz="0" w:space="0" w:color="auto"/>
        <w:left w:val="none" w:sz="0" w:space="0" w:color="auto"/>
        <w:bottom w:val="none" w:sz="0" w:space="0" w:color="auto"/>
        <w:right w:val="none" w:sz="0" w:space="0" w:color="auto"/>
      </w:divBdr>
    </w:div>
    <w:div w:id="1215897766">
      <w:bodyDiv w:val="1"/>
      <w:marLeft w:val="0"/>
      <w:marRight w:val="0"/>
      <w:marTop w:val="0"/>
      <w:marBottom w:val="0"/>
      <w:divBdr>
        <w:top w:val="none" w:sz="0" w:space="0" w:color="auto"/>
        <w:left w:val="none" w:sz="0" w:space="0" w:color="auto"/>
        <w:bottom w:val="none" w:sz="0" w:space="0" w:color="auto"/>
        <w:right w:val="none" w:sz="0" w:space="0" w:color="auto"/>
      </w:divBdr>
    </w:div>
    <w:div w:id="1221285882">
      <w:bodyDiv w:val="1"/>
      <w:marLeft w:val="0"/>
      <w:marRight w:val="0"/>
      <w:marTop w:val="0"/>
      <w:marBottom w:val="0"/>
      <w:divBdr>
        <w:top w:val="none" w:sz="0" w:space="0" w:color="auto"/>
        <w:left w:val="none" w:sz="0" w:space="0" w:color="auto"/>
        <w:bottom w:val="none" w:sz="0" w:space="0" w:color="auto"/>
        <w:right w:val="none" w:sz="0" w:space="0" w:color="auto"/>
      </w:divBdr>
    </w:div>
    <w:div w:id="1231891361">
      <w:bodyDiv w:val="1"/>
      <w:marLeft w:val="0"/>
      <w:marRight w:val="0"/>
      <w:marTop w:val="0"/>
      <w:marBottom w:val="0"/>
      <w:divBdr>
        <w:top w:val="none" w:sz="0" w:space="0" w:color="auto"/>
        <w:left w:val="none" w:sz="0" w:space="0" w:color="auto"/>
        <w:bottom w:val="none" w:sz="0" w:space="0" w:color="auto"/>
        <w:right w:val="none" w:sz="0" w:space="0" w:color="auto"/>
      </w:divBdr>
    </w:div>
    <w:div w:id="1232622271">
      <w:bodyDiv w:val="1"/>
      <w:marLeft w:val="0"/>
      <w:marRight w:val="0"/>
      <w:marTop w:val="0"/>
      <w:marBottom w:val="0"/>
      <w:divBdr>
        <w:top w:val="none" w:sz="0" w:space="0" w:color="auto"/>
        <w:left w:val="none" w:sz="0" w:space="0" w:color="auto"/>
        <w:bottom w:val="none" w:sz="0" w:space="0" w:color="auto"/>
        <w:right w:val="none" w:sz="0" w:space="0" w:color="auto"/>
      </w:divBdr>
    </w:div>
    <w:div w:id="1250698596">
      <w:bodyDiv w:val="1"/>
      <w:marLeft w:val="0"/>
      <w:marRight w:val="0"/>
      <w:marTop w:val="0"/>
      <w:marBottom w:val="0"/>
      <w:divBdr>
        <w:top w:val="none" w:sz="0" w:space="0" w:color="auto"/>
        <w:left w:val="none" w:sz="0" w:space="0" w:color="auto"/>
        <w:bottom w:val="none" w:sz="0" w:space="0" w:color="auto"/>
        <w:right w:val="none" w:sz="0" w:space="0" w:color="auto"/>
      </w:divBdr>
    </w:div>
    <w:div w:id="1257444902">
      <w:bodyDiv w:val="1"/>
      <w:marLeft w:val="0"/>
      <w:marRight w:val="0"/>
      <w:marTop w:val="0"/>
      <w:marBottom w:val="0"/>
      <w:divBdr>
        <w:top w:val="none" w:sz="0" w:space="0" w:color="auto"/>
        <w:left w:val="none" w:sz="0" w:space="0" w:color="auto"/>
        <w:bottom w:val="none" w:sz="0" w:space="0" w:color="auto"/>
        <w:right w:val="none" w:sz="0" w:space="0" w:color="auto"/>
      </w:divBdr>
    </w:div>
    <w:div w:id="1265308859">
      <w:bodyDiv w:val="1"/>
      <w:marLeft w:val="0"/>
      <w:marRight w:val="0"/>
      <w:marTop w:val="0"/>
      <w:marBottom w:val="0"/>
      <w:divBdr>
        <w:top w:val="none" w:sz="0" w:space="0" w:color="auto"/>
        <w:left w:val="none" w:sz="0" w:space="0" w:color="auto"/>
        <w:bottom w:val="none" w:sz="0" w:space="0" w:color="auto"/>
        <w:right w:val="none" w:sz="0" w:space="0" w:color="auto"/>
      </w:divBdr>
    </w:div>
    <w:div w:id="1267081416">
      <w:bodyDiv w:val="1"/>
      <w:marLeft w:val="0"/>
      <w:marRight w:val="0"/>
      <w:marTop w:val="0"/>
      <w:marBottom w:val="0"/>
      <w:divBdr>
        <w:top w:val="none" w:sz="0" w:space="0" w:color="auto"/>
        <w:left w:val="none" w:sz="0" w:space="0" w:color="auto"/>
        <w:bottom w:val="none" w:sz="0" w:space="0" w:color="auto"/>
        <w:right w:val="none" w:sz="0" w:space="0" w:color="auto"/>
      </w:divBdr>
    </w:div>
    <w:div w:id="1268276086">
      <w:bodyDiv w:val="1"/>
      <w:marLeft w:val="0"/>
      <w:marRight w:val="0"/>
      <w:marTop w:val="0"/>
      <w:marBottom w:val="0"/>
      <w:divBdr>
        <w:top w:val="none" w:sz="0" w:space="0" w:color="auto"/>
        <w:left w:val="none" w:sz="0" w:space="0" w:color="auto"/>
        <w:bottom w:val="none" w:sz="0" w:space="0" w:color="auto"/>
        <w:right w:val="none" w:sz="0" w:space="0" w:color="auto"/>
      </w:divBdr>
    </w:div>
    <w:div w:id="1278635518">
      <w:bodyDiv w:val="1"/>
      <w:marLeft w:val="0"/>
      <w:marRight w:val="0"/>
      <w:marTop w:val="0"/>
      <w:marBottom w:val="0"/>
      <w:divBdr>
        <w:top w:val="none" w:sz="0" w:space="0" w:color="auto"/>
        <w:left w:val="none" w:sz="0" w:space="0" w:color="auto"/>
        <w:bottom w:val="none" w:sz="0" w:space="0" w:color="auto"/>
        <w:right w:val="none" w:sz="0" w:space="0" w:color="auto"/>
      </w:divBdr>
    </w:div>
    <w:div w:id="1290086752">
      <w:bodyDiv w:val="1"/>
      <w:marLeft w:val="0"/>
      <w:marRight w:val="0"/>
      <w:marTop w:val="0"/>
      <w:marBottom w:val="0"/>
      <w:divBdr>
        <w:top w:val="none" w:sz="0" w:space="0" w:color="auto"/>
        <w:left w:val="none" w:sz="0" w:space="0" w:color="auto"/>
        <w:bottom w:val="none" w:sz="0" w:space="0" w:color="auto"/>
        <w:right w:val="none" w:sz="0" w:space="0" w:color="auto"/>
      </w:divBdr>
    </w:div>
    <w:div w:id="1290431828">
      <w:bodyDiv w:val="1"/>
      <w:marLeft w:val="0"/>
      <w:marRight w:val="0"/>
      <w:marTop w:val="0"/>
      <w:marBottom w:val="0"/>
      <w:divBdr>
        <w:top w:val="none" w:sz="0" w:space="0" w:color="auto"/>
        <w:left w:val="none" w:sz="0" w:space="0" w:color="auto"/>
        <w:bottom w:val="none" w:sz="0" w:space="0" w:color="auto"/>
        <w:right w:val="none" w:sz="0" w:space="0" w:color="auto"/>
      </w:divBdr>
    </w:div>
    <w:div w:id="1299149113">
      <w:bodyDiv w:val="1"/>
      <w:marLeft w:val="0"/>
      <w:marRight w:val="0"/>
      <w:marTop w:val="0"/>
      <w:marBottom w:val="0"/>
      <w:divBdr>
        <w:top w:val="none" w:sz="0" w:space="0" w:color="auto"/>
        <w:left w:val="none" w:sz="0" w:space="0" w:color="auto"/>
        <w:bottom w:val="none" w:sz="0" w:space="0" w:color="auto"/>
        <w:right w:val="none" w:sz="0" w:space="0" w:color="auto"/>
      </w:divBdr>
    </w:div>
    <w:div w:id="1303652597">
      <w:bodyDiv w:val="1"/>
      <w:marLeft w:val="0"/>
      <w:marRight w:val="0"/>
      <w:marTop w:val="0"/>
      <w:marBottom w:val="0"/>
      <w:divBdr>
        <w:top w:val="none" w:sz="0" w:space="0" w:color="auto"/>
        <w:left w:val="none" w:sz="0" w:space="0" w:color="auto"/>
        <w:bottom w:val="none" w:sz="0" w:space="0" w:color="auto"/>
        <w:right w:val="none" w:sz="0" w:space="0" w:color="auto"/>
      </w:divBdr>
    </w:div>
    <w:div w:id="1316758310">
      <w:bodyDiv w:val="1"/>
      <w:marLeft w:val="0"/>
      <w:marRight w:val="0"/>
      <w:marTop w:val="0"/>
      <w:marBottom w:val="0"/>
      <w:divBdr>
        <w:top w:val="none" w:sz="0" w:space="0" w:color="auto"/>
        <w:left w:val="none" w:sz="0" w:space="0" w:color="auto"/>
        <w:bottom w:val="none" w:sz="0" w:space="0" w:color="auto"/>
        <w:right w:val="none" w:sz="0" w:space="0" w:color="auto"/>
      </w:divBdr>
    </w:div>
    <w:div w:id="1319385293">
      <w:bodyDiv w:val="1"/>
      <w:marLeft w:val="0"/>
      <w:marRight w:val="0"/>
      <w:marTop w:val="0"/>
      <w:marBottom w:val="0"/>
      <w:divBdr>
        <w:top w:val="none" w:sz="0" w:space="0" w:color="auto"/>
        <w:left w:val="none" w:sz="0" w:space="0" w:color="auto"/>
        <w:bottom w:val="none" w:sz="0" w:space="0" w:color="auto"/>
        <w:right w:val="none" w:sz="0" w:space="0" w:color="auto"/>
      </w:divBdr>
    </w:div>
    <w:div w:id="1322001337">
      <w:bodyDiv w:val="1"/>
      <w:marLeft w:val="0"/>
      <w:marRight w:val="0"/>
      <w:marTop w:val="0"/>
      <w:marBottom w:val="0"/>
      <w:divBdr>
        <w:top w:val="none" w:sz="0" w:space="0" w:color="auto"/>
        <w:left w:val="none" w:sz="0" w:space="0" w:color="auto"/>
        <w:bottom w:val="none" w:sz="0" w:space="0" w:color="auto"/>
        <w:right w:val="none" w:sz="0" w:space="0" w:color="auto"/>
      </w:divBdr>
    </w:div>
    <w:div w:id="1324628007">
      <w:bodyDiv w:val="1"/>
      <w:marLeft w:val="0"/>
      <w:marRight w:val="0"/>
      <w:marTop w:val="0"/>
      <w:marBottom w:val="0"/>
      <w:divBdr>
        <w:top w:val="none" w:sz="0" w:space="0" w:color="auto"/>
        <w:left w:val="none" w:sz="0" w:space="0" w:color="auto"/>
        <w:bottom w:val="none" w:sz="0" w:space="0" w:color="auto"/>
        <w:right w:val="none" w:sz="0" w:space="0" w:color="auto"/>
      </w:divBdr>
    </w:div>
    <w:div w:id="1331103163">
      <w:bodyDiv w:val="1"/>
      <w:marLeft w:val="0"/>
      <w:marRight w:val="0"/>
      <w:marTop w:val="0"/>
      <w:marBottom w:val="0"/>
      <w:divBdr>
        <w:top w:val="none" w:sz="0" w:space="0" w:color="auto"/>
        <w:left w:val="none" w:sz="0" w:space="0" w:color="auto"/>
        <w:bottom w:val="none" w:sz="0" w:space="0" w:color="auto"/>
        <w:right w:val="none" w:sz="0" w:space="0" w:color="auto"/>
      </w:divBdr>
    </w:div>
    <w:div w:id="1334337291">
      <w:bodyDiv w:val="1"/>
      <w:marLeft w:val="0"/>
      <w:marRight w:val="0"/>
      <w:marTop w:val="0"/>
      <w:marBottom w:val="0"/>
      <w:divBdr>
        <w:top w:val="none" w:sz="0" w:space="0" w:color="auto"/>
        <w:left w:val="none" w:sz="0" w:space="0" w:color="auto"/>
        <w:bottom w:val="none" w:sz="0" w:space="0" w:color="auto"/>
        <w:right w:val="none" w:sz="0" w:space="0" w:color="auto"/>
      </w:divBdr>
    </w:div>
    <w:div w:id="1340963432">
      <w:bodyDiv w:val="1"/>
      <w:marLeft w:val="0"/>
      <w:marRight w:val="0"/>
      <w:marTop w:val="0"/>
      <w:marBottom w:val="0"/>
      <w:divBdr>
        <w:top w:val="none" w:sz="0" w:space="0" w:color="auto"/>
        <w:left w:val="none" w:sz="0" w:space="0" w:color="auto"/>
        <w:bottom w:val="none" w:sz="0" w:space="0" w:color="auto"/>
        <w:right w:val="none" w:sz="0" w:space="0" w:color="auto"/>
      </w:divBdr>
    </w:div>
    <w:div w:id="1342002276">
      <w:bodyDiv w:val="1"/>
      <w:marLeft w:val="0"/>
      <w:marRight w:val="0"/>
      <w:marTop w:val="0"/>
      <w:marBottom w:val="0"/>
      <w:divBdr>
        <w:top w:val="none" w:sz="0" w:space="0" w:color="auto"/>
        <w:left w:val="none" w:sz="0" w:space="0" w:color="auto"/>
        <w:bottom w:val="none" w:sz="0" w:space="0" w:color="auto"/>
        <w:right w:val="none" w:sz="0" w:space="0" w:color="auto"/>
      </w:divBdr>
    </w:div>
    <w:div w:id="1345520064">
      <w:bodyDiv w:val="1"/>
      <w:marLeft w:val="0"/>
      <w:marRight w:val="0"/>
      <w:marTop w:val="0"/>
      <w:marBottom w:val="0"/>
      <w:divBdr>
        <w:top w:val="none" w:sz="0" w:space="0" w:color="auto"/>
        <w:left w:val="none" w:sz="0" w:space="0" w:color="auto"/>
        <w:bottom w:val="none" w:sz="0" w:space="0" w:color="auto"/>
        <w:right w:val="none" w:sz="0" w:space="0" w:color="auto"/>
      </w:divBdr>
    </w:div>
    <w:div w:id="1353651238">
      <w:bodyDiv w:val="1"/>
      <w:marLeft w:val="0"/>
      <w:marRight w:val="0"/>
      <w:marTop w:val="0"/>
      <w:marBottom w:val="0"/>
      <w:divBdr>
        <w:top w:val="none" w:sz="0" w:space="0" w:color="auto"/>
        <w:left w:val="none" w:sz="0" w:space="0" w:color="auto"/>
        <w:bottom w:val="none" w:sz="0" w:space="0" w:color="auto"/>
        <w:right w:val="none" w:sz="0" w:space="0" w:color="auto"/>
      </w:divBdr>
    </w:div>
    <w:div w:id="1356728552">
      <w:bodyDiv w:val="1"/>
      <w:marLeft w:val="0"/>
      <w:marRight w:val="0"/>
      <w:marTop w:val="0"/>
      <w:marBottom w:val="0"/>
      <w:divBdr>
        <w:top w:val="none" w:sz="0" w:space="0" w:color="auto"/>
        <w:left w:val="none" w:sz="0" w:space="0" w:color="auto"/>
        <w:bottom w:val="none" w:sz="0" w:space="0" w:color="auto"/>
        <w:right w:val="none" w:sz="0" w:space="0" w:color="auto"/>
      </w:divBdr>
    </w:div>
    <w:div w:id="1357734999">
      <w:bodyDiv w:val="1"/>
      <w:marLeft w:val="0"/>
      <w:marRight w:val="0"/>
      <w:marTop w:val="0"/>
      <w:marBottom w:val="0"/>
      <w:divBdr>
        <w:top w:val="none" w:sz="0" w:space="0" w:color="auto"/>
        <w:left w:val="none" w:sz="0" w:space="0" w:color="auto"/>
        <w:bottom w:val="none" w:sz="0" w:space="0" w:color="auto"/>
        <w:right w:val="none" w:sz="0" w:space="0" w:color="auto"/>
      </w:divBdr>
    </w:div>
    <w:div w:id="1367294385">
      <w:bodyDiv w:val="1"/>
      <w:marLeft w:val="0"/>
      <w:marRight w:val="0"/>
      <w:marTop w:val="0"/>
      <w:marBottom w:val="0"/>
      <w:divBdr>
        <w:top w:val="none" w:sz="0" w:space="0" w:color="auto"/>
        <w:left w:val="none" w:sz="0" w:space="0" w:color="auto"/>
        <w:bottom w:val="none" w:sz="0" w:space="0" w:color="auto"/>
        <w:right w:val="none" w:sz="0" w:space="0" w:color="auto"/>
      </w:divBdr>
    </w:div>
    <w:div w:id="1375082368">
      <w:bodyDiv w:val="1"/>
      <w:marLeft w:val="0"/>
      <w:marRight w:val="0"/>
      <w:marTop w:val="0"/>
      <w:marBottom w:val="0"/>
      <w:divBdr>
        <w:top w:val="none" w:sz="0" w:space="0" w:color="auto"/>
        <w:left w:val="none" w:sz="0" w:space="0" w:color="auto"/>
        <w:bottom w:val="none" w:sz="0" w:space="0" w:color="auto"/>
        <w:right w:val="none" w:sz="0" w:space="0" w:color="auto"/>
      </w:divBdr>
    </w:div>
    <w:div w:id="1376083355">
      <w:bodyDiv w:val="1"/>
      <w:marLeft w:val="0"/>
      <w:marRight w:val="0"/>
      <w:marTop w:val="0"/>
      <w:marBottom w:val="0"/>
      <w:divBdr>
        <w:top w:val="none" w:sz="0" w:space="0" w:color="auto"/>
        <w:left w:val="none" w:sz="0" w:space="0" w:color="auto"/>
        <w:bottom w:val="none" w:sz="0" w:space="0" w:color="auto"/>
        <w:right w:val="none" w:sz="0" w:space="0" w:color="auto"/>
      </w:divBdr>
    </w:div>
    <w:div w:id="1382367270">
      <w:bodyDiv w:val="1"/>
      <w:marLeft w:val="0"/>
      <w:marRight w:val="0"/>
      <w:marTop w:val="0"/>
      <w:marBottom w:val="0"/>
      <w:divBdr>
        <w:top w:val="none" w:sz="0" w:space="0" w:color="auto"/>
        <w:left w:val="none" w:sz="0" w:space="0" w:color="auto"/>
        <w:bottom w:val="none" w:sz="0" w:space="0" w:color="auto"/>
        <w:right w:val="none" w:sz="0" w:space="0" w:color="auto"/>
      </w:divBdr>
    </w:div>
    <w:div w:id="1390155730">
      <w:bodyDiv w:val="1"/>
      <w:marLeft w:val="0"/>
      <w:marRight w:val="0"/>
      <w:marTop w:val="0"/>
      <w:marBottom w:val="0"/>
      <w:divBdr>
        <w:top w:val="none" w:sz="0" w:space="0" w:color="auto"/>
        <w:left w:val="none" w:sz="0" w:space="0" w:color="auto"/>
        <w:bottom w:val="none" w:sz="0" w:space="0" w:color="auto"/>
        <w:right w:val="none" w:sz="0" w:space="0" w:color="auto"/>
      </w:divBdr>
    </w:div>
    <w:div w:id="1392802421">
      <w:bodyDiv w:val="1"/>
      <w:marLeft w:val="0"/>
      <w:marRight w:val="0"/>
      <w:marTop w:val="0"/>
      <w:marBottom w:val="0"/>
      <w:divBdr>
        <w:top w:val="none" w:sz="0" w:space="0" w:color="auto"/>
        <w:left w:val="none" w:sz="0" w:space="0" w:color="auto"/>
        <w:bottom w:val="none" w:sz="0" w:space="0" w:color="auto"/>
        <w:right w:val="none" w:sz="0" w:space="0" w:color="auto"/>
      </w:divBdr>
    </w:div>
    <w:div w:id="1399589926">
      <w:bodyDiv w:val="1"/>
      <w:marLeft w:val="0"/>
      <w:marRight w:val="0"/>
      <w:marTop w:val="0"/>
      <w:marBottom w:val="0"/>
      <w:divBdr>
        <w:top w:val="none" w:sz="0" w:space="0" w:color="auto"/>
        <w:left w:val="none" w:sz="0" w:space="0" w:color="auto"/>
        <w:bottom w:val="none" w:sz="0" w:space="0" w:color="auto"/>
        <w:right w:val="none" w:sz="0" w:space="0" w:color="auto"/>
      </w:divBdr>
    </w:div>
    <w:div w:id="1401709762">
      <w:bodyDiv w:val="1"/>
      <w:marLeft w:val="0"/>
      <w:marRight w:val="0"/>
      <w:marTop w:val="0"/>
      <w:marBottom w:val="0"/>
      <w:divBdr>
        <w:top w:val="none" w:sz="0" w:space="0" w:color="auto"/>
        <w:left w:val="none" w:sz="0" w:space="0" w:color="auto"/>
        <w:bottom w:val="none" w:sz="0" w:space="0" w:color="auto"/>
        <w:right w:val="none" w:sz="0" w:space="0" w:color="auto"/>
      </w:divBdr>
    </w:div>
    <w:div w:id="1401824509">
      <w:bodyDiv w:val="1"/>
      <w:marLeft w:val="0"/>
      <w:marRight w:val="0"/>
      <w:marTop w:val="0"/>
      <w:marBottom w:val="0"/>
      <w:divBdr>
        <w:top w:val="none" w:sz="0" w:space="0" w:color="auto"/>
        <w:left w:val="none" w:sz="0" w:space="0" w:color="auto"/>
        <w:bottom w:val="none" w:sz="0" w:space="0" w:color="auto"/>
        <w:right w:val="none" w:sz="0" w:space="0" w:color="auto"/>
      </w:divBdr>
    </w:div>
    <w:div w:id="1413311563">
      <w:bodyDiv w:val="1"/>
      <w:marLeft w:val="0"/>
      <w:marRight w:val="0"/>
      <w:marTop w:val="0"/>
      <w:marBottom w:val="0"/>
      <w:divBdr>
        <w:top w:val="none" w:sz="0" w:space="0" w:color="auto"/>
        <w:left w:val="none" w:sz="0" w:space="0" w:color="auto"/>
        <w:bottom w:val="none" w:sz="0" w:space="0" w:color="auto"/>
        <w:right w:val="none" w:sz="0" w:space="0" w:color="auto"/>
      </w:divBdr>
    </w:div>
    <w:div w:id="1419405123">
      <w:bodyDiv w:val="1"/>
      <w:marLeft w:val="0"/>
      <w:marRight w:val="0"/>
      <w:marTop w:val="0"/>
      <w:marBottom w:val="0"/>
      <w:divBdr>
        <w:top w:val="none" w:sz="0" w:space="0" w:color="auto"/>
        <w:left w:val="none" w:sz="0" w:space="0" w:color="auto"/>
        <w:bottom w:val="none" w:sz="0" w:space="0" w:color="auto"/>
        <w:right w:val="none" w:sz="0" w:space="0" w:color="auto"/>
      </w:divBdr>
    </w:div>
    <w:div w:id="1421949013">
      <w:bodyDiv w:val="1"/>
      <w:marLeft w:val="0"/>
      <w:marRight w:val="0"/>
      <w:marTop w:val="0"/>
      <w:marBottom w:val="0"/>
      <w:divBdr>
        <w:top w:val="none" w:sz="0" w:space="0" w:color="auto"/>
        <w:left w:val="none" w:sz="0" w:space="0" w:color="auto"/>
        <w:bottom w:val="none" w:sz="0" w:space="0" w:color="auto"/>
        <w:right w:val="none" w:sz="0" w:space="0" w:color="auto"/>
      </w:divBdr>
    </w:div>
    <w:div w:id="1425345211">
      <w:bodyDiv w:val="1"/>
      <w:marLeft w:val="0"/>
      <w:marRight w:val="0"/>
      <w:marTop w:val="0"/>
      <w:marBottom w:val="0"/>
      <w:divBdr>
        <w:top w:val="none" w:sz="0" w:space="0" w:color="auto"/>
        <w:left w:val="none" w:sz="0" w:space="0" w:color="auto"/>
        <w:bottom w:val="none" w:sz="0" w:space="0" w:color="auto"/>
        <w:right w:val="none" w:sz="0" w:space="0" w:color="auto"/>
      </w:divBdr>
    </w:div>
    <w:div w:id="1426456985">
      <w:bodyDiv w:val="1"/>
      <w:marLeft w:val="0"/>
      <w:marRight w:val="0"/>
      <w:marTop w:val="0"/>
      <w:marBottom w:val="0"/>
      <w:divBdr>
        <w:top w:val="none" w:sz="0" w:space="0" w:color="auto"/>
        <w:left w:val="none" w:sz="0" w:space="0" w:color="auto"/>
        <w:bottom w:val="none" w:sz="0" w:space="0" w:color="auto"/>
        <w:right w:val="none" w:sz="0" w:space="0" w:color="auto"/>
      </w:divBdr>
    </w:div>
    <w:div w:id="1426876939">
      <w:bodyDiv w:val="1"/>
      <w:marLeft w:val="0"/>
      <w:marRight w:val="0"/>
      <w:marTop w:val="0"/>
      <w:marBottom w:val="0"/>
      <w:divBdr>
        <w:top w:val="none" w:sz="0" w:space="0" w:color="auto"/>
        <w:left w:val="none" w:sz="0" w:space="0" w:color="auto"/>
        <w:bottom w:val="none" w:sz="0" w:space="0" w:color="auto"/>
        <w:right w:val="none" w:sz="0" w:space="0" w:color="auto"/>
      </w:divBdr>
    </w:div>
    <w:div w:id="1429082758">
      <w:bodyDiv w:val="1"/>
      <w:marLeft w:val="0"/>
      <w:marRight w:val="0"/>
      <w:marTop w:val="0"/>
      <w:marBottom w:val="0"/>
      <w:divBdr>
        <w:top w:val="none" w:sz="0" w:space="0" w:color="auto"/>
        <w:left w:val="none" w:sz="0" w:space="0" w:color="auto"/>
        <w:bottom w:val="none" w:sz="0" w:space="0" w:color="auto"/>
        <w:right w:val="none" w:sz="0" w:space="0" w:color="auto"/>
      </w:divBdr>
    </w:div>
    <w:div w:id="1430733298">
      <w:bodyDiv w:val="1"/>
      <w:marLeft w:val="0"/>
      <w:marRight w:val="0"/>
      <w:marTop w:val="0"/>
      <w:marBottom w:val="0"/>
      <w:divBdr>
        <w:top w:val="none" w:sz="0" w:space="0" w:color="auto"/>
        <w:left w:val="none" w:sz="0" w:space="0" w:color="auto"/>
        <w:bottom w:val="none" w:sz="0" w:space="0" w:color="auto"/>
        <w:right w:val="none" w:sz="0" w:space="0" w:color="auto"/>
      </w:divBdr>
    </w:div>
    <w:div w:id="1447433566">
      <w:bodyDiv w:val="1"/>
      <w:marLeft w:val="0"/>
      <w:marRight w:val="0"/>
      <w:marTop w:val="0"/>
      <w:marBottom w:val="0"/>
      <w:divBdr>
        <w:top w:val="none" w:sz="0" w:space="0" w:color="auto"/>
        <w:left w:val="none" w:sz="0" w:space="0" w:color="auto"/>
        <w:bottom w:val="none" w:sz="0" w:space="0" w:color="auto"/>
        <w:right w:val="none" w:sz="0" w:space="0" w:color="auto"/>
      </w:divBdr>
    </w:div>
    <w:div w:id="1453553900">
      <w:bodyDiv w:val="1"/>
      <w:marLeft w:val="0"/>
      <w:marRight w:val="0"/>
      <w:marTop w:val="0"/>
      <w:marBottom w:val="0"/>
      <w:divBdr>
        <w:top w:val="none" w:sz="0" w:space="0" w:color="auto"/>
        <w:left w:val="none" w:sz="0" w:space="0" w:color="auto"/>
        <w:bottom w:val="none" w:sz="0" w:space="0" w:color="auto"/>
        <w:right w:val="none" w:sz="0" w:space="0" w:color="auto"/>
      </w:divBdr>
    </w:div>
    <w:div w:id="1458261269">
      <w:bodyDiv w:val="1"/>
      <w:marLeft w:val="0"/>
      <w:marRight w:val="0"/>
      <w:marTop w:val="0"/>
      <w:marBottom w:val="0"/>
      <w:divBdr>
        <w:top w:val="none" w:sz="0" w:space="0" w:color="auto"/>
        <w:left w:val="none" w:sz="0" w:space="0" w:color="auto"/>
        <w:bottom w:val="none" w:sz="0" w:space="0" w:color="auto"/>
        <w:right w:val="none" w:sz="0" w:space="0" w:color="auto"/>
      </w:divBdr>
    </w:div>
    <w:div w:id="1461148603">
      <w:bodyDiv w:val="1"/>
      <w:marLeft w:val="0"/>
      <w:marRight w:val="0"/>
      <w:marTop w:val="0"/>
      <w:marBottom w:val="0"/>
      <w:divBdr>
        <w:top w:val="none" w:sz="0" w:space="0" w:color="auto"/>
        <w:left w:val="none" w:sz="0" w:space="0" w:color="auto"/>
        <w:bottom w:val="none" w:sz="0" w:space="0" w:color="auto"/>
        <w:right w:val="none" w:sz="0" w:space="0" w:color="auto"/>
      </w:divBdr>
    </w:div>
    <w:div w:id="1465080427">
      <w:bodyDiv w:val="1"/>
      <w:marLeft w:val="0"/>
      <w:marRight w:val="0"/>
      <w:marTop w:val="0"/>
      <w:marBottom w:val="0"/>
      <w:divBdr>
        <w:top w:val="none" w:sz="0" w:space="0" w:color="auto"/>
        <w:left w:val="none" w:sz="0" w:space="0" w:color="auto"/>
        <w:bottom w:val="none" w:sz="0" w:space="0" w:color="auto"/>
        <w:right w:val="none" w:sz="0" w:space="0" w:color="auto"/>
      </w:divBdr>
    </w:div>
    <w:div w:id="1471091630">
      <w:bodyDiv w:val="1"/>
      <w:marLeft w:val="0"/>
      <w:marRight w:val="0"/>
      <w:marTop w:val="0"/>
      <w:marBottom w:val="0"/>
      <w:divBdr>
        <w:top w:val="none" w:sz="0" w:space="0" w:color="auto"/>
        <w:left w:val="none" w:sz="0" w:space="0" w:color="auto"/>
        <w:bottom w:val="none" w:sz="0" w:space="0" w:color="auto"/>
        <w:right w:val="none" w:sz="0" w:space="0" w:color="auto"/>
      </w:divBdr>
    </w:div>
    <w:div w:id="1481727787">
      <w:bodyDiv w:val="1"/>
      <w:marLeft w:val="0"/>
      <w:marRight w:val="0"/>
      <w:marTop w:val="0"/>
      <w:marBottom w:val="0"/>
      <w:divBdr>
        <w:top w:val="none" w:sz="0" w:space="0" w:color="auto"/>
        <w:left w:val="none" w:sz="0" w:space="0" w:color="auto"/>
        <w:bottom w:val="none" w:sz="0" w:space="0" w:color="auto"/>
        <w:right w:val="none" w:sz="0" w:space="0" w:color="auto"/>
      </w:divBdr>
    </w:div>
    <w:div w:id="1491016957">
      <w:bodyDiv w:val="1"/>
      <w:marLeft w:val="0"/>
      <w:marRight w:val="0"/>
      <w:marTop w:val="0"/>
      <w:marBottom w:val="0"/>
      <w:divBdr>
        <w:top w:val="none" w:sz="0" w:space="0" w:color="auto"/>
        <w:left w:val="none" w:sz="0" w:space="0" w:color="auto"/>
        <w:bottom w:val="none" w:sz="0" w:space="0" w:color="auto"/>
        <w:right w:val="none" w:sz="0" w:space="0" w:color="auto"/>
      </w:divBdr>
    </w:div>
    <w:div w:id="1504007430">
      <w:bodyDiv w:val="1"/>
      <w:marLeft w:val="0"/>
      <w:marRight w:val="0"/>
      <w:marTop w:val="0"/>
      <w:marBottom w:val="0"/>
      <w:divBdr>
        <w:top w:val="none" w:sz="0" w:space="0" w:color="auto"/>
        <w:left w:val="none" w:sz="0" w:space="0" w:color="auto"/>
        <w:bottom w:val="none" w:sz="0" w:space="0" w:color="auto"/>
        <w:right w:val="none" w:sz="0" w:space="0" w:color="auto"/>
      </w:divBdr>
    </w:div>
    <w:div w:id="1507090596">
      <w:bodyDiv w:val="1"/>
      <w:marLeft w:val="0"/>
      <w:marRight w:val="0"/>
      <w:marTop w:val="0"/>
      <w:marBottom w:val="0"/>
      <w:divBdr>
        <w:top w:val="none" w:sz="0" w:space="0" w:color="auto"/>
        <w:left w:val="none" w:sz="0" w:space="0" w:color="auto"/>
        <w:bottom w:val="none" w:sz="0" w:space="0" w:color="auto"/>
        <w:right w:val="none" w:sz="0" w:space="0" w:color="auto"/>
      </w:divBdr>
    </w:div>
    <w:div w:id="1518425993">
      <w:bodyDiv w:val="1"/>
      <w:marLeft w:val="0"/>
      <w:marRight w:val="0"/>
      <w:marTop w:val="0"/>
      <w:marBottom w:val="0"/>
      <w:divBdr>
        <w:top w:val="none" w:sz="0" w:space="0" w:color="auto"/>
        <w:left w:val="none" w:sz="0" w:space="0" w:color="auto"/>
        <w:bottom w:val="none" w:sz="0" w:space="0" w:color="auto"/>
        <w:right w:val="none" w:sz="0" w:space="0" w:color="auto"/>
      </w:divBdr>
    </w:div>
    <w:div w:id="1523668251">
      <w:bodyDiv w:val="1"/>
      <w:marLeft w:val="0"/>
      <w:marRight w:val="0"/>
      <w:marTop w:val="0"/>
      <w:marBottom w:val="0"/>
      <w:divBdr>
        <w:top w:val="none" w:sz="0" w:space="0" w:color="auto"/>
        <w:left w:val="none" w:sz="0" w:space="0" w:color="auto"/>
        <w:bottom w:val="none" w:sz="0" w:space="0" w:color="auto"/>
        <w:right w:val="none" w:sz="0" w:space="0" w:color="auto"/>
      </w:divBdr>
    </w:div>
    <w:div w:id="1525678477">
      <w:bodyDiv w:val="1"/>
      <w:marLeft w:val="0"/>
      <w:marRight w:val="0"/>
      <w:marTop w:val="0"/>
      <w:marBottom w:val="0"/>
      <w:divBdr>
        <w:top w:val="none" w:sz="0" w:space="0" w:color="auto"/>
        <w:left w:val="none" w:sz="0" w:space="0" w:color="auto"/>
        <w:bottom w:val="none" w:sz="0" w:space="0" w:color="auto"/>
        <w:right w:val="none" w:sz="0" w:space="0" w:color="auto"/>
      </w:divBdr>
    </w:div>
    <w:div w:id="1526938925">
      <w:bodyDiv w:val="1"/>
      <w:marLeft w:val="0"/>
      <w:marRight w:val="0"/>
      <w:marTop w:val="0"/>
      <w:marBottom w:val="0"/>
      <w:divBdr>
        <w:top w:val="none" w:sz="0" w:space="0" w:color="auto"/>
        <w:left w:val="none" w:sz="0" w:space="0" w:color="auto"/>
        <w:bottom w:val="none" w:sz="0" w:space="0" w:color="auto"/>
        <w:right w:val="none" w:sz="0" w:space="0" w:color="auto"/>
      </w:divBdr>
    </w:div>
    <w:div w:id="1527595871">
      <w:bodyDiv w:val="1"/>
      <w:marLeft w:val="0"/>
      <w:marRight w:val="0"/>
      <w:marTop w:val="0"/>
      <w:marBottom w:val="0"/>
      <w:divBdr>
        <w:top w:val="none" w:sz="0" w:space="0" w:color="auto"/>
        <w:left w:val="none" w:sz="0" w:space="0" w:color="auto"/>
        <w:bottom w:val="none" w:sz="0" w:space="0" w:color="auto"/>
        <w:right w:val="none" w:sz="0" w:space="0" w:color="auto"/>
      </w:divBdr>
    </w:div>
    <w:div w:id="1529029334">
      <w:bodyDiv w:val="1"/>
      <w:marLeft w:val="0"/>
      <w:marRight w:val="0"/>
      <w:marTop w:val="0"/>
      <w:marBottom w:val="0"/>
      <w:divBdr>
        <w:top w:val="none" w:sz="0" w:space="0" w:color="auto"/>
        <w:left w:val="none" w:sz="0" w:space="0" w:color="auto"/>
        <w:bottom w:val="none" w:sz="0" w:space="0" w:color="auto"/>
        <w:right w:val="none" w:sz="0" w:space="0" w:color="auto"/>
      </w:divBdr>
    </w:div>
    <w:div w:id="1532381713">
      <w:bodyDiv w:val="1"/>
      <w:marLeft w:val="0"/>
      <w:marRight w:val="0"/>
      <w:marTop w:val="0"/>
      <w:marBottom w:val="0"/>
      <w:divBdr>
        <w:top w:val="none" w:sz="0" w:space="0" w:color="auto"/>
        <w:left w:val="none" w:sz="0" w:space="0" w:color="auto"/>
        <w:bottom w:val="none" w:sz="0" w:space="0" w:color="auto"/>
        <w:right w:val="none" w:sz="0" w:space="0" w:color="auto"/>
      </w:divBdr>
    </w:div>
    <w:div w:id="1534683025">
      <w:bodyDiv w:val="1"/>
      <w:marLeft w:val="0"/>
      <w:marRight w:val="0"/>
      <w:marTop w:val="0"/>
      <w:marBottom w:val="0"/>
      <w:divBdr>
        <w:top w:val="none" w:sz="0" w:space="0" w:color="auto"/>
        <w:left w:val="none" w:sz="0" w:space="0" w:color="auto"/>
        <w:bottom w:val="none" w:sz="0" w:space="0" w:color="auto"/>
        <w:right w:val="none" w:sz="0" w:space="0" w:color="auto"/>
      </w:divBdr>
    </w:div>
    <w:div w:id="1536313137">
      <w:bodyDiv w:val="1"/>
      <w:marLeft w:val="0"/>
      <w:marRight w:val="0"/>
      <w:marTop w:val="0"/>
      <w:marBottom w:val="0"/>
      <w:divBdr>
        <w:top w:val="none" w:sz="0" w:space="0" w:color="auto"/>
        <w:left w:val="none" w:sz="0" w:space="0" w:color="auto"/>
        <w:bottom w:val="none" w:sz="0" w:space="0" w:color="auto"/>
        <w:right w:val="none" w:sz="0" w:space="0" w:color="auto"/>
      </w:divBdr>
    </w:div>
    <w:div w:id="1542741138">
      <w:bodyDiv w:val="1"/>
      <w:marLeft w:val="0"/>
      <w:marRight w:val="0"/>
      <w:marTop w:val="0"/>
      <w:marBottom w:val="0"/>
      <w:divBdr>
        <w:top w:val="none" w:sz="0" w:space="0" w:color="auto"/>
        <w:left w:val="none" w:sz="0" w:space="0" w:color="auto"/>
        <w:bottom w:val="none" w:sz="0" w:space="0" w:color="auto"/>
        <w:right w:val="none" w:sz="0" w:space="0" w:color="auto"/>
      </w:divBdr>
    </w:div>
    <w:div w:id="1545096413">
      <w:bodyDiv w:val="1"/>
      <w:marLeft w:val="0"/>
      <w:marRight w:val="0"/>
      <w:marTop w:val="0"/>
      <w:marBottom w:val="0"/>
      <w:divBdr>
        <w:top w:val="none" w:sz="0" w:space="0" w:color="auto"/>
        <w:left w:val="none" w:sz="0" w:space="0" w:color="auto"/>
        <w:bottom w:val="none" w:sz="0" w:space="0" w:color="auto"/>
        <w:right w:val="none" w:sz="0" w:space="0" w:color="auto"/>
      </w:divBdr>
    </w:div>
    <w:div w:id="1567106345">
      <w:bodyDiv w:val="1"/>
      <w:marLeft w:val="0"/>
      <w:marRight w:val="0"/>
      <w:marTop w:val="0"/>
      <w:marBottom w:val="0"/>
      <w:divBdr>
        <w:top w:val="none" w:sz="0" w:space="0" w:color="auto"/>
        <w:left w:val="none" w:sz="0" w:space="0" w:color="auto"/>
        <w:bottom w:val="none" w:sz="0" w:space="0" w:color="auto"/>
        <w:right w:val="none" w:sz="0" w:space="0" w:color="auto"/>
      </w:divBdr>
    </w:div>
    <w:div w:id="1569148625">
      <w:bodyDiv w:val="1"/>
      <w:marLeft w:val="0"/>
      <w:marRight w:val="0"/>
      <w:marTop w:val="0"/>
      <w:marBottom w:val="0"/>
      <w:divBdr>
        <w:top w:val="none" w:sz="0" w:space="0" w:color="auto"/>
        <w:left w:val="none" w:sz="0" w:space="0" w:color="auto"/>
        <w:bottom w:val="none" w:sz="0" w:space="0" w:color="auto"/>
        <w:right w:val="none" w:sz="0" w:space="0" w:color="auto"/>
      </w:divBdr>
    </w:div>
    <w:div w:id="1578519870">
      <w:bodyDiv w:val="1"/>
      <w:marLeft w:val="0"/>
      <w:marRight w:val="0"/>
      <w:marTop w:val="0"/>
      <w:marBottom w:val="0"/>
      <w:divBdr>
        <w:top w:val="none" w:sz="0" w:space="0" w:color="auto"/>
        <w:left w:val="none" w:sz="0" w:space="0" w:color="auto"/>
        <w:bottom w:val="none" w:sz="0" w:space="0" w:color="auto"/>
        <w:right w:val="none" w:sz="0" w:space="0" w:color="auto"/>
      </w:divBdr>
    </w:div>
    <w:div w:id="1581986664">
      <w:bodyDiv w:val="1"/>
      <w:marLeft w:val="0"/>
      <w:marRight w:val="0"/>
      <w:marTop w:val="0"/>
      <w:marBottom w:val="0"/>
      <w:divBdr>
        <w:top w:val="none" w:sz="0" w:space="0" w:color="auto"/>
        <w:left w:val="none" w:sz="0" w:space="0" w:color="auto"/>
        <w:bottom w:val="none" w:sz="0" w:space="0" w:color="auto"/>
        <w:right w:val="none" w:sz="0" w:space="0" w:color="auto"/>
      </w:divBdr>
    </w:div>
    <w:div w:id="1583178848">
      <w:bodyDiv w:val="1"/>
      <w:marLeft w:val="0"/>
      <w:marRight w:val="0"/>
      <w:marTop w:val="0"/>
      <w:marBottom w:val="0"/>
      <w:divBdr>
        <w:top w:val="none" w:sz="0" w:space="0" w:color="auto"/>
        <w:left w:val="none" w:sz="0" w:space="0" w:color="auto"/>
        <w:bottom w:val="none" w:sz="0" w:space="0" w:color="auto"/>
        <w:right w:val="none" w:sz="0" w:space="0" w:color="auto"/>
      </w:divBdr>
    </w:div>
    <w:div w:id="1599556213">
      <w:bodyDiv w:val="1"/>
      <w:marLeft w:val="0"/>
      <w:marRight w:val="0"/>
      <w:marTop w:val="0"/>
      <w:marBottom w:val="0"/>
      <w:divBdr>
        <w:top w:val="none" w:sz="0" w:space="0" w:color="auto"/>
        <w:left w:val="none" w:sz="0" w:space="0" w:color="auto"/>
        <w:bottom w:val="none" w:sz="0" w:space="0" w:color="auto"/>
        <w:right w:val="none" w:sz="0" w:space="0" w:color="auto"/>
      </w:divBdr>
    </w:div>
    <w:div w:id="1599946029">
      <w:bodyDiv w:val="1"/>
      <w:marLeft w:val="0"/>
      <w:marRight w:val="0"/>
      <w:marTop w:val="0"/>
      <w:marBottom w:val="0"/>
      <w:divBdr>
        <w:top w:val="none" w:sz="0" w:space="0" w:color="auto"/>
        <w:left w:val="none" w:sz="0" w:space="0" w:color="auto"/>
        <w:bottom w:val="none" w:sz="0" w:space="0" w:color="auto"/>
        <w:right w:val="none" w:sz="0" w:space="0" w:color="auto"/>
      </w:divBdr>
    </w:div>
    <w:div w:id="1600019815">
      <w:bodyDiv w:val="1"/>
      <w:marLeft w:val="0"/>
      <w:marRight w:val="0"/>
      <w:marTop w:val="0"/>
      <w:marBottom w:val="0"/>
      <w:divBdr>
        <w:top w:val="none" w:sz="0" w:space="0" w:color="auto"/>
        <w:left w:val="none" w:sz="0" w:space="0" w:color="auto"/>
        <w:bottom w:val="none" w:sz="0" w:space="0" w:color="auto"/>
        <w:right w:val="none" w:sz="0" w:space="0" w:color="auto"/>
      </w:divBdr>
    </w:div>
    <w:div w:id="1601373927">
      <w:bodyDiv w:val="1"/>
      <w:marLeft w:val="0"/>
      <w:marRight w:val="0"/>
      <w:marTop w:val="0"/>
      <w:marBottom w:val="0"/>
      <w:divBdr>
        <w:top w:val="none" w:sz="0" w:space="0" w:color="auto"/>
        <w:left w:val="none" w:sz="0" w:space="0" w:color="auto"/>
        <w:bottom w:val="none" w:sz="0" w:space="0" w:color="auto"/>
        <w:right w:val="none" w:sz="0" w:space="0" w:color="auto"/>
      </w:divBdr>
    </w:div>
    <w:div w:id="1602446631">
      <w:bodyDiv w:val="1"/>
      <w:marLeft w:val="0"/>
      <w:marRight w:val="0"/>
      <w:marTop w:val="0"/>
      <w:marBottom w:val="0"/>
      <w:divBdr>
        <w:top w:val="none" w:sz="0" w:space="0" w:color="auto"/>
        <w:left w:val="none" w:sz="0" w:space="0" w:color="auto"/>
        <w:bottom w:val="none" w:sz="0" w:space="0" w:color="auto"/>
        <w:right w:val="none" w:sz="0" w:space="0" w:color="auto"/>
      </w:divBdr>
    </w:div>
    <w:div w:id="1602568333">
      <w:bodyDiv w:val="1"/>
      <w:marLeft w:val="0"/>
      <w:marRight w:val="0"/>
      <w:marTop w:val="0"/>
      <w:marBottom w:val="0"/>
      <w:divBdr>
        <w:top w:val="none" w:sz="0" w:space="0" w:color="auto"/>
        <w:left w:val="none" w:sz="0" w:space="0" w:color="auto"/>
        <w:bottom w:val="none" w:sz="0" w:space="0" w:color="auto"/>
        <w:right w:val="none" w:sz="0" w:space="0" w:color="auto"/>
      </w:divBdr>
    </w:div>
    <w:div w:id="1606309494">
      <w:bodyDiv w:val="1"/>
      <w:marLeft w:val="0"/>
      <w:marRight w:val="0"/>
      <w:marTop w:val="0"/>
      <w:marBottom w:val="0"/>
      <w:divBdr>
        <w:top w:val="none" w:sz="0" w:space="0" w:color="auto"/>
        <w:left w:val="none" w:sz="0" w:space="0" w:color="auto"/>
        <w:bottom w:val="none" w:sz="0" w:space="0" w:color="auto"/>
        <w:right w:val="none" w:sz="0" w:space="0" w:color="auto"/>
      </w:divBdr>
    </w:div>
    <w:div w:id="1608192104">
      <w:bodyDiv w:val="1"/>
      <w:marLeft w:val="0"/>
      <w:marRight w:val="0"/>
      <w:marTop w:val="0"/>
      <w:marBottom w:val="0"/>
      <w:divBdr>
        <w:top w:val="none" w:sz="0" w:space="0" w:color="auto"/>
        <w:left w:val="none" w:sz="0" w:space="0" w:color="auto"/>
        <w:bottom w:val="none" w:sz="0" w:space="0" w:color="auto"/>
        <w:right w:val="none" w:sz="0" w:space="0" w:color="auto"/>
      </w:divBdr>
    </w:div>
    <w:div w:id="1609659029">
      <w:bodyDiv w:val="1"/>
      <w:marLeft w:val="0"/>
      <w:marRight w:val="0"/>
      <w:marTop w:val="0"/>
      <w:marBottom w:val="0"/>
      <w:divBdr>
        <w:top w:val="none" w:sz="0" w:space="0" w:color="auto"/>
        <w:left w:val="none" w:sz="0" w:space="0" w:color="auto"/>
        <w:bottom w:val="none" w:sz="0" w:space="0" w:color="auto"/>
        <w:right w:val="none" w:sz="0" w:space="0" w:color="auto"/>
      </w:divBdr>
    </w:div>
    <w:div w:id="1612980870">
      <w:bodyDiv w:val="1"/>
      <w:marLeft w:val="0"/>
      <w:marRight w:val="0"/>
      <w:marTop w:val="0"/>
      <w:marBottom w:val="0"/>
      <w:divBdr>
        <w:top w:val="none" w:sz="0" w:space="0" w:color="auto"/>
        <w:left w:val="none" w:sz="0" w:space="0" w:color="auto"/>
        <w:bottom w:val="none" w:sz="0" w:space="0" w:color="auto"/>
        <w:right w:val="none" w:sz="0" w:space="0" w:color="auto"/>
      </w:divBdr>
    </w:div>
    <w:div w:id="1617251399">
      <w:bodyDiv w:val="1"/>
      <w:marLeft w:val="0"/>
      <w:marRight w:val="0"/>
      <w:marTop w:val="0"/>
      <w:marBottom w:val="0"/>
      <w:divBdr>
        <w:top w:val="none" w:sz="0" w:space="0" w:color="auto"/>
        <w:left w:val="none" w:sz="0" w:space="0" w:color="auto"/>
        <w:bottom w:val="none" w:sz="0" w:space="0" w:color="auto"/>
        <w:right w:val="none" w:sz="0" w:space="0" w:color="auto"/>
      </w:divBdr>
    </w:div>
    <w:div w:id="1620338633">
      <w:bodyDiv w:val="1"/>
      <w:marLeft w:val="0"/>
      <w:marRight w:val="0"/>
      <w:marTop w:val="0"/>
      <w:marBottom w:val="0"/>
      <w:divBdr>
        <w:top w:val="none" w:sz="0" w:space="0" w:color="auto"/>
        <w:left w:val="none" w:sz="0" w:space="0" w:color="auto"/>
        <w:bottom w:val="none" w:sz="0" w:space="0" w:color="auto"/>
        <w:right w:val="none" w:sz="0" w:space="0" w:color="auto"/>
      </w:divBdr>
    </w:div>
    <w:div w:id="1620987096">
      <w:bodyDiv w:val="1"/>
      <w:marLeft w:val="0"/>
      <w:marRight w:val="0"/>
      <w:marTop w:val="0"/>
      <w:marBottom w:val="0"/>
      <w:divBdr>
        <w:top w:val="none" w:sz="0" w:space="0" w:color="auto"/>
        <w:left w:val="none" w:sz="0" w:space="0" w:color="auto"/>
        <w:bottom w:val="none" w:sz="0" w:space="0" w:color="auto"/>
        <w:right w:val="none" w:sz="0" w:space="0" w:color="auto"/>
      </w:divBdr>
    </w:div>
    <w:div w:id="1625034950">
      <w:bodyDiv w:val="1"/>
      <w:marLeft w:val="0"/>
      <w:marRight w:val="0"/>
      <w:marTop w:val="0"/>
      <w:marBottom w:val="0"/>
      <w:divBdr>
        <w:top w:val="none" w:sz="0" w:space="0" w:color="auto"/>
        <w:left w:val="none" w:sz="0" w:space="0" w:color="auto"/>
        <w:bottom w:val="none" w:sz="0" w:space="0" w:color="auto"/>
        <w:right w:val="none" w:sz="0" w:space="0" w:color="auto"/>
      </w:divBdr>
    </w:div>
    <w:div w:id="1632201493">
      <w:bodyDiv w:val="1"/>
      <w:marLeft w:val="0"/>
      <w:marRight w:val="0"/>
      <w:marTop w:val="0"/>
      <w:marBottom w:val="0"/>
      <w:divBdr>
        <w:top w:val="none" w:sz="0" w:space="0" w:color="auto"/>
        <w:left w:val="none" w:sz="0" w:space="0" w:color="auto"/>
        <w:bottom w:val="none" w:sz="0" w:space="0" w:color="auto"/>
        <w:right w:val="none" w:sz="0" w:space="0" w:color="auto"/>
      </w:divBdr>
    </w:div>
    <w:div w:id="1633630417">
      <w:bodyDiv w:val="1"/>
      <w:marLeft w:val="0"/>
      <w:marRight w:val="0"/>
      <w:marTop w:val="0"/>
      <w:marBottom w:val="0"/>
      <w:divBdr>
        <w:top w:val="none" w:sz="0" w:space="0" w:color="auto"/>
        <w:left w:val="none" w:sz="0" w:space="0" w:color="auto"/>
        <w:bottom w:val="none" w:sz="0" w:space="0" w:color="auto"/>
        <w:right w:val="none" w:sz="0" w:space="0" w:color="auto"/>
      </w:divBdr>
    </w:div>
    <w:div w:id="1646003516">
      <w:bodyDiv w:val="1"/>
      <w:marLeft w:val="0"/>
      <w:marRight w:val="0"/>
      <w:marTop w:val="0"/>
      <w:marBottom w:val="0"/>
      <w:divBdr>
        <w:top w:val="none" w:sz="0" w:space="0" w:color="auto"/>
        <w:left w:val="none" w:sz="0" w:space="0" w:color="auto"/>
        <w:bottom w:val="none" w:sz="0" w:space="0" w:color="auto"/>
        <w:right w:val="none" w:sz="0" w:space="0" w:color="auto"/>
      </w:divBdr>
    </w:div>
    <w:div w:id="1655984911">
      <w:bodyDiv w:val="1"/>
      <w:marLeft w:val="0"/>
      <w:marRight w:val="0"/>
      <w:marTop w:val="0"/>
      <w:marBottom w:val="0"/>
      <w:divBdr>
        <w:top w:val="none" w:sz="0" w:space="0" w:color="auto"/>
        <w:left w:val="none" w:sz="0" w:space="0" w:color="auto"/>
        <w:bottom w:val="none" w:sz="0" w:space="0" w:color="auto"/>
        <w:right w:val="none" w:sz="0" w:space="0" w:color="auto"/>
      </w:divBdr>
    </w:div>
    <w:div w:id="1665354945">
      <w:bodyDiv w:val="1"/>
      <w:marLeft w:val="0"/>
      <w:marRight w:val="0"/>
      <w:marTop w:val="0"/>
      <w:marBottom w:val="0"/>
      <w:divBdr>
        <w:top w:val="none" w:sz="0" w:space="0" w:color="auto"/>
        <w:left w:val="none" w:sz="0" w:space="0" w:color="auto"/>
        <w:bottom w:val="none" w:sz="0" w:space="0" w:color="auto"/>
        <w:right w:val="none" w:sz="0" w:space="0" w:color="auto"/>
      </w:divBdr>
    </w:div>
    <w:div w:id="1674406258">
      <w:bodyDiv w:val="1"/>
      <w:marLeft w:val="0"/>
      <w:marRight w:val="0"/>
      <w:marTop w:val="0"/>
      <w:marBottom w:val="0"/>
      <w:divBdr>
        <w:top w:val="none" w:sz="0" w:space="0" w:color="auto"/>
        <w:left w:val="none" w:sz="0" w:space="0" w:color="auto"/>
        <w:bottom w:val="none" w:sz="0" w:space="0" w:color="auto"/>
        <w:right w:val="none" w:sz="0" w:space="0" w:color="auto"/>
      </w:divBdr>
    </w:div>
    <w:div w:id="1697853471">
      <w:bodyDiv w:val="1"/>
      <w:marLeft w:val="0"/>
      <w:marRight w:val="0"/>
      <w:marTop w:val="0"/>
      <w:marBottom w:val="0"/>
      <w:divBdr>
        <w:top w:val="none" w:sz="0" w:space="0" w:color="auto"/>
        <w:left w:val="none" w:sz="0" w:space="0" w:color="auto"/>
        <w:bottom w:val="none" w:sz="0" w:space="0" w:color="auto"/>
        <w:right w:val="none" w:sz="0" w:space="0" w:color="auto"/>
      </w:divBdr>
    </w:div>
    <w:div w:id="1704095028">
      <w:bodyDiv w:val="1"/>
      <w:marLeft w:val="0"/>
      <w:marRight w:val="0"/>
      <w:marTop w:val="0"/>
      <w:marBottom w:val="0"/>
      <w:divBdr>
        <w:top w:val="none" w:sz="0" w:space="0" w:color="auto"/>
        <w:left w:val="none" w:sz="0" w:space="0" w:color="auto"/>
        <w:bottom w:val="none" w:sz="0" w:space="0" w:color="auto"/>
        <w:right w:val="none" w:sz="0" w:space="0" w:color="auto"/>
      </w:divBdr>
    </w:div>
    <w:div w:id="1704943082">
      <w:bodyDiv w:val="1"/>
      <w:marLeft w:val="0"/>
      <w:marRight w:val="0"/>
      <w:marTop w:val="0"/>
      <w:marBottom w:val="0"/>
      <w:divBdr>
        <w:top w:val="none" w:sz="0" w:space="0" w:color="auto"/>
        <w:left w:val="none" w:sz="0" w:space="0" w:color="auto"/>
        <w:bottom w:val="none" w:sz="0" w:space="0" w:color="auto"/>
        <w:right w:val="none" w:sz="0" w:space="0" w:color="auto"/>
      </w:divBdr>
    </w:div>
    <w:div w:id="1714771498">
      <w:bodyDiv w:val="1"/>
      <w:marLeft w:val="0"/>
      <w:marRight w:val="0"/>
      <w:marTop w:val="0"/>
      <w:marBottom w:val="0"/>
      <w:divBdr>
        <w:top w:val="none" w:sz="0" w:space="0" w:color="auto"/>
        <w:left w:val="none" w:sz="0" w:space="0" w:color="auto"/>
        <w:bottom w:val="none" w:sz="0" w:space="0" w:color="auto"/>
        <w:right w:val="none" w:sz="0" w:space="0" w:color="auto"/>
      </w:divBdr>
    </w:div>
    <w:div w:id="1736270765">
      <w:bodyDiv w:val="1"/>
      <w:marLeft w:val="0"/>
      <w:marRight w:val="0"/>
      <w:marTop w:val="0"/>
      <w:marBottom w:val="0"/>
      <w:divBdr>
        <w:top w:val="none" w:sz="0" w:space="0" w:color="auto"/>
        <w:left w:val="none" w:sz="0" w:space="0" w:color="auto"/>
        <w:bottom w:val="none" w:sz="0" w:space="0" w:color="auto"/>
        <w:right w:val="none" w:sz="0" w:space="0" w:color="auto"/>
      </w:divBdr>
    </w:div>
    <w:div w:id="1740900794">
      <w:bodyDiv w:val="1"/>
      <w:marLeft w:val="0"/>
      <w:marRight w:val="0"/>
      <w:marTop w:val="0"/>
      <w:marBottom w:val="0"/>
      <w:divBdr>
        <w:top w:val="none" w:sz="0" w:space="0" w:color="auto"/>
        <w:left w:val="none" w:sz="0" w:space="0" w:color="auto"/>
        <w:bottom w:val="none" w:sz="0" w:space="0" w:color="auto"/>
        <w:right w:val="none" w:sz="0" w:space="0" w:color="auto"/>
      </w:divBdr>
    </w:div>
    <w:div w:id="1745373310">
      <w:bodyDiv w:val="1"/>
      <w:marLeft w:val="0"/>
      <w:marRight w:val="0"/>
      <w:marTop w:val="0"/>
      <w:marBottom w:val="0"/>
      <w:divBdr>
        <w:top w:val="none" w:sz="0" w:space="0" w:color="auto"/>
        <w:left w:val="none" w:sz="0" w:space="0" w:color="auto"/>
        <w:bottom w:val="none" w:sz="0" w:space="0" w:color="auto"/>
        <w:right w:val="none" w:sz="0" w:space="0" w:color="auto"/>
      </w:divBdr>
    </w:div>
    <w:div w:id="1764447629">
      <w:bodyDiv w:val="1"/>
      <w:marLeft w:val="0"/>
      <w:marRight w:val="0"/>
      <w:marTop w:val="0"/>
      <w:marBottom w:val="0"/>
      <w:divBdr>
        <w:top w:val="none" w:sz="0" w:space="0" w:color="auto"/>
        <w:left w:val="none" w:sz="0" w:space="0" w:color="auto"/>
        <w:bottom w:val="none" w:sz="0" w:space="0" w:color="auto"/>
        <w:right w:val="none" w:sz="0" w:space="0" w:color="auto"/>
      </w:divBdr>
    </w:div>
    <w:div w:id="1764758059">
      <w:bodyDiv w:val="1"/>
      <w:marLeft w:val="0"/>
      <w:marRight w:val="0"/>
      <w:marTop w:val="0"/>
      <w:marBottom w:val="0"/>
      <w:divBdr>
        <w:top w:val="none" w:sz="0" w:space="0" w:color="auto"/>
        <w:left w:val="none" w:sz="0" w:space="0" w:color="auto"/>
        <w:bottom w:val="none" w:sz="0" w:space="0" w:color="auto"/>
        <w:right w:val="none" w:sz="0" w:space="0" w:color="auto"/>
      </w:divBdr>
    </w:div>
    <w:div w:id="1764955290">
      <w:bodyDiv w:val="1"/>
      <w:marLeft w:val="0"/>
      <w:marRight w:val="0"/>
      <w:marTop w:val="0"/>
      <w:marBottom w:val="0"/>
      <w:divBdr>
        <w:top w:val="none" w:sz="0" w:space="0" w:color="auto"/>
        <w:left w:val="none" w:sz="0" w:space="0" w:color="auto"/>
        <w:bottom w:val="none" w:sz="0" w:space="0" w:color="auto"/>
        <w:right w:val="none" w:sz="0" w:space="0" w:color="auto"/>
      </w:divBdr>
    </w:div>
    <w:div w:id="1773358398">
      <w:bodyDiv w:val="1"/>
      <w:marLeft w:val="0"/>
      <w:marRight w:val="0"/>
      <w:marTop w:val="0"/>
      <w:marBottom w:val="0"/>
      <w:divBdr>
        <w:top w:val="none" w:sz="0" w:space="0" w:color="auto"/>
        <w:left w:val="none" w:sz="0" w:space="0" w:color="auto"/>
        <w:bottom w:val="none" w:sz="0" w:space="0" w:color="auto"/>
        <w:right w:val="none" w:sz="0" w:space="0" w:color="auto"/>
      </w:divBdr>
    </w:div>
    <w:div w:id="1775242799">
      <w:bodyDiv w:val="1"/>
      <w:marLeft w:val="0"/>
      <w:marRight w:val="0"/>
      <w:marTop w:val="0"/>
      <w:marBottom w:val="0"/>
      <w:divBdr>
        <w:top w:val="none" w:sz="0" w:space="0" w:color="auto"/>
        <w:left w:val="none" w:sz="0" w:space="0" w:color="auto"/>
        <w:bottom w:val="none" w:sz="0" w:space="0" w:color="auto"/>
        <w:right w:val="none" w:sz="0" w:space="0" w:color="auto"/>
      </w:divBdr>
    </w:div>
    <w:div w:id="1779711887">
      <w:bodyDiv w:val="1"/>
      <w:marLeft w:val="0"/>
      <w:marRight w:val="0"/>
      <w:marTop w:val="0"/>
      <w:marBottom w:val="0"/>
      <w:divBdr>
        <w:top w:val="none" w:sz="0" w:space="0" w:color="auto"/>
        <w:left w:val="none" w:sz="0" w:space="0" w:color="auto"/>
        <w:bottom w:val="none" w:sz="0" w:space="0" w:color="auto"/>
        <w:right w:val="none" w:sz="0" w:space="0" w:color="auto"/>
      </w:divBdr>
    </w:div>
    <w:div w:id="1786536966">
      <w:bodyDiv w:val="1"/>
      <w:marLeft w:val="0"/>
      <w:marRight w:val="0"/>
      <w:marTop w:val="0"/>
      <w:marBottom w:val="0"/>
      <w:divBdr>
        <w:top w:val="none" w:sz="0" w:space="0" w:color="auto"/>
        <w:left w:val="none" w:sz="0" w:space="0" w:color="auto"/>
        <w:bottom w:val="none" w:sz="0" w:space="0" w:color="auto"/>
        <w:right w:val="none" w:sz="0" w:space="0" w:color="auto"/>
      </w:divBdr>
    </w:div>
    <w:div w:id="1795057148">
      <w:bodyDiv w:val="1"/>
      <w:marLeft w:val="0"/>
      <w:marRight w:val="0"/>
      <w:marTop w:val="0"/>
      <w:marBottom w:val="0"/>
      <w:divBdr>
        <w:top w:val="none" w:sz="0" w:space="0" w:color="auto"/>
        <w:left w:val="none" w:sz="0" w:space="0" w:color="auto"/>
        <w:bottom w:val="none" w:sz="0" w:space="0" w:color="auto"/>
        <w:right w:val="none" w:sz="0" w:space="0" w:color="auto"/>
      </w:divBdr>
    </w:div>
    <w:div w:id="1799647084">
      <w:bodyDiv w:val="1"/>
      <w:marLeft w:val="0"/>
      <w:marRight w:val="0"/>
      <w:marTop w:val="0"/>
      <w:marBottom w:val="0"/>
      <w:divBdr>
        <w:top w:val="none" w:sz="0" w:space="0" w:color="auto"/>
        <w:left w:val="none" w:sz="0" w:space="0" w:color="auto"/>
        <w:bottom w:val="none" w:sz="0" w:space="0" w:color="auto"/>
        <w:right w:val="none" w:sz="0" w:space="0" w:color="auto"/>
      </w:divBdr>
    </w:div>
    <w:div w:id="1803956386">
      <w:bodyDiv w:val="1"/>
      <w:marLeft w:val="0"/>
      <w:marRight w:val="0"/>
      <w:marTop w:val="0"/>
      <w:marBottom w:val="0"/>
      <w:divBdr>
        <w:top w:val="none" w:sz="0" w:space="0" w:color="auto"/>
        <w:left w:val="none" w:sz="0" w:space="0" w:color="auto"/>
        <w:bottom w:val="none" w:sz="0" w:space="0" w:color="auto"/>
        <w:right w:val="none" w:sz="0" w:space="0" w:color="auto"/>
      </w:divBdr>
    </w:div>
    <w:div w:id="1807165380">
      <w:bodyDiv w:val="1"/>
      <w:marLeft w:val="0"/>
      <w:marRight w:val="0"/>
      <w:marTop w:val="0"/>
      <w:marBottom w:val="0"/>
      <w:divBdr>
        <w:top w:val="none" w:sz="0" w:space="0" w:color="auto"/>
        <w:left w:val="none" w:sz="0" w:space="0" w:color="auto"/>
        <w:bottom w:val="none" w:sz="0" w:space="0" w:color="auto"/>
        <w:right w:val="none" w:sz="0" w:space="0" w:color="auto"/>
      </w:divBdr>
    </w:div>
    <w:div w:id="1812210880">
      <w:bodyDiv w:val="1"/>
      <w:marLeft w:val="0"/>
      <w:marRight w:val="0"/>
      <w:marTop w:val="0"/>
      <w:marBottom w:val="0"/>
      <w:divBdr>
        <w:top w:val="none" w:sz="0" w:space="0" w:color="auto"/>
        <w:left w:val="none" w:sz="0" w:space="0" w:color="auto"/>
        <w:bottom w:val="none" w:sz="0" w:space="0" w:color="auto"/>
        <w:right w:val="none" w:sz="0" w:space="0" w:color="auto"/>
      </w:divBdr>
    </w:div>
    <w:div w:id="1813517308">
      <w:bodyDiv w:val="1"/>
      <w:marLeft w:val="0"/>
      <w:marRight w:val="0"/>
      <w:marTop w:val="0"/>
      <w:marBottom w:val="0"/>
      <w:divBdr>
        <w:top w:val="none" w:sz="0" w:space="0" w:color="auto"/>
        <w:left w:val="none" w:sz="0" w:space="0" w:color="auto"/>
        <w:bottom w:val="none" w:sz="0" w:space="0" w:color="auto"/>
        <w:right w:val="none" w:sz="0" w:space="0" w:color="auto"/>
      </w:divBdr>
    </w:div>
    <w:div w:id="1816264729">
      <w:bodyDiv w:val="1"/>
      <w:marLeft w:val="0"/>
      <w:marRight w:val="0"/>
      <w:marTop w:val="0"/>
      <w:marBottom w:val="0"/>
      <w:divBdr>
        <w:top w:val="none" w:sz="0" w:space="0" w:color="auto"/>
        <w:left w:val="none" w:sz="0" w:space="0" w:color="auto"/>
        <w:bottom w:val="none" w:sz="0" w:space="0" w:color="auto"/>
        <w:right w:val="none" w:sz="0" w:space="0" w:color="auto"/>
      </w:divBdr>
    </w:div>
    <w:div w:id="1819033552">
      <w:bodyDiv w:val="1"/>
      <w:marLeft w:val="0"/>
      <w:marRight w:val="0"/>
      <w:marTop w:val="0"/>
      <w:marBottom w:val="0"/>
      <w:divBdr>
        <w:top w:val="none" w:sz="0" w:space="0" w:color="auto"/>
        <w:left w:val="none" w:sz="0" w:space="0" w:color="auto"/>
        <w:bottom w:val="none" w:sz="0" w:space="0" w:color="auto"/>
        <w:right w:val="none" w:sz="0" w:space="0" w:color="auto"/>
      </w:divBdr>
    </w:div>
    <w:div w:id="1824158369">
      <w:bodyDiv w:val="1"/>
      <w:marLeft w:val="0"/>
      <w:marRight w:val="0"/>
      <w:marTop w:val="0"/>
      <w:marBottom w:val="0"/>
      <w:divBdr>
        <w:top w:val="none" w:sz="0" w:space="0" w:color="auto"/>
        <w:left w:val="none" w:sz="0" w:space="0" w:color="auto"/>
        <w:bottom w:val="none" w:sz="0" w:space="0" w:color="auto"/>
        <w:right w:val="none" w:sz="0" w:space="0" w:color="auto"/>
      </w:divBdr>
    </w:div>
    <w:div w:id="1825194893">
      <w:bodyDiv w:val="1"/>
      <w:marLeft w:val="0"/>
      <w:marRight w:val="0"/>
      <w:marTop w:val="0"/>
      <w:marBottom w:val="0"/>
      <w:divBdr>
        <w:top w:val="none" w:sz="0" w:space="0" w:color="auto"/>
        <w:left w:val="none" w:sz="0" w:space="0" w:color="auto"/>
        <w:bottom w:val="none" w:sz="0" w:space="0" w:color="auto"/>
        <w:right w:val="none" w:sz="0" w:space="0" w:color="auto"/>
      </w:divBdr>
    </w:div>
    <w:div w:id="1827940866">
      <w:bodyDiv w:val="1"/>
      <w:marLeft w:val="0"/>
      <w:marRight w:val="0"/>
      <w:marTop w:val="0"/>
      <w:marBottom w:val="0"/>
      <w:divBdr>
        <w:top w:val="none" w:sz="0" w:space="0" w:color="auto"/>
        <w:left w:val="none" w:sz="0" w:space="0" w:color="auto"/>
        <w:bottom w:val="none" w:sz="0" w:space="0" w:color="auto"/>
        <w:right w:val="none" w:sz="0" w:space="0" w:color="auto"/>
      </w:divBdr>
    </w:div>
    <w:div w:id="1830705529">
      <w:bodyDiv w:val="1"/>
      <w:marLeft w:val="0"/>
      <w:marRight w:val="0"/>
      <w:marTop w:val="0"/>
      <w:marBottom w:val="0"/>
      <w:divBdr>
        <w:top w:val="none" w:sz="0" w:space="0" w:color="auto"/>
        <w:left w:val="none" w:sz="0" w:space="0" w:color="auto"/>
        <w:bottom w:val="none" w:sz="0" w:space="0" w:color="auto"/>
        <w:right w:val="none" w:sz="0" w:space="0" w:color="auto"/>
      </w:divBdr>
    </w:div>
    <w:div w:id="1834492505">
      <w:bodyDiv w:val="1"/>
      <w:marLeft w:val="0"/>
      <w:marRight w:val="0"/>
      <w:marTop w:val="0"/>
      <w:marBottom w:val="0"/>
      <w:divBdr>
        <w:top w:val="none" w:sz="0" w:space="0" w:color="auto"/>
        <w:left w:val="none" w:sz="0" w:space="0" w:color="auto"/>
        <w:bottom w:val="none" w:sz="0" w:space="0" w:color="auto"/>
        <w:right w:val="none" w:sz="0" w:space="0" w:color="auto"/>
      </w:divBdr>
    </w:div>
    <w:div w:id="1842621399">
      <w:bodyDiv w:val="1"/>
      <w:marLeft w:val="0"/>
      <w:marRight w:val="0"/>
      <w:marTop w:val="0"/>
      <w:marBottom w:val="0"/>
      <w:divBdr>
        <w:top w:val="none" w:sz="0" w:space="0" w:color="auto"/>
        <w:left w:val="none" w:sz="0" w:space="0" w:color="auto"/>
        <w:bottom w:val="none" w:sz="0" w:space="0" w:color="auto"/>
        <w:right w:val="none" w:sz="0" w:space="0" w:color="auto"/>
      </w:divBdr>
    </w:div>
    <w:div w:id="1846048909">
      <w:bodyDiv w:val="1"/>
      <w:marLeft w:val="0"/>
      <w:marRight w:val="0"/>
      <w:marTop w:val="0"/>
      <w:marBottom w:val="0"/>
      <w:divBdr>
        <w:top w:val="none" w:sz="0" w:space="0" w:color="auto"/>
        <w:left w:val="none" w:sz="0" w:space="0" w:color="auto"/>
        <w:bottom w:val="none" w:sz="0" w:space="0" w:color="auto"/>
        <w:right w:val="none" w:sz="0" w:space="0" w:color="auto"/>
      </w:divBdr>
    </w:div>
    <w:div w:id="1848323370">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53181862">
      <w:bodyDiv w:val="1"/>
      <w:marLeft w:val="0"/>
      <w:marRight w:val="0"/>
      <w:marTop w:val="0"/>
      <w:marBottom w:val="0"/>
      <w:divBdr>
        <w:top w:val="none" w:sz="0" w:space="0" w:color="auto"/>
        <w:left w:val="none" w:sz="0" w:space="0" w:color="auto"/>
        <w:bottom w:val="none" w:sz="0" w:space="0" w:color="auto"/>
        <w:right w:val="none" w:sz="0" w:space="0" w:color="auto"/>
      </w:divBdr>
    </w:div>
    <w:div w:id="1854759210">
      <w:bodyDiv w:val="1"/>
      <w:marLeft w:val="0"/>
      <w:marRight w:val="0"/>
      <w:marTop w:val="0"/>
      <w:marBottom w:val="0"/>
      <w:divBdr>
        <w:top w:val="none" w:sz="0" w:space="0" w:color="auto"/>
        <w:left w:val="none" w:sz="0" w:space="0" w:color="auto"/>
        <w:bottom w:val="none" w:sz="0" w:space="0" w:color="auto"/>
        <w:right w:val="none" w:sz="0" w:space="0" w:color="auto"/>
      </w:divBdr>
    </w:div>
    <w:div w:id="1855223731">
      <w:bodyDiv w:val="1"/>
      <w:marLeft w:val="0"/>
      <w:marRight w:val="0"/>
      <w:marTop w:val="0"/>
      <w:marBottom w:val="0"/>
      <w:divBdr>
        <w:top w:val="none" w:sz="0" w:space="0" w:color="auto"/>
        <w:left w:val="none" w:sz="0" w:space="0" w:color="auto"/>
        <w:bottom w:val="none" w:sz="0" w:space="0" w:color="auto"/>
        <w:right w:val="none" w:sz="0" w:space="0" w:color="auto"/>
      </w:divBdr>
    </w:div>
    <w:div w:id="1855920102">
      <w:bodyDiv w:val="1"/>
      <w:marLeft w:val="0"/>
      <w:marRight w:val="0"/>
      <w:marTop w:val="0"/>
      <w:marBottom w:val="0"/>
      <w:divBdr>
        <w:top w:val="none" w:sz="0" w:space="0" w:color="auto"/>
        <w:left w:val="none" w:sz="0" w:space="0" w:color="auto"/>
        <w:bottom w:val="none" w:sz="0" w:space="0" w:color="auto"/>
        <w:right w:val="none" w:sz="0" w:space="0" w:color="auto"/>
      </w:divBdr>
    </w:div>
    <w:div w:id="1874229696">
      <w:bodyDiv w:val="1"/>
      <w:marLeft w:val="0"/>
      <w:marRight w:val="0"/>
      <w:marTop w:val="0"/>
      <w:marBottom w:val="0"/>
      <w:divBdr>
        <w:top w:val="none" w:sz="0" w:space="0" w:color="auto"/>
        <w:left w:val="none" w:sz="0" w:space="0" w:color="auto"/>
        <w:bottom w:val="none" w:sz="0" w:space="0" w:color="auto"/>
        <w:right w:val="none" w:sz="0" w:space="0" w:color="auto"/>
      </w:divBdr>
    </w:div>
    <w:div w:id="1881435025">
      <w:bodyDiv w:val="1"/>
      <w:marLeft w:val="0"/>
      <w:marRight w:val="0"/>
      <w:marTop w:val="0"/>
      <w:marBottom w:val="0"/>
      <w:divBdr>
        <w:top w:val="none" w:sz="0" w:space="0" w:color="auto"/>
        <w:left w:val="none" w:sz="0" w:space="0" w:color="auto"/>
        <w:bottom w:val="none" w:sz="0" w:space="0" w:color="auto"/>
        <w:right w:val="none" w:sz="0" w:space="0" w:color="auto"/>
      </w:divBdr>
    </w:div>
    <w:div w:id="1892495797">
      <w:bodyDiv w:val="1"/>
      <w:marLeft w:val="0"/>
      <w:marRight w:val="0"/>
      <w:marTop w:val="0"/>
      <w:marBottom w:val="0"/>
      <w:divBdr>
        <w:top w:val="none" w:sz="0" w:space="0" w:color="auto"/>
        <w:left w:val="none" w:sz="0" w:space="0" w:color="auto"/>
        <w:bottom w:val="none" w:sz="0" w:space="0" w:color="auto"/>
        <w:right w:val="none" w:sz="0" w:space="0" w:color="auto"/>
      </w:divBdr>
    </w:div>
    <w:div w:id="1904490253">
      <w:bodyDiv w:val="1"/>
      <w:marLeft w:val="0"/>
      <w:marRight w:val="0"/>
      <w:marTop w:val="0"/>
      <w:marBottom w:val="0"/>
      <w:divBdr>
        <w:top w:val="none" w:sz="0" w:space="0" w:color="auto"/>
        <w:left w:val="none" w:sz="0" w:space="0" w:color="auto"/>
        <w:bottom w:val="none" w:sz="0" w:space="0" w:color="auto"/>
        <w:right w:val="none" w:sz="0" w:space="0" w:color="auto"/>
      </w:divBdr>
    </w:div>
    <w:div w:id="1910531816">
      <w:bodyDiv w:val="1"/>
      <w:marLeft w:val="0"/>
      <w:marRight w:val="0"/>
      <w:marTop w:val="0"/>
      <w:marBottom w:val="0"/>
      <w:divBdr>
        <w:top w:val="none" w:sz="0" w:space="0" w:color="auto"/>
        <w:left w:val="none" w:sz="0" w:space="0" w:color="auto"/>
        <w:bottom w:val="none" w:sz="0" w:space="0" w:color="auto"/>
        <w:right w:val="none" w:sz="0" w:space="0" w:color="auto"/>
      </w:divBdr>
    </w:div>
    <w:div w:id="1916932398">
      <w:bodyDiv w:val="1"/>
      <w:marLeft w:val="0"/>
      <w:marRight w:val="0"/>
      <w:marTop w:val="0"/>
      <w:marBottom w:val="0"/>
      <w:divBdr>
        <w:top w:val="none" w:sz="0" w:space="0" w:color="auto"/>
        <w:left w:val="none" w:sz="0" w:space="0" w:color="auto"/>
        <w:bottom w:val="none" w:sz="0" w:space="0" w:color="auto"/>
        <w:right w:val="none" w:sz="0" w:space="0" w:color="auto"/>
      </w:divBdr>
    </w:div>
    <w:div w:id="1919552746">
      <w:bodyDiv w:val="1"/>
      <w:marLeft w:val="0"/>
      <w:marRight w:val="0"/>
      <w:marTop w:val="0"/>
      <w:marBottom w:val="0"/>
      <w:divBdr>
        <w:top w:val="none" w:sz="0" w:space="0" w:color="auto"/>
        <w:left w:val="none" w:sz="0" w:space="0" w:color="auto"/>
        <w:bottom w:val="none" w:sz="0" w:space="0" w:color="auto"/>
        <w:right w:val="none" w:sz="0" w:space="0" w:color="auto"/>
      </w:divBdr>
    </w:div>
    <w:div w:id="1926959002">
      <w:bodyDiv w:val="1"/>
      <w:marLeft w:val="0"/>
      <w:marRight w:val="0"/>
      <w:marTop w:val="0"/>
      <w:marBottom w:val="0"/>
      <w:divBdr>
        <w:top w:val="none" w:sz="0" w:space="0" w:color="auto"/>
        <w:left w:val="none" w:sz="0" w:space="0" w:color="auto"/>
        <w:bottom w:val="none" w:sz="0" w:space="0" w:color="auto"/>
        <w:right w:val="none" w:sz="0" w:space="0" w:color="auto"/>
      </w:divBdr>
    </w:div>
    <w:div w:id="1930306096">
      <w:bodyDiv w:val="1"/>
      <w:marLeft w:val="0"/>
      <w:marRight w:val="0"/>
      <w:marTop w:val="0"/>
      <w:marBottom w:val="0"/>
      <w:divBdr>
        <w:top w:val="none" w:sz="0" w:space="0" w:color="auto"/>
        <w:left w:val="none" w:sz="0" w:space="0" w:color="auto"/>
        <w:bottom w:val="none" w:sz="0" w:space="0" w:color="auto"/>
        <w:right w:val="none" w:sz="0" w:space="0" w:color="auto"/>
      </w:divBdr>
    </w:div>
    <w:div w:id="1932422221">
      <w:bodyDiv w:val="1"/>
      <w:marLeft w:val="0"/>
      <w:marRight w:val="0"/>
      <w:marTop w:val="0"/>
      <w:marBottom w:val="0"/>
      <w:divBdr>
        <w:top w:val="none" w:sz="0" w:space="0" w:color="auto"/>
        <w:left w:val="none" w:sz="0" w:space="0" w:color="auto"/>
        <w:bottom w:val="none" w:sz="0" w:space="0" w:color="auto"/>
        <w:right w:val="none" w:sz="0" w:space="0" w:color="auto"/>
      </w:divBdr>
    </w:div>
    <w:div w:id="1942758748">
      <w:bodyDiv w:val="1"/>
      <w:marLeft w:val="0"/>
      <w:marRight w:val="0"/>
      <w:marTop w:val="0"/>
      <w:marBottom w:val="0"/>
      <w:divBdr>
        <w:top w:val="none" w:sz="0" w:space="0" w:color="auto"/>
        <w:left w:val="none" w:sz="0" w:space="0" w:color="auto"/>
        <w:bottom w:val="none" w:sz="0" w:space="0" w:color="auto"/>
        <w:right w:val="none" w:sz="0" w:space="0" w:color="auto"/>
      </w:divBdr>
    </w:div>
    <w:div w:id="1944606281">
      <w:bodyDiv w:val="1"/>
      <w:marLeft w:val="0"/>
      <w:marRight w:val="0"/>
      <w:marTop w:val="0"/>
      <w:marBottom w:val="0"/>
      <w:divBdr>
        <w:top w:val="none" w:sz="0" w:space="0" w:color="auto"/>
        <w:left w:val="none" w:sz="0" w:space="0" w:color="auto"/>
        <w:bottom w:val="none" w:sz="0" w:space="0" w:color="auto"/>
        <w:right w:val="none" w:sz="0" w:space="0" w:color="auto"/>
      </w:divBdr>
    </w:div>
    <w:div w:id="1948388428">
      <w:bodyDiv w:val="1"/>
      <w:marLeft w:val="0"/>
      <w:marRight w:val="0"/>
      <w:marTop w:val="0"/>
      <w:marBottom w:val="0"/>
      <w:divBdr>
        <w:top w:val="none" w:sz="0" w:space="0" w:color="auto"/>
        <w:left w:val="none" w:sz="0" w:space="0" w:color="auto"/>
        <w:bottom w:val="none" w:sz="0" w:space="0" w:color="auto"/>
        <w:right w:val="none" w:sz="0" w:space="0" w:color="auto"/>
      </w:divBdr>
    </w:div>
    <w:div w:id="1949969947">
      <w:bodyDiv w:val="1"/>
      <w:marLeft w:val="0"/>
      <w:marRight w:val="0"/>
      <w:marTop w:val="0"/>
      <w:marBottom w:val="0"/>
      <w:divBdr>
        <w:top w:val="none" w:sz="0" w:space="0" w:color="auto"/>
        <w:left w:val="none" w:sz="0" w:space="0" w:color="auto"/>
        <w:bottom w:val="none" w:sz="0" w:space="0" w:color="auto"/>
        <w:right w:val="none" w:sz="0" w:space="0" w:color="auto"/>
      </w:divBdr>
    </w:div>
    <w:div w:id="1954483621">
      <w:bodyDiv w:val="1"/>
      <w:marLeft w:val="0"/>
      <w:marRight w:val="0"/>
      <w:marTop w:val="0"/>
      <w:marBottom w:val="0"/>
      <w:divBdr>
        <w:top w:val="none" w:sz="0" w:space="0" w:color="auto"/>
        <w:left w:val="none" w:sz="0" w:space="0" w:color="auto"/>
        <w:bottom w:val="none" w:sz="0" w:space="0" w:color="auto"/>
        <w:right w:val="none" w:sz="0" w:space="0" w:color="auto"/>
      </w:divBdr>
    </w:div>
    <w:div w:id="1957055516">
      <w:bodyDiv w:val="1"/>
      <w:marLeft w:val="0"/>
      <w:marRight w:val="0"/>
      <w:marTop w:val="0"/>
      <w:marBottom w:val="0"/>
      <w:divBdr>
        <w:top w:val="none" w:sz="0" w:space="0" w:color="auto"/>
        <w:left w:val="none" w:sz="0" w:space="0" w:color="auto"/>
        <w:bottom w:val="none" w:sz="0" w:space="0" w:color="auto"/>
        <w:right w:val="none" w:sz="0" w:space="0" w:color="auto"/>
      </w:divBdr>
    </w:div>
    <w:div w:id="1957253213">
      <w:bodyDiv w:val="1"/>
      <w:marLeft w:val="0"/>
      <w:marRight w:val="0"/>
      <w:marTop w:val="0"/>
      <w:marBottom w:val="0"/>
      <w:divBdr>
        <w:top w:val="none" w:sz="0" w:space="0" w:color="auto"/>
        <w:left w:val="none" w:sz="0" w:space="0" w:color="auto"/>
        <w:bottom w:val="none" w:sz="0" w:space="0" w:color="auto"/>
        <w:right w:val="none" w:sz="0" w:space="0" w:color="auto"/>
      </w:divBdr>
    </w:div>
    <w:div w:id="1964732668">
      <w:bodyDiv w:val="1"/>
      <w:marLeft w:val="0"/>
      <w:marRight w:val="0"/>
      <w:marTop w:val="0"/>
      <w:marBottom w:val="0"/>
      <w:divBdr>
        <w:top w:val="none" w:sz="0" w:space="0" w:color="auto"/>
        <w:left w:val="none" w:sz="0" w:space="0" w:color="auto"/>
        <w:bottom w:val="none" w:sz="0" w:space="0" w:color="auto"/>
        <w:right w:val="none" w:sz="0" w:space="0" w:color="auto"/>
      </w:divBdr>
    </w:div>
    <w:div w:id="1966080147">
      <w:bodyDiv w:val="1"/>
      <w:marLeft w:val="0"/>
      <w:marRight w:val="0"/>
      <w:marTop w:val="0"/>
      <w:marBottom w:val="0"/>
      <w:divBdr>
        <w:top w:val="none" w:sz="0" w:space="0" w:color="auto"/>
        <w:left w:val="none" w:sz="0" w:space="0" w:color="auto"/>
        <w:bottom w:val="none" w:sz="0" w:space="0" w:color="auto"/>
        <w:right w:val="none" w:sz="0" w:space="0" w:color="auto"/>
      </w:divBdr>
    </w:div>
    <w:div w:id="1967926889">
      <w:bodyDiv w:val="1"/>
      <w:marLeft w:val="0"/>
      <w:marRight w:val="0"/>
      <w:marTop w:val="0"/>
      <w:marBottom w:val="0"/>
      <w:divBdr>
        <w:top w:val="none" w:sz="0" w:space="0" w:color="auto"/>
        <w:left w:val="none" w:sz="0" w:space="0" w:color="auto"/>
        <w:bottom w:val="none" w:sz="0" w:space="0" w:color="auto"/>
        <w:right w:val="none" w:sz="0" w:space="0" w:color="auto"/>
      </w:divBdr>
    </w:div>
    <w:div w:id="1971008089">
      <w:bodyDiv w:val="1"/>
      <w:marLeft w:val="0"/>
      <w:marRight w:val="0"/>
      <w:marTop w:val="0"/>
      <w:marBottom w:val="0"/>
      <w:divBdr>
        <w:top w:val="none" w:sz="0" w:space="0" w:color="auto"/>
        <w:left w:val="none" w:sz="0" w:space="0" w:color="auto"/>
        <w:bottom w:val="none" w:sz="0" w:space="0" w:color="auto"/>
        <w:right w:val="none" w:sz="0" w:space="0" w:color="auto"/>
      </w:divBdr>
      <w:divsChild>
        <w:div w:id="470825626">
          <w:marLeft w:val="0"/>
          <w:marRight w:val="0"/>
          <w:marTop w:val="0"/>
          <w:marBottom w:val="0"/>
          <w:divBdr>
            <w:top w:val="none" w:sz="0" w:space="0" w:color="auto"/>
            <w:left w:val="none" w:sz="0" w:space="0" w:color="auto"/>
            <w:bottom w:val="none" w:sz="0" w:space="0" w:color="auto"/>
            <w:right w:val="none" w:sz="0" w:space="0" w:color="auto"/>
          </w:divBdr>
        </w:div>
        <w:div w:id="895121373">
          <w:marLeft w:val="0"/>
          <w:marRight w:val="0"/>
          <w:marTop w:val="0"/>
          <w:marBottom w:val="0"/>
          <w:divBdr>
            <w:top w:val="none" w:sz="0" w:space="0" w:color="auto"/>
            <w:left w:val="none" w:sz="0" w:space="0" w:color="auto"/>
            <w:bottom w:val="none" w:sz="0" w:space="0" w:color="auto"/>
            <w:right w:val="none" w:sz="0" w:space="0" w:color="auto"/>
          </w:divBdr>
        </w:div>
        <w:div w:id="1695645412">
          <w:marLeft w:val="0"/>
          <w:marRight w:val="0"/>
          <w:marTop w:val="0"/>
          <w:marBottom w:val="0"/>
          <w:divBdr>
            <w:top w:val="none" w:sz="0" w:space="0" w:color="auto"/>
            <w:left w:val="none" w:sz="0" w:space="0" w:color="auto"/>
            <w:bottom w:val="none" w:sz="0" w:space="0" w:color="auto"/>
            <w:right w:val="none" w:sz="0" w:space="0" w:color="auto"/>
          </w:divBdr>
        </w:div>
      </w:divsChild>
    </w:div>
    <w:div w:id="1971739336">
      <w:bodyDiv w:val="1"/>
      <w:marLeft w:val="0"/>
      <w:marRight w:val="0"/>
      <w:marTop w:val="0"/>
      <w:marBottom w:val="0"/>
      <w:divBdr>
        <w:top w:val="none" w:sz="0" w:space="0" w:color="auto"/>
        <w:left w:val="none" w:sz="0" w:space="0" w:color="auto"/>
        <w:bottom w:val="none" w:sz="0" w:space="0" w:color="auto"/>
        <w:right w:val="none" w:sz="0" w:space="0" w:color="auto"/>
      </w:divBdr>
    </w:div>
    <w:div w:id="1983732658">
      <w:bodyDiv w:val="1"/>
      <w:marLeft w:val="0"/>
      <w:marRight w:val="0"/>
      <w:marTop w:val="0"/>
      <w:marBottom w:val="0"/>
      <w:divBdr>
        <w:top w:val="none" w:sz="0" w:space="0" w:color="auto"/>
        <w:left w:val="none" w:sz="0" w:space="0" w:color="auto"/>
        <w:bottom w:val="none" w:sz="0" w:space="0" w:color="auto"/>
        <w:right w:val="none" w:sz="0" w:space="0" w:color="auto"/>
      </w:divBdr>
    </w:div>
    <w:div w:id="1988825558">
      <w:bodyDiv w:val="1"/>
      <w:marLeft w:val="0"/>
      <w:marRight w:val="0"/>
      <w:marTop w:val="0"/>
      <w:marBottom w:val="0"/>
      <w:divBdr>
        <w:top w:val="none" w:sz="0" w:space="0" w:color="auto"/>
        <w:left w:val="none" w:sz="0" w:space="0" w:color="auto"/>
        <w:bottom w:val="none" w:sz="0" w:space="0" w:color="auto"/>
        <w:right w:val="none" w:sz="0" w:space="0" w:color="auto"/>
      </w:divBdr>
    </w:div>
    <w:div w:id="1993173273">
      <w:bodyDiv w:val="1"/>
      <w:marLeft w:val="0"/>
      <w:marRight w:val="0"/>
      <w:marTop w:val="0"/>
      <w:marBottom w:val="0"/>
      <w:divBdr>
        <w:top w:val="none" w:sz="0" w:space="0" w:color="auto"/>
        <w:left w:val="none" w:sz="0" w:space="0" w:color="auto"/>
        <w:bottom w:val="none" w:sz="0" w:space="0" w:color="auto"/>
        <w:right w:val="none" w:sz="0" w:space="0" w:color="auto"/>
      </w:divBdr>
    </w:div>
    <w:div w:id="1995840993">
      <w:bodyDiv w:val="1"/>
      <w:marLeft w:val="0"/>
      <w:marRight w:val="0"/>
      <w:marTop w:val="0"/>
      <w:marBottom w:val="0"/>
      <w:divBdr>
        <w:top w:val="none" w:sz="0" w:space="0" w:color="auto"/>
        <w:left w:val="none" w:sz="0" w:space="0" w:color="auto"/>
        <w:bottom w:val="none" w:sz="0" w:space="0" w:color="auto"/>
        <w:right w:val="none" w:sz="0" w:space="0" w:color="auto"/>
      </w:divBdr>
    </w:div>
    <w:div w:id="1997803977">
      <w:bodyDiv w:val="1"/>
      <w:marLeft w:val="0"/>
      <w:marRight w:val="0"/>
      <w:marTop w:val="0"/>
      <w:marBottom w:val="0"/>
      <w:divBdr>
        <w:top w:val="none" w:sz="0" w:space="0" w:color="auto"/>
        <w:left w:val="none" w:sz="0" w:space="0" w:color="auto"/>
        <w:bottom w:val="none" w:sz="0" w:space="0" w:color="auto"/>
        <w:right w:val="none" w:sz="0" w:space="0" w:color="auto"/>
      </w:divBdr>
    </w:div>
    <w:div w:id="1998335815">
      <w:bodyDiv w:val="1"/>
      <w:marLeft w:val="0"/>
      <w:marRight w:val="0"/>
      <w:marTop w:val="0"/>
      <w:marBottom w:val="0"/>
      <w:divBdr>
        <w:top w:val="none" w:sz="0" w:space="0" w:color="auto"/>
        <w:left w:val="none" w:sz="0" w:space="0" w:color="auto"/>
        <w:bottom w:val="none" w:sz="0" w:space="0" w:color="auto"/>
        <w:right w:val="none" w:sz="0" w:space="0" w:color="auto"/>
      </w:divBdr>
    </w:div>
    <w:div w:id="2000886469">
      <w:bodyDiv w:val="1"/>
      <w:marLeft w:val="0"/>
      <w:marRight w:val="0"/>
      <w:marTop w:val="0"/>
      <w:marBottom w:val="0"/>
      <w:divBdr>
        <w:top w:val="none" w:sz="0" w:space="0" w:color="auto"/>
        <w:left w:val="none" w:sz="0" w:space="0" w:color="auto"/>
        <w:bottom w:val="none" w:sz="0" w:space="0" w:color="auto"/>
        <w:right w:val="none" w:sz="0" w:space="0" w:color="auto"/>
      </w:divBdr>
    </w:div>
    <w:div w:id="2001152890">
      <w:bodyDiv w:val="1"/>
      <w:marLeft w:val="0"/>
      <w:marRight w:val="0"/>
      <w:marTop w:val="0"/>
      <w:marBottom w:val="0"/>
      <w:divBdr>
        <w:top w:val="none" w:sz="0" w:space="0" w:color="auto"/>
        <w:left w:val="none" w:sz="0" w:space="0" w:color="auto"/>
        <w:bottom w:val="none" w:sz="0" w:space="0" w:color="auto"/>
        <w:right w:val="none" w:sz="0" w:space="0" w:color="auto"/>
      </w:divBdr>
    </w:div>
    <w:div w:id="2016809549">
      <w:bodyDiv w:val="1"/>
      <w:marLeft w:val="0"/>
      <w:marRight w:val="0"/>
      <w:marTop w:val="0"/>
      <w:marBottom w:val="0"/>
      <w:divBdr>
        <w:top w:val="none" w:sz="0" w:space="0" w:color="auto"/>
        <w:left w:val="none" w:sz="0" w:space="0" w:color="auto"/>
        <w:bottom w:val="none" w:sz="0" w:space="0" w:color="auto"/>
        <w:right w:val="none" w:sz="0" w:space="0" w:color="auto"/>
      </w:divBdr>
    </w:div>
    <w:div w:id="2022732401">
      <w:bodyDiv w:val="1"/>
      <w:marLeft w:val="0"/>
      <w:marRight w:val="0"/>
      <w:marTop w:val="0"/>
      <w:marBottom w:val="0"/>
      <w:divBdr>
        <w:top w:val="none" w:sz="0" w:space="0" w:color="auto"/>
        <w:left w:val="none" w:sz="0" w:space="0" w:color="auto"/>
        <w:bottom w:val="none" w:sz="0" w:space="0" w:color="auto"/>
        <w:right w:val="none" w:sz="0" w:space="0" w:color="auto"/>
      </w:divBdr>
    </w:div>
    <w:div w:id="2031224560">
      <w:bodyDiv w:val="1"/>
      <w:marLeft w:val="0"/>
      <w:marRight w:val="0"/>
      <w:marTop w:val="0"/>
      <w:marBottom w:val="0"/>
      <w:divBdr>
        <w:top w:val="none" w:sz="0" w:space="0" w:color="auto"/>
        <w:left w:val="none" w:sz="0" w:space="0" w:color="auto"/>
        <w:bottom w:val="none" w:sz="0" w:space="0" w:color="auto"/>
        <w:right w:val="none" w:sz="0" w:space="0" w:color="auto"/>
      </w:divBdr>
    </w:div>
    <w:div w:id="2033649862">
      <w:bodyDiv w:val="1"/>
      <w:marLeft w:val="0"/>
      <w:marRight w:val="0"/>
      <w:marTop w:val="0"/>
      <w:marBottom w:val="0"/>
      <w:divBdr>
        <w:top w:val="none" w:sz="0" w:space="0" w:color="auto"/>
        <w:left w:val="none" w:sz="0" w:space="0" w:color="auto"/>
        <w:bottom w:val="none" w:sz="0" w:space="0" w:color="auto"/>
        <w:right w:val="none" w:sz="0" w:space="0" w:color="auto"/>
      </w:divBdr>
    </w:div>
    <w:div w:id="2043095554">
      <w:bodyDiv w:val="1"/>
      <w:marLeft w:val="0"/>
      <w:marRight w:val="0"/>
      <w:marTop w:val="0"/>
      <w:marBottom w:val="0"/>
      <w:divBdr>
        <w:top w:val="none" w:sz="0" w:space="0" w:color="auto"/>
        <w:left w:val="none" w:sz="0" w:space="0" w:color="auto"/>
        <w:bottom w:val="none" w:sz="0" w:space="0" w:color="auto"/>
        <w:right w:val="none" w:sz="0" w:space="0" w:color="auto"/>
      </w:divBdr>
    </w:div>
    <w:div w:id="2051102513">
      <w:bodyDiv w:val="1"/>
      <w:marLeft w:val="0"/>
      <w:marRight w:val="0"/>
      <w:marTop w:val="0"/>
      <w:marBottom w:val="0"/>
      <w:divBdr>
        <w:top w:val="none" w:sz="0" w:space="0" w:color="auto"/>
        <w:left w:val="none" w:sz="0" w:space="0" w:color="auto"/>
        <w:bottom w:val="none" w:sz="0" w:space="0" w:color="auto"/>
        <w:right w:val="none" w:sz="0" w:space="0" w:color="auto"/>
      </w:divBdr>
    </w:div>
    <w:div w:id="2061246185">
      <w:bodyDiv w:val="1"/>
      <w:marLeft w:val="0"/>
      <w:marRight w:val="0"/>
      <w:marTop w:val="0"/>
      <w:marBottom w:val="0"/>
      <w:divBdr>
        <w:top w:val="none" w:sz="0" w:space="0" w:color="auto"/>
        <w:left w:val="none" w:sz="0" w:space="0" w:color="auto"/>
        <w:bottom w:val="none" w:sz="0" w:space="0" w:color="auto"/>
        <w:right w:val="none" w:sz="0" w:space="0" w:color="auto"/>
      </w:divBdr>
    </w:div>
    <w:div w:id="2061441089">
      <w:bodyDiv w:val="1"/>
      <w:marLeft w:val="0"/>
      <w:marRight w:val="0"/>
      <w:marTop w:val="0"/>
      <w:marBottom w:val="0"/>
      <w:divBdr>
        <w:top w:val="none" w:sz="0" w:space="0" w:color="auto"/>
        <w:left w:val="none" w:sz="0" w:space="0" w:color="auto"/>
        <w:bottom w:val="none" w:sz="0" w:space="0" w:color="auto"/>
        <w:right w:val="none" w:sz="0" w:space="0" w:color="auto"/>
      </w:divBdr>
    </w:div>
    <w:div w:id="2062510754">
      <w:bodyDiv w:val="1"/>
      <w:marLeft w:val="0"/>
      <w:marRight w:val="0"/>
      <w:marTop w:val="0"/>
      <w:marBottom w:val="0"/>
      <w:divBdr>
        <w:top w:val="none" w:sz="0" w:space="0" w:color="auto"/>
        <w:left w:val="none" w:sz="0" w:space="0" w:color="auto"/>
        <w:bottom w:val="none" w:sz="0" w:space="0" w:color="auto"/>
        <w:right w:val="none" w:sz="0" w:space="0" w:color="auto"/>
      </w:divBdr>
    </w:div>
    <w:div w:id="2063097704">
      <w:bodyDiv w:val="1"/>
      <w:marLeft w:val="0"/>
      <w:marRight w:val="0"/>
      <w:marTop w:val="0"/>
      <w:marBottom w:val="0"/>
      <w:divBdr>
        <w:top w:val="none" w:sz="0" w:space="0" w:color="auto"/>
        <w:left w:val="none" w:sz="0" w:space="0" w:color="auto"/>
        <w:bottom w:val="none" w:sz="0" w:space="0" w:color="auto"/>
        <w:right w:val="none" w:sz="0" w:space="0" w:color="auto"/>
      </w:divBdr>
    </w:div>
    <w:div w:id="2066642041">
      <w:bodyDiv w:val="1"/>
      <w:marLeft w:val="0"/>
      <w:marRight w:val="0"/>
      <w:marTop w:val="0"/>
      <w:marBottom w:val="0"/>
      <w:divBdr>
        <w:top w:val="none" w:sz="0" w:space="0" w:color="auto"/>
        <w:left w:val="none" w:sz="0" w:space="0" w:color="auto"/>
        <w:bottom w:val="none" w:sz="0" w:space="0" w:color="auto"/>
        <w:right w:val="none" w:sz="0" w:space="0" w:color="auto"/>
      </w:divBdr>
    </w:div>
    <w:div w:id="2067295622">
      <w:bodyDiv w:val="1"/>
      <w:marLeft w:val="0"/>
      <w:marRight w:val="0"/>
      <w:marTop w:val="0"/>
      <w:marBottom w:val="0"/>
      <w:divBdr>
        <w:top w:val="none" w:sz="0" w:space="0" w:color="auto"/>
        <w:left w:val="none" w:sz="0" w:space="0" w:color="auto"/>
        <w:bottom w:val="none" w:sz="0" w:space="0" w:color="auto"/>
        <w:right w:val="none" w:sz="0" w:space="0" w:color="auto"/>
      </w:divBdr>
    </w:div>
    <w:div w:id="2068259727">
      <w:bodyDiv w:val="1"/>
      <w:marLeft w:val="0"/>
      <w:marRight w:val="0"/>
      <w:marTop w:val="0"/>
      <w:marBottom w:val="0"/>
      <w:divBdr>
        <w:top w:val="none" w:sz="0" w:space="0" w:color="auto"/>
        <w:left w:val="none" w:sz="0" w:space="0" w:color="auto"/>
        <w:bottom w:val="none" w:sz="0" w:space="0" w:color="auto"/>
        <w:right w:val="none" w:sz="0" w:space="0" w:color="auto"/>
      </w:divBdr>
    </w:div>
    <w:div w:id="2074964687">
      <w:bodyDiv w:val="1"/>
      <w:marLeft w:val="0"/>
      <w:marRight w:val="0"/>
      <w:marTop w:val="0"/>
      <w:marBottom w:val="0"/>
      <w:divBdr>
        <w:top w:val="none" w:sz="0" w:space="0" w:color="auto"/>
        <w:left w:val="none" w:sz="0" w:space="0" w:color="auto"/>
        <w:bottom w:val="none" w:sz="0" w:space="0" w:color="auto"/>
        <w:right w:val="none" w:sz="0" w:space="0" w:color="auto"/>
      </w:divBdr>
    </w:div>
    <w:div w:id="2080054265">
      <w:bodyDiv w:val="1"/>
      <w:marLeft w:val="0"/>
      <w:marRight w:val="0"/>
      <w:marTop w:val="0"/>
      <w:marBottom w:val="0"/>
      <w:divBdr>
        <w:top w:val="none" w:sz="0" w:space="0" w:color="auto"/>
        <w:left w:val="none" w:sz="0" w:space="0" w:color="auto"/>
        <w:bottom w:val="none" w:sz="0" w:space="0" w:color="auto"/>
        <w:right w:val="none" w:sz="0" w:space="0" w:color="auto"/>
      </w:divBdr>
    </w:div>
    <w:div w:id="2084335070">
      <w:bodyDiv w:val="1"/>
      <w:marLeft w:val="0"/>
      <w:marRight w:val="0"/>
      <w:marTop w:val="0"/>
      <w:marBottom w:val="0"/>
      <w:divBdr>
        <w:top w:val="none" w:sz="0" w:space="0" w:color="auto"/>
        <w:left w:val="none" w:sz="0" w:space="0" w:color="auto"/>
        <w:bottom w:val="none" w:sz="0" w:space="0" w:color="auto"/>
        <w:right w:val="none" w:sz="0" w:space="0" w:color="auto"/>
      </w:divBdr>
    </w:div>
    <w:div w:id="2084445272">
      <w:bodyDiv w:val="1"/>
      <w:marLeft w:val="0"/>
      <w:marRight w:val="0"/>
      <w:marTop w:val="0"/>
      <w:marBottom w:val="0"/>
      <w:divBdr>
        <w:top w:val="none" w:sz="0" w:space="0" w:color="auto"/>
        <w:left w:val="none" w:sz="0" w:space="0" w:color="auto"/>
        <w:bottom w:val="none" w:sz="0" w:space="0" w:color="auto"/>
        <w:right w:val="none" w:sz="0" w:space="0" w:color="auto"/>
      </w:divBdr>
    </w:div>
    <w:div w:id="2097440521">
      <w:bodyDiv w:val="1"/>
      <w:marLeft w:val="0"/>
      <w:marRight w:val="0"/>
      <w:marTop w:val="0"/>
      <w:marBottom w:val="0"/>
      <w:divBdr>
        <w:top w:val="none" w:sz="0" w:space="0" w:color="auto"/>
        <w:left w:val="none" w:sz="0" w:space="0" w:color="auto"/>
        <w:bottom w:val="none" w:sz="0" w:space="0" w:color="auto"/>
        <w:right w:val="none" w:sz="0" w:space="0" w:color="auto"/>
      </w:divBdr>
    </w:div>
    <w:div w:id="2098746665">
      <w:bodyDiv w:val="1"/>
      <w:marLeft w:val="0"/>
      <w:marRight w:val="0"/>
      <w:marTop w:val="0"/>
      <w:marBottom w:val="0"/>
      <w:divBdr>
        <w:top w:val="none" w:sz="0" w:space="0" w:color="auto"/>
        <w:left w:val="none" w:sz="0" w:space="0" w:color="auto"/>
        <w:bottom w:val="none" w:sz="0" w:space="0" w:color="auto"/>
        <w:right w:val="none" w:sz="0" w:space="0" w:color="auto"/>
      </w:divBdr>
    </w:div>
    <w:div w:id="2120224381">
      <w:bodyDiv w:val="1"/>
      <w:marLeft w:val="0"/>
      <w:marRight w:val="0"/>
      <w:marTop w:val="0"/>
      <w:marBottom w:val="0"/>
      <w:divBdr>
        <w:top w:val="none" w:sz="0" w:space="0" w:color="auto"/>
        <w:left w:val="none" w:sz="0" w:space="0" w:color="auto"/>
        <w:bottom w:val="none" w:sz="0" w:space="0" w:color="auto"/>
        <w:right w:val="none" w:sz="0" w:space="0" w:color="auto"/>
      </w:divBdr>
    </w:div>
    <w:div w:id="2121339841">
      <w:bodyDiv w:val="1"/>
      <w:marLeft w:val="0"/>
      <w:marRight w:val="0"/>
      <w:marTop w:val="0"/>
      <w:marBottom w:val="0"/>
      <w:divBdr>
        <w:top w:val="none" w:sz="0" w:space="0" w:color="auto"/>
        <w:left w:val="none" w:sz="0" w:space="0" w:color="auto"/>
        <w:bottom w:val="none" w:sz="0" w:space="0" w:color="auto"/>
        <w:right w:val="none" w:sz="0" w:space="0" w:color="auto"/>
      </w:divBdr>
    </w:div>
    <w:div w:id="2124685077">
      <w:bodyDiv w:val="1"/>
      <w:marLeft w:val="0"/>
      <w:marRight w:val="0"/>
      <w:marTop w:val="0"/>
      <w:marBottom w:val="0"/>
      <w:divBdr>
        <w:top w:val="none" w:sz="0" w:space="0" w:color="auto"/>
        <w:left w:val="none" w:sz="0" w:space="0" w:color="auto"/>
        <w:bottom w:val="none" w:sz="0" w:space="0" w:color="auto"/>
        <w:right w:val="none" w:sz="0" w:space="0" w:color="auto"/>
      </w:divBdr>
    </w:div>
    <w:div w:id="2130542418">
      <w:bodyDiv w:val="1"/>
      <w:marLeft w:val="0"/>
      <w:marRight w:val="0"/>
      <w:marTop w:val="0"/>
      <w:marBottom w:val="0"/>
      <w:divBdr>
        <w:top w:val="none" w:sz="0" w:space="0" w:color="auto"/>
        <w:left w:val="none" w:sz="0" w:space="0" w:color="auto"/>
        <w:bottom w:val="none" w:sz="0" w:space="0" w:color="auto"/>
        <w:right w:val="none" w:sz="0" w:space="0" w:color="auto"/>
      </w:divBdr>
    </w:div>
    <w:div w:id="2131582598">
      <w:bodyDiv w:val="1"/>
      <w:marLeft w:val="0"/>
      <w:marRight w:val="0"/>
      <w:marTop w:val="0"/>
      <w:marBottom w:val="0"/>
      <w:divBdr>
        <w:top w:val="none" w:sz="0" w:space="0" w:color="auto"/>
        <w:left w:val="none" w:sz="0" w:space="0" w:color="auto"/>
        <w:bottom w:val="none" w:sz="0" w:space="0" w:color="auto"/>
        <w:right w:val="none" w:sz="0" w:space="0" w:color="auto"/>
      </w:divBdr>
    </w:div>
    <w:div w:id="2138331337">
      <w:bodyDiv w:val="1"/>
      <w:marLeft w:val="0"/>
      <w:marRight w:val="0"/>
      <w:marTop w:val="0"/>
      <w:marBottom w:val="0"/>
      <w:divBdr>
        <w:top w:val="none" w:sz="0" w:space="0" w:color="auto"/>
        <w:left w:val="none" w:sz="0" w:space="0" w:color="auto"/>
        <w:bottom w:val="none" w:sz="0" w:space="0" w:color="auto"/>
        <w:right w:val="none" w:sz="0" w:space="0" w:color="auto"/>
      </w:divBdr>
    </w:div>
    <w:div w:id="2141528732">
      <w:bodyDiv w:val="1"/>
      <w:marLeft w:val="0"/>
      <w:marRight w:val="0"/>
      <w:marTop w:val="0"/>
      <w:marBottom w:val="0"/>
      <w:divBdr>
        <w:top w:val="none" w:sz="0" w:space="0" w:color="auto"/>
        <w:left w:val="none" w:sz="0" w:space="0" w:color="auto"/>
        <w:bottom w:val="none" w:sz="0" w:space="0" w:color="auto"/>
        <w:right w:val="none" w:sz="0" w:space="0" w:color="auto"/>
      </w:divBdr>
    </w:div>
    <w:div w:id="2145540601">
      <w:bodyDiv w:val="1"/>
      <w:marLeft w:val="0"/>
      <w:marRight w:val="0"/>
      <w:marTop w:val="0"/>
      <w:marBottom w:val="0"/>
      <w:divBdr>
        <w:top w:val="none" w:sz="0" w:space="0" w:color="auto"/>
        <w:left w:val="none" w:sz="0" w:space="0" w:color="auto"/>
        <w:bottom w:val="none" w:sz="0" w:space="0" w:color="auto"/>
        <w:right w:val="none" w:sz="0" w:space="0" w:color="auto"/>
      </w:divBdr>
    </w:div>
    <w:div w:id="214685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13C89-58D1-4C79-9305-703F14D5A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290</Words>
  <Characters>1655</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Повістка денна</vt:lpstr>
      <vt:lpstr>Повістка денна</vt:lpstr>
    </vt:vector>
  </TitlesOfParts>
  <Company>Reanimator Extreme Edition</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Повістка денна</dc:title>
  <dc:subject/>
  <dc:creator>XTreme</dc:creator>
  <cp:keywords/>
  <dc:description/>
  <cp:lastModifiedBy>Zag3</cp:lastModifiedBy>
  <cp:revision>28</cp:revision>
  <cp:lastPrinted>2023-03-07T13:16:00Z</cp:lastPrinted>
  <dcterms:created xsi:type="dcterms:W3CDTF">2023-02-23T06:07:00Z</dcterms:created>
  <dcterms:modified xsi:type="dcterms:W3CDTF">2023-03-07T13:17:00Z</dcterms:modified>
</cp:coreProperties>
</file>